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0064" w:rsidRPr="00925517" w:rsidRDefault="00925517" w:rsidP="00925517">
      <w:pPr>
        <w:autoSpaceDE w:val="0"/>
        <w:autoSpaceDN w:val="0"/>
        <w:adjustRightInd w:val="0"/>
        <w:spacing w:after="0" w:line="240" w:lineRule="auto"/>
        <w:ind w:left="5304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 w:rsidRPr="00925517">
        <w:rPr>
          <w:rFonts w:ascii="Times New Roman" w:hAnsi="Times New Roman"/>
          <w:bCs/>
          <w:sz w:val="28"/>
          <w:szCs w:val="28"/>
          <w:lang w:eastAsia="ru-RU"/>
        </w:rPr>
        <w:t>ПРИЛОЖЕНИЕ</w:t>
      </w:r>
    </w:p>
    <w:p w:rsidR="00C90064" w:rsidRPr="00925517" w:rsidRDefault="00C90064" w:rsidP="00C90064">
      <w:pPr>
        <w:autoSpaceDE w:val="0"/>
        <w:autoSpaceDN w:val="0"/>
        <w:adjustRightInd w:val="0"/>
        <w:spacing w:after="0" w:line="240" w:lineRule="auto"/>
        <w:ind w:left="5304"/>
        <w:jc w:val="center"/>
        <w:rPr>
          <w:rFonts w:ascii="Times New Roman" w:hAnsi="Times New Roman"/>
          <w:bCs/>
          <w:sz w:val="28"/>
          <w:szCs w:val="28"/>
          <w:lang w:eastAsia="ru-RU"/>
        </w:rPr>
      </w:pPr>
    </w:p>
    <w:tbl>
      <w:tblPr>
        <w:tblStyle w:val="af1"/>
        <w:tblW w:w="0" w:type="auto"/>
        <w:tblInd w:w="5304" w:type="dxa"/>
        <w:tblLook w:val="04A0" w:firstRow="1" w:lastRow="0" w:firstColumn="1" w:lastColumn="0" w:noHBand="0" w:noVBand="1"/>
      </w:tblPr>
      <w:tblGrid>
        <w:gridCol w:w="4551"/>
      </w:tblGrid>
      <w:tr w:rsidR="00C90064" w:rsidRPr="00925517" w:rsidTr="00925517">
        <w:tc>
          <w:tcPr>
            <w:tcW w:w="9571" w:type="dxa"/>
            <w:tcBorders>
              <w:top w:val="nil"/>
              <w:left w:val="nil"/>
              <w:bottom w:val="nil"/>
              <w:right w:val="nil"/>
            </w:tcBorders>
          </w:tcPr>
          <w:p w:rsidR="00925517" w:rsidRPr="00925517" w:rsidRDefault="00925517" w:rsidP="00C900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925517">
              <w:rPr>
                <w:rFonts w:ascii="Times New Roman" w:hAnsi="Times New Roman"/>
                <w:bCs/>
                <w:sz w:val="28"/>
                <w:szCs w:val="28"/>
              </w:rPr>
              <w:t>УТВЕРЖДЕН</w:t>
            </w:r>
          </w:p>
          <w:p w:rsidR="00C90064" w:rsidRPr="00925517" w:rsidRDefault="00925517" w:rsidP="00C900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925517">
              <w:rPr>
                <w:rFonts w:ascii="Times New Roman" w:hAnsi="Times New Roman"/>
                <w:bCs/>
                <w:sz w:val="28"/>
                <w:szCs w:val="28"/>
              </w:rPr>
              <w:t>постановлением администрации</w:t>
            </w:r>
          </w:p>
          <w:p w:rsidR="00702904" w:rsidRDefault="00925517" w:rsidP="00C900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925517">
              <w:rPr>
                <w:rFonts w:ascii="Times New Roman" w:hAnsi="Times New Roman"/>
                <w:bCs/>
                <w:sz w:val="28"/>
                <w:szCs w:val="28"/>
              </w:rPr>
              <w:t xml:space="preserve">муниципального образования </w:t>
            </w:r>
          </w:p>
          <w:p w:rsidR="00925517" w:rsidRPr="00925517" w:rsidRDefault="00925517" w:rsidP="00C900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925517">
              <w:rPr>
                <w:rFonts w:ascii="Times New Roman" w:hAnsi="Times New Roman"/>
                <w:bCs/>
                <w:sz w:val="28"/>
                <w:szCs w:val="28"/>
              </w:rPr>
              <w:t>Щербиновский район</w:t>
            </w:r>
          </w:p>
          <w:p w:rsidR="00925517" w:rsidRPr="00925517" w:rsidRDefault="00925517" w:rsidP="00C900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925517">
              <w:rPr>
                <w:rFonts w:ascii="Times New Roman" w:hAnsi="Times New Roman"/>
                <w:bCs/>
                <w:sz w:val="28"/>
                <w:szCs w:val="28"/>
              </w:rPr>
              <w:t>от ______________ № _________</w:t>
            </w:r>
          </w:p>
          <w:p w:rsidR="00925517" w:rsidRPr="00925517" w:rsidRDefault="00925517" w:rsidP="00C900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</w:tbl>
    <w:p w:rsidR="00C90064" w:rsidRPr="00925517" w:rsidRDefault="00C90064" w:rsidP="00C90064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C90064" w:rsidRPr="00925517" w:rsidRDefault="00C90064" w:rsidP="00C9006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925517">
        <w:rPr>
          <w:rFonts w:ascii="Times New Roman" w:hAnsi="Times New Roman" w:cs="Times New Roman"/>
          <w:sz w:val="28"/>
          <w:szCs w:val="28"/>
        </w:rPr>
        <w:t>АДМИНИСТРАТИВНЫЙ РЕГЛАМЕНТ</w:t>
      </w:r>
    </w:p>
    <w:p w:rsidR="00C90064" w:rsidRPr="00925517" w:rsidRDefault="00C90064" w:rsidP="00C9006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925517">
        <w:rPr>
          <w:rFonts w:ascii="Times New Roman" w:hAnsi="Times New Roman" w:cs="Times New Roman"/>
          <w:sz w:val="28"/>
          <w:szCs w:val="28"/>
        </w:rPr>
        <w:t>предоставления администрацией муниципального образования</w:t>
      </w:r>
    </w:p>
    <w:p w:rsidR="00CA24FF" w:rsidRDefault="00C90064" w:rsidP="00CA24F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A24FF">
        <w:rPr>
          <w:rFonts w:ascii="Times New Roman" w:hAnsi="Times New Roman"/>
          <w:b/>
          <w:sz w:val="28"/>
          <w:szCs w:val="28"/>
        </w:rPr>
        <w:t>Щербиновский райо</w:t>
      </w:r>
      <w:r w:rsidR="00CA24FF" w:rsidRPr="00CA24FF">
        <w:rPr>
          <w:rFonts w:ascii="Times New Roman" w:hAnsi="Times New Roman"/>
          <w:b/>
          <w:sz w:val="28"/>
          <w:szCs w:val="28"/>
        </w:rPr>
        <w:t>н муниципальной услуги «</w:t>
      </w:r>
      <w:r w:rsidR="00CA24FF" w:rsidRPr="009C3BCE">
        <w:rPr>
          <w:rFonts w:ascii="Times New Roman" w:hAnsi="Times New Roman"/>
          <w:b/>
          <w:sz w:val="28"/>
          <w:szCs w:val="28"/>
        </w:rPr>
        <w:t xml:space="preserve">Признание </w:t>
      </w:r>
    </w:p>
    <w:p w:rsidR="00CA24FF" w:rsidRDefault="00CA24FF" w:rsidP="00CA24F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помещения жилым помещением, жилого помещения непригодным</w:t>
      </w:r>
    </w:p>
    <w:p w:rsidR="00CA24FF" w:rsidRDefault="00CA24FF" w:rsidP="00CA24F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для проживания и многоквартирного дома </w:t>
      </w:r>
      <w:proofErr w:type="gramStart"/>
      <w:r>
        <w:rPr>
          <w:rFonts w:ascii="Times New Roman" w:hAnsi="Times New Roman"/>
          <w:b/>
          <w:sz w:val="28"/>
          <w:szCs w:val="28"/>
        </w:rPr>
        <w:t>аварийным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и </w:t>
      </w:r>
    </w:p>
    <w:p w:rsidR="00C90064" w:rsidRPr="00CA24FF" w:rsidRDefault="00CA24FF" w:rsidP="00CA24F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подлежащим сносу или реконструкции</w:t>
      </w:r>
      <w:r w:rsidR="00C90064" w:rsidRPr="00925517">
        <w:rPr>
          <w:rFonts w:ascii="Times New Roman" w:hAnsi="Times New Roman"/>
          <w:b/>
          <w:sz w:val="28"/>
          <w:szCs w:val="28"/>
        </w:rPr>
        <w:t>»</w:t>
      </w:r>
    </w:p>
    <w:p w:rsidR="00C90064" w:rsidRPr="00925517" w:rsidRDefault="00C90064" w:rsidP="00C90064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C90064" w:rsidRPr="00925517" w:rsidRDefault="00C90064" w:rsidP="00C90064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  <w:r w:rsidRPr="00925517">
        <w:rPr>
          <w:rFonts w:ascii="Times New Roman" w:hAnsi="Times New Roman"/>
          <w:sz w:val="28"/>
          <w:szCs w:val="28"/>
        </w:rPr>
        <w:t xml:space="preserve">Раздел </w:t>
      </w:r>
      <w:r w:rsidRPr="00925517">
        <w:rPr>
          <w:rFonts w:ascii="Times New Roman" w:hAnsi="Times New Roman"/>
          <w:sz w:val="28"/>
          <w:szCs w:val="28"/>
          <w:lang w:val="en-US"/>
        </w:rPr>
        <w:t>I</w:t>
      </w:r>
      <w:r w:rsidRPr="00925517">
        <w:rPr>
          <w:rFonts w:ascii="Times New Roman" w:hAnsi="Times New Roman"/>
          <w:sz w:val="28"/>
          <w:szCs w:val="28"/>
        </w:rPr>
        <w:t xml:space="preserve">. Общие положения </w:t>
      </w:r>
    </w:p>
    <w:p w:rsidR="00C90064" w:rsidRPr="00925517" w:rsidRDefault="00C90064" w:rsidP="00C90064">
      <w:pPr>
        <w:tabs>
          <w:tab w:val="left" w:pos="858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</w:p>
    <w:p w:rsidR="00C90064" w:rsidRPr="00925517" w:rsidRDefault="00C90064" w:rsidP="00C90064">
      <w:pPr>
        <w:pStyle w:val="ConsPlusNormal"/>
        <w:ind w:firstLine="709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25517">
        <w:rPr>
          <w:rFonts w:ascii="Times New Roman" w:eastAsia="Calibri" w:hAnsi="Times New Roman" w:cs="Times New Roman"/>
          <w:sz w:val="28"/>
          <w:szCs w:val="28"/>
          <w:lang w:eastAsia="en-US"/>
        </w:rPr>
        <w:t>Подраздел 1.1. Предмет регулирования</w:t>
      </w:r>
    </w:p>
    <w:p w:rsidR="00C90064" w:rsidRPr="00925517" w:rsidRDefault="00C90064" w:rsidP="00C90064">
      <w:pPr>
        <w:pStyle w:val="ConsPlusNormal"/>
        <w:ind w:firstLine="709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25517">
        <w:rPr>
          <w:rFonts w:ascii="Times New Roman" w:eastAsia="Calibri" w:hAnsi="Times New Roman" w:cs="Times New Roman"/>
          <w:sz w:val="28"/>
          <w:szCs w:val="28"/>
          <w:lang w:eastAsia="en-US"/>
        </w:rPr>
        <w:t>административного регламента</w:t>
      </w:r>
    </w:p>
    <w:p w:rsidR="00C90064" w:rsidRPr="00925517" w:rsidRDefault="00C90064" w:rsidP="00C90064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C90064" w:rsidRPr="00925517" w:rsidRDefault="00C90064" w:rsidP="00CA24F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925517">
        <w:rPr>
          <w:rFonts w:ascii="Times New Roman" w:hAnsi="Times New Roman"/>
          <w:sz w:val="28"/>
          <w:szCs w:val="28"/>
        </w:rPr>
        <w:t>Административный регламент предоставления администрацией муниц</w:t>
      </w:r>
      <w:r w:rsidRPr="00925517">
        <w:rPr>
          <w:rFonts w:ascii="Times New Roman" w:hAnsi="Times New Roman"/>
          <w:sz w:val="28"/>
          <w:szCs w:val="28"/>
        </w:rPr>
        <w:t>и</w:t>
      </w:r>
      <w:r w:rsidRPr="00925517">
        <w:rPr>
          <w:rFonts w:ascii="Times New Roman" w:hAnsi="Times New Roman"/>
          <w:sz w:val="28"/>
          <w:szCs w:val="28"/>
        </w:rPr>
        <w:t>пального образования Щербиновский район м</w:t>
      </w:r>
      <w:r w:rsidR="00CA24FF">
        <w:rPr>
          <w:rFonts w:ascii="Times New Roman" w:hAnsi="Times New Roman"/>
          <w:sz w:val="28"/>
          <w:szCs w:val="28"/>
        </w:rPr>
        <w:t>униципальной услуги «</w:t>
      </w:r>
      <w:r w:rsidR="00CA24FF" w:rsidRPr="00CA24FF">
        <w:rPr>
          <w:rFonts w:ascii="Times New Roman" w:hAnsi="Times New Roman"/>
          <w:sz w:val="28"/>
          <w:szCs w:val="28"/>
        </w:rPr>
        <w:t>Призн</w:t>
      </w:r>
      <w:r w:rsidR="00CA24FF" w:rsidRPr="00CA24FF">
        <w:rPr>
          <w:rFonts w:ascii="Times New Roman" w:hAnsi="Times New Roman"/>
          <w:sz w:val="28"/>
          <w:szCs w:val="28"/>
        </w:rPr>
        <w:t>а</w:t>
      </w:r>
      <w:r w:rsidR="00CA24FF" w:rsidRPr="00CA24FF">
        <w:rPr>
          <w:rFonts w:ascii="Times New Roman" w:hAnsi="Times New Roman"/>
          <w:sz w:val="28"/>
          <w:szCs w:val="28"/>
        </w:rPr>
        <w:t>ние помещения жилым помещением, жилого помещения непригодным для проживания и многоквартирного дома аварийным и подлежащим сносу или р</w:t>
      </w:r>
      <w:r w:rsidR="00CA24FF" w:rsidRPr="00CA24FF">
        <w:rPr>
          <w:rFonts w:ascii="Times New Roman" w:hAnsi="Times New Roman"/>
          <w:sz w:val="28"/>
          <w:szCs w:val="28"/>
        </w:rPr>
        <w:t>е</w:t>
      </w:r>
      <w:r w:rsidR="00CA24FF" w:rsidRPr="00CA24FF">
        <w:rPr>
          <w:rFonts w:ascii="Times New Roman" w:hAnsi="Times New Roman"/>
          <w:sz w:val="28"/>
          <w:szCs w:val="28"/>
        </w:rPr>
        <w:t>конструкции</w:t>
      </w:r>
      <w:r w:rsidRPr="00925517">
        <w:rPr>
          <w:rFonts w:ascii="Times New Roman" w:hAnsi="Times New Roman"/>
          <w:sz w:val="28"/>
          <w:szCs w:val="28"/>
        </w:rPr>
        <w:t>» (далее – Регламент) определяет стандарты, сроки и последов</w:t>
      </w:r>
      <w:r w:rsidRPr="00925517">
        <w:rPr>
          <w:rFonts w:ascii="Times New Roman" w:hAnsi="Times New Roman"/>
          <w:sz w:val="28"/>
          <w:szCs w:val="28"/>
        </w:rPr>
        <w:t>а</w:t>
      </w:r>
      <w:r w:rsidRPr="00925517">
        <w:rPr>
          <w:rFonts w:ascii="Times New Roman" w:hAnsi="Times New Roman"/>
          <w:sz w:val="28"/>
          <w:szCs w:val="28"/>
        </w:rPr>
        <w:t>тельность административных процедур (действий) по предоставлению админ</w:t>
      </w:r>
      <w:r w:rsidRPr="00925517">
        <w:rPr>
          <w:rFonts w:ascii="Times New Roman" w:hAnsi="Times New Roman"/>
          <w:sz w:val="28"/>
          <w:szCs w:val="28"/>
        </w:rPr>
        <w:t>и</w:t>
      </w:r>
      <w:r w:rsidRPr="00925517">
        <w:rPr>
          <w:rFonts w:ascii="Times New Roman" w:hAnsi="Times New Roman"/>
          <w:sz w:val="28"/>
          <w:szCs w:val="28"/>
        </w:rPr>
        <w:t>страцией муниципального образования Щербиновский район муниципальной услу</w:t>
      </w:r>
      <w:r w:rsidR="00CA24FF">
        <w:rPr>
          <w:rFonts w:ascii="Times New Roman" w:hAnsi="Times New Roman"/>
          <w:sz w:val="28"/>
          <w:szCs w:val="28"/>
        </w:rPr>
        <w:t>ги «</w:t>
      </w:r>
      <w:r w:rsidR="00CA24FF" w:rsidRPr="00CA24FF">
        <w:rPr>
          <w:rFonts w:ascii="Times New Roman" w:hAnsi="Times New Roman"/>
          <w:sz w:val="28"/>
          <w:szCs w:val="28"/>
        </w:rPr>
        <w:t>Признание помещения жилым помещением, жилого помещения непр</w:t>
      </w:r>
      <w:r w:rsidR="00CA24FF" w:rsidRPr="00CA24FF">
        <w:rPr>
          <w:rFonts w:ascii="Times New Roman" w:hAnsi="Times New Roman"/>
          <w:sz w:val="28"/>
          <w:szCs w:val="28"/>
        </w:rPr>
        <w:t>и</w:t>
      </w:r>
      <w:r w:rsidR="00CA24FF" w:rsidRPr="00CA24FF">
        <w:rPr>
          <w:rFonts w:ascii="Times New Roman" w:hAnsi="Times New Roman"/>
          <w:sz w:val="28"/>
          <w:szCs w:val="28"/>
        </w:rPr>
        <w:t>годным для проживания и многоквартирного дома аварийным</w:t>
      </w:r>
      <w:proofErr w:type="gramEnd"/>
      <w:r w:rsidR="00CA24FF" w:rsidRPr="00CA24FF">
        <w:rPr>
          <w:rFonts w:ascii="Times New Roman" w:hAnsi="Times New Roman"/>
          <w:sz w:val="28"/>
          <w:szCs w:val="28"/>
        </w:rPr>
        <w:t xml:space="preserve"> и подлежащим сносу или реконструкции</w:t>
      </w:r>
      <w:r w:rsidRPr="00925517">
        <w:rPr>
          <w:rFonts w:ascii="Times New Roman" w:hAnsi="Times New Roman"/>
          <w:sz w:val="28"/>
          <w:szCs w:val="28"/>
        </w:rPr>
        <w:t>» (далее – муниципальная услуга).</w:t>
      </w:r>
    </w:p>
    <w:p w:rsidR="00C90064" w:rsidRPr="00925517" w:rsidRDefault="00C90064" w:rsidP="00C90064">
      <w:pPr>
        <w:pStyle w:val="11"/>
        <w:spacing w:before="0" w:beforeAutospacing="0" w:after="0" w:afterAutospacing="0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Подраздел 1.2. Круг заявителей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CA24FF" w:rsidRPr="00DE7F69" w:rsidRDefault="00CA24FF" w:rsidP="00CA24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bookmarkStart w:id="0" w:name="Par46"/>
      <w:bookmarkEnd w:id="0"/>
      <w:r>
        <w:rPr>
          <w:rFonts w:ascii="Times New Roman" w:hAnsi="Times New Roman"/>
          <w:spacing w:val="-2"/>
          <w:sz w:val="28"/>
          <w:szCs w:val="28"/>
          <w:lang w:eastAsia="ar-SA"/>
        </w:rPr>
        <w:t xml:space="preserve">1.2.1. </w:t>
      </w:r>
      <w:r w:rsidRPr="00DE7F69">
        <w:rPr>
          <w:rFonts w:ascii="Times New Roman" w:hAnsi="Times New Roman"/>
          <w:spacing w:val="-2"/>
          <w:sz w:val="28"/>
          <w:szCs w:val="28"/>
          <w:lang w:eastAsia="ar-SA"/>
        </w:rPr>
        <w:t>Заявителями на получение муниципальной услуги (далее – заявит</w:t>
      </w:r>
      <w:r w:rsidRPr="00DE7F69">
        <w:rPr>
          <w:rFonts w:ascii="Times New Roman" w:hAnsi="Times New Roman"/>
          <w:spacing w:val="-2"/>
          <w:sz w:val="28"/>
          <w:szCs w:val="28"/>
          <w:lang w:eastAsia="ar-SA"/>
        </w:rPr>
        <w:t>е</w:t>
      </w:r>
      <w:r w:rsidRPr="00DE7F69">
        <w:rPr>
          <w:rFonts w:ascii="Times New Roman" w:hAnsi="Times New Roman"/>
          <w:spacing w:val="-2"/>
          <w:sz w:val="28"/>
          <w:szCs w:val="28"/>
          <w:lang w:eastAsia="ar-SA"/>
        </w:rPr>
        <w:t xml:space="preserve">ли) </w:t>
      </w:r>
      <w:r w:rsidRPr="00DE7F69">
        <w:rPr>
          <w:rFonts w:ascii="Times New Roman" w:hAnsi="Times New Roman"/>
          <w:spacing w:val="-2"/>
          <w:sz w:val="28"/>
          <w:szCs w:val="28"/>
        </w:rPr>
        <w:t>являются собственники помещений (физические и юридические лица), а также их представители, наделенные соответствующими полномочиями, нан</w:t>
      </w:r>
      <w:r w:rsidRPr="00DE7F69">
        <w:rPr>
          <w:rFonts w:ascii="Times New Roman" w:hAnsi="Times New Roman"/>
          <w:spacing w:val="-2"/>
          <w:sz w:val="28"/>
          <w:szCs w:val="28"/>
        </w:rPr>
        <w:t>и</w:t>
      </w:r>
      <w:r w:rsidRPr="00DE7F69">
        <w:rPr>
          <w:rFonts w:ascii="Times New Roman" w:hAnsi="Times New Roman"/>
          <w:spacing w:val="-2"/>
          <w:sz w:val="28"/>
          <w:szCs w:val="28"/>
        </w:rPr>
        <w:t xml:space="preserve">матели помещений, орган государственного надзора (контроля), </w:t>
      </w:r>
      <w:r w:rsidRPr="00DE7F69">
        <w:rPr>
          <w:rFonts w:ascii="Times New Roman" w:hAnsi="Times New Roman"/>
          <w:spacing w:val="-2"/>
          <w:sz w:val="28"/>
          <w:szCs w:val="28"/>
          <w:lang w:eastAsia="ru-RU"/>
        </w:rPr>
        <w:t>федеральный орган исполнительной власти, осуществляющий полномочия собственника</w:t>
      </w:r>
      <w:r w:rsidRPr="00DE7F69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DE7F69">
        <w:rPr>
          <w:rFonts w:ascii="Times New Roman" w:hAnsi="Times New Roman"/>
          <w:spacing w:val="-2"/>
          <w:sz w:val="28"/>
          <w:szCs w:val="28"/>
          <w:lang w:eastAsia="ru-RU"/>
        </w:rPr>
        <w:t>в о</w:t>
      </w:r>
      <w:r w:rsidRPr="00DE7F69">
        <w:rPr>
          <w:rFonts w:ascii="Times New Roman" w:hAnsi="Times New Roman"/>
          <w:spacing w:val="-2"/>
          <w:sz w:val="28"/>
          <w:szCs w:val="28"/>
          <w:lang w:eastAsia="ru-RU"/>
        </w:rPr>
        <w:t>т</w:t>
      </w:r>
      <w:r w:rsidRPr="00DE7F69">
        <w:rPr>
          <w:rFonts w:ascii="Times New Roman" w:hAnsi="Times New Roman"/>
          <w:spacing w:val="-2"/>
          <w:sz w:val="28"/>
          <w:szCs w:val="28"/>
          <w:lang w:eastAsia="ru-RU"/>
        </w:rPr>
        <w:t xml:space="preserve">ношении оцениваемого имущества, </w:t>
      </w:r>
      <w:r w:rsidRPr="00DE7F69">
        <w:rPr>
          <w:rFonts w:ascii="Times New Roman" w:hAnsi="Times New Roman"/>
          <w:spacing w:val="-2"/>
          <w:sz w:val="28"/>
          <w:szCs w:val="28"/>
        </w:rPr>
        <w:t>обратившиеся в администрацию муниц</w:t>
      </w:r>
      <w:r w:rsidRPr="00DE7F69">
        <w:rPr>
          <w:rFonts w:ascii="Times New Roman" w:hAnsi="Times New Roman"/>
          <w:spacing w:val="-2"/>
          <w:sz w:val="28"/>
          <w:szCs w:val="28"/>
        </w:rPr>
        <w:t>и</w:t>
      </w:r>
      <w:r w:rsidRPr="00DE7F69">
        <w:rPr>
          <w:rFonts w:ascii="Times New Roman" w:hAnsi="Times New Roman"/>
          <w:spacing w:val="-2"/>
          <w:sz w:val="28"/>
          <w:szCs w:val="28"/>
        </w:rPr>
        <w:t xml:space="preserve">пального образования Щербиновский район за предоставлением муниципальной услуги. </w:t>
      </w:r>
    </w:p>
    <w:p w:rsidR="00CA24FF" w:rsidRPr="00DE7F69" w:rsidRDefault="00CA24FF" w:rsidP="00CA24FF">
      <w:pPr>
        <w:pStyle w:val="11"/>
        <w:spacing w:before="0" w:beforeAutospacing="0" w:after="0" w:afterAutospacing="0"/>
        <w:ind w:firstLine="709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1.2.2. </w:t>
      </w:r>
      <w:r w:rsidRPr="00DE7F69">
        <w:rPr>
          <w:rFonts w:ascii="Times New Roman" w:hAnsi="Times New Roman"/>
          <w:sz w:val="28"/>
          <w:szCs w:val="28"/>
          <w:lang w:val="ru-RU"/>
        </w:rPr>
        <w:t>От имени собственника - юридического лица - заявления, обращ</w:t>
      </w:r>
      <w:r w:rsidRPr="00DE7F69">
        <w:rPr>
          <w:rFonts w:ascii="Times New Roman" w:hAnsi="Times New Roman"/>
          <w:sz w:val="28"/>
          <w:szCs w:val="28"/>
          <w:lang w:val="ru-RU"/>
        </w:rPr>
        <w:t>е</w:t>
      </w:r>
      <w:r w:rsidRPr="00DE7F69">
        <w:rPr>
          <w:rFonts w:ascii="Times New Roman" w:hAnsi="Times New Roman"/>
          <w:sz w:val="28"/>
          <w:szCs w:val="28"/>
          <w:lang w:val="ru-RU"/>
        </w:rPr>
        <w:t>ния, запросы могут подавать лица, действующие, в соответствии с законод</w:t>
      </w:r>
      <w:r w:rsidRPr="00DE7F69">
        <w:rPr>
          <w:rFonts w:ascii="Times New Roman" w:hAnsi="Times New Roman"/>
          <w:sz w:val="28"/>
          <w:szCs w:val="28"/>
          <w:lang w:val="ru-RU"/>
        </w:rPr>
        <w:t>а</w:t>
      </w:r>
      <w:r w:rsidRPr="00DE7F69">
        <w:rPr>
          <w:rFonts w:ascii="Times New Roman" w:hAnsi="Times New Roman"/>
          <w:sz w:val="28"/>
          <w:szCs w:val="28"/>
          <w:lang w:val="ru-RU"/>
        </w:rPr>
        <w:lastRenderedPageBreak/>
        <w:t>тельством и учредительными документами, без доверенностей; представители - в силу полномочий по доверенности или договору.</w:t>
      </w:r>
    </w:p>
    <w:p w:rsidR="00CA24FF" w:rsidRPr="00DE7F69" w:rsidRDefault="00CA24FF" w:rsidP="00CA24FF">
      <w:pPr>
        <w:pStyle w:val="11"/>
        <w:spacing w:before="0" w:beforeAutospacing="0" w:after="0" w:afterAutospacing="0"/>
        <w:ind w:firstLine="709"/>
        <w:rPr>
          <w:rFonts w:ascii="Times New Roman" w:hAnsi="Times New Roman"/>
          <w:sz w:val="28"/>
          <w:szCs w:val="28"/>
          <w:lang w:val="ru-RU"/>
        </w:rPr>
      </w:pPr>
      <w:r w:rsidRPr="00DE7F69">
        <w:rPr>
          <w:rFonts w:ascii="Times New Roman" w:hAnsi="Times New Roman"/>
          <w:sz w:val="28"/>
          <w:szCs w:val="28"/>
          <w:lang w:val="ru-RU"/>
        </w:rPr>
        <w:t>От имени собственника - юридического лица - могут действовать его участники (учредители).</w:t>
      </w:r>
    </w:p>
    <w:p w:rsidR="00CA24FF" w:rsidRPr="00DE7F69" w:rsidRDefault="00CA24FF" w:rsidP="00CA24FF">
      <w:pPr>
        <w:pStyle w:val="aa"/>
        <w:spacing w:before="0" w:beforeAutospacing="0" w:after="0" w:afterAutospacing="0"/>
        <w:ind w:firstLine="709"/>
        <w:jc w:val="both"/>
        <w:rPr>
          <w:color w:val="auto"/>
          <w:sz w:val="28"/>
          <w:szCs w:val="28"/>
        </w:rPr>
      </w:pPr>
      <w:r w:rsidRPr="00DE7F69">
        <w:rPr>
          <w:color w:val="auto"/>
          <w:sz w:val="28"/>
          <w:szCs w:val="28"/>
        </w:rPr>
        <w:t>От имени собственника - физического лица - запросы могут подавать с</w:t>
      </w:r>
      <w:r w:rsidRPr="00DE7F69">
        <w:rPr>
          <w:color w:val="auto"/>
          <w:sz w:val="28"/>
          <w:szCs w:val="28"/>
        </w:rPr>
        <w:t>а</w:t>
      </w:r>
      <w:r w:rsidRPr="00DE7F69">
        <w:rPr>
          <w:color w:val="auto"/>
          <w:sz w:val="28"/>
          <w:szCs w:val="28"/>
        </w:rPr>
        <w:t>ми граждане или их доверенные лица с предъявлением нотариально заверенной доверенности.</w:t>
      </w:r>
    </w:p>
    <w:p w:rsidR="00CA24FF" w:rsidRPr="005F7DC6" w:rsidRDefault="00CA24FF" w:rsidP="00CA24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1.2.3. </w:t>
      </w:r>
      <w:r w:rsidRPr="005F7DC6">
        <w:rPr>
          <w:rFonts w:ascii="Times New Roman" w:hAnsi="Times New Roman"/>
          <w:sz w:val="28"/>
          <w:szCs w:val="28"/>
        </w:rPr>
        <w:t>В случае если заявителем выступает орган государственного надз</w:t>
      </w:r>
      <w:r w:rsidRPr="005F7DC6">
        <w:rPr>
          <w:rFonts w:ascii="Times New Roman" w:hAnsi="Times New Roman"/>
          <w:sz w:val="28"/>
          <w:szCs w:val="28"/>
        </w:rPr>
        <w:t>о</w:t>
      </w:r>
      <w:r w:rsidRPr="005F7DC6">
        <w:rPr>
          <w:rFonts w:ascii="Times New Roman" w:hAnsi="Times New Roman"/>
          <w:sz w:val="28"/>
          <w:szCs w:val="28"/>
        </w:rPr>
        <w:t>ра (контроля), указанный орган представляет в комиссию свое заключение, п</w:t>
      </w:r>
      <w:r w:rsidRPr="005F7DC6">
        <w:rPr>
          <w:rFonts w:ascii="Times New Roman" w:hAnsi="Times New Roman"/>
          <w:sz w:val="28"/>
          <w:szCs w:val="28"/>
        </w:rPr>
        <w:t>о</w:t>
      </w:r>
      <w:r w:rsidRPr="005F7DC6">
        <w:rPr>
          <w:rFonts w:ascii="Times New Roman" w:hAnsi="Times New Roman"/>
          <w:sz w:val="28"/>
          <w:szCs w:val="28"/>
        </w:rPr>
        <w:t xml:space="preserve">сле </w:t>
      </w:r>
      <w:proofErr w:type="gramStart"/>
      <w:r w:rsidRPr="005F7DC6">
        <w:rPr>
          <w:rFonts w:ascii="Times New Roman" w:hAnsi="Times New Roman"/>
          <w:sz w:val="28"/>
          <w:szCs w:val="28"/>
        </w:rPr>
        <w:t>рассмотрения</w:t>
      </w:r>
      <w:proofErr w:type="gramEnd"/>
      <w:r w:rsidRPr="005F7DC6">
        <w:rPr>
          <w:rFonts w:ascii="Times New Roman" w:hAnsi="Times New Roman"/>
          <w:sz w:val="28"/>
          <w:szCs w:val="28"/>
        </w:rPr>
        <w:t xml:space="preserve"> которого комиссия предлагает собственнику помещения предста</w:t>
      </w:r>
      <w:r>
        <w:rPr>
          <w:rFonts w:ascii="Times New Roman" w:hAnsi="Times New Roman"/>
          <w:sz w:val="28"/>
          <w:szCs w:val="28"/>
        </w:rPr>
        <w:t>вить документы, указанные в подразделе 2.7 настоящего Регламента</w:t>
      </w:r>
      <w:r w:rsidRPr="005F7DC6">
        <w:rPr>
          <w:rFonts w:ascii="Times New Roman" w:hAnsi="Times New Roman"/>
          <w:sz w:val="28"/>
          <w:szCs w:val="28"/>
        </w:rPr>
        <w:t>.</w:t>
      </w:r>
    </w:p>
    <w:p w:rsidR="00CA24FF" w:rsidRPr="005F7DC6" w:rsidRDefault="00CA24FF" w:rsidP="00CA24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F7DC6">
        <w:rPr>
          <w:rFonts w:ascii="Times New Roman" w:hAnsi="Times New Roman"/>
          <w:sz w:val="28"/>
          <w:szCs w:val="28"/>
        </w:rPr>
        <w:t xml:space="preserve">В случае если комиссия проводит оценку на основании сводного перечня объектов (жилых помещений), представление документов, предусмотренных </w:t>
      </w:r>
      <w:r>
        <w:rPr>
          <w:rFonts w:ascii="Times New Roman" w:hAnsi="Times New Roman"/>
          <w:sz w:val="28"/>
          <w:szCs w:val="28"/>
        </w:rPr>
        <w:t>подразделом 2.7 настоящего Регламента</w:t>
      </w:r>
      <w:r w:rsidRPr="005F7DC6">
        <w:rPr>
          <w:rFonts w:ascii="Times New Roman" w:hAnsi="Times New Roman"/>
          <w:sz w:val="28"/>
          <w:szCs w:val="28"/>
        </w:rPr>
        <w:t>, не требуется.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Подраздел 1.3. Требования к порядку информирования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о предоставлении муниципальной услуги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</w:p>
    <w:p w:rsidR="00CA24FF" w:rsidRPr="00925517" w:rsidRDefault="00CA24FF" w:rsidP="00CA24F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1.3.1. Информирование о предоставлении муниципальной услуги ос</w:t>
      </w:r>
      <w:r w:rsidRPr="00925517">
        <w:rPr>
          <w:rFonts w:ascii="Times New Roman" w:hAnsi="Times New Roman"/>
          <w:sz w:val="28"/>
          <w:szCs w:val="28"/>
          <w:lang w:eastAsia="ar-SA"/>
        </w:rPr>
        <w:t>у</w:t>
      </w:r>
      <w:r w:rsidRPr="00925517">
        <w:rPr>
          <w:rFonts w:ascii="Times New Roman" w:hAnsi="Times New Roman"/>
          <w:sz w:val="28"/>
          <w:szCs w:val="28"/>
          <w:lang w:eastAsia="ar-SA"/>
        </w:rPr>
        <w:t>ществляется:</w:t>
      </w:r>
    </w:p>
    <w:p w:rsidR="00CA24FF" w:rsidRPr="00925517" w:rsidRDefault="00CA24FF" w:rsidP="00CA24F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1.3.1.1. В администрации муниципального образования Щербиновский район (далее – уполномоченный орган):</w:t>
      </w:r>
    </w:p>
    <w:p w:rsidR="00CA24FF" w:rsidRPr="00925517" w:rsidRDefault="00CA24FF" w:rsidP="00CA24F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в устной форме при личном обращении;</w:t>
      </w:r>
    </w:p>
    <w:p w:rsidR="00CA24FF" w:rsidRPr="00925517" w:rsidRDefault="00CA24FF" w:rsidP="00CA24F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с использованием телефонной связи;</w:t>
      </w:r>
    </w:p>
    <w:p w:rsidR="00CA24FF" w:rsidRPr="00925517" w:rsidRDefault="00CA24FF" w:rsidP="00CA24F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в форме электронного документа посредством направления на адрес электронной почты;</w:t>
      </w:r>
    </w:p>
    <w:p w:rsidR="00CA24FF" w:rsidRPr="00925517" w:rsidRDefault="00CA24FF" w:rsidP="00CA24F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 xml:space="preserve">по письменным обращениям. </w:t>
      </w:r>
    </w:p>
    <w:p w:rsidR="00CA24FF" w:rsidRPr="00484046" w:rsidRDefault="00CA24FF" w:rsidP="00CA24F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-6"/>
          <w:sz w:val="28"/>
          <w:szCs w:val="28"/>
          <w:lang w:eastAsia="ar-SA"/>
        </w:rPr>
      </w:pPr>
      <w:r w:rsidRPr="00484046">
        <w:rPr>
          <w:rFonts w:ascii="Times New Roman" w:hAnsi="Times New Roman"/>
          <w:spacing w:val="-6"/>
          <w:sz w:val="28"/>
          <w:szCs w:val="28"/>
          <w:lang w:eastAsia="ar-SA"/>
        </w:rPr>
        <w:t>1.3.1.2. В многофункциональных центрах предоставления государственных и муниципальных услуг Краснодарского края (далее – МФЦ):</w:t>
      </w:r>
    </w:p>
    <w:p w:rsidR="00CA24FF" w:rsidRPr="00925517" w:rsidRDefault="00CA24FF" w:rsidP="00CA24F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при личном обращении;</w:t>
      </w:r>
    </w:p>
    <w:p w:rsidR="001B7AAC" w:rsidRPr="001B7AAC" w:rsidRDefault="00CA24FF" w:rsidP="001B7AA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с использованием Единого портала многофункциональных центов пред</w:t>
      </w:r>
      <w:r w:rsidRPr="00925517">
        <w:rPr>
          <w:rFonts w:ascii="Times New Roman" w:hAnsi="Times New Roman"/>
          <w:sz w:val="28"/>
          <w:szCs w:val="28"/>
          <w:lang w:eastAsia="ar-SA"/>
        </w:rPr>
        <w:t>о</w:t>
      </w:r>
      <w:r w:rsidRPr="00925517">
        <w:rPr>
          <w:rFonts w:ascii="Times New Roman" w:hAnsi="Times New Roman"/>
          <w:sz w:val="28"/>
          <w:szCs w:val="28"/>
          <w:lang w:eastAsia="ar-SA"/>
        </w:rPr>
        <w:t>ставления государственных и муниципальных услуг Краснодарского края в и</w:t>
      </w:r>
      <w:r w:rsidRPr="00925517">
        <w:rPr>
          <w:rFonts w:ascii="Times New Roman" w:hAnsi="Times New Roman"/>
          <w:sz w:val="28"/>
          <w:szCs w:val="28"/>
          <w:lang w:eastAsia="ar-SA"/>
        </w:rPr>
        <w:t>н</w:t>
      </w:r>
      <w:r w:rsidRPr="00925517">
        <w:rPr>
          <w:rFonts w:ascii="Times New Roman" w:hAnsi="Times New Roman"/>
          <w:sz w:val="28"/>
          <w:szCs w:val="28"/>
          <w:lang w:eastAsia="ar-SA"/>
        </w:rPr>
        <w:t>формационно-телекоммуникационной сети «Интернет»</w:t>
      </w:r>
      <w:r w:rsidR="001B7AAC"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="001B7AAC" w:rsidRPr="001B7AAC">
        <w:rPr>
          <w:rFonts w:ascii="Times New Roman" w:hAnsi="Times New Roman" w:cs="Times New Roman"/>
          <w:sz w:val="28"/>
          <w:szCs w:val="28"/>
        </w:rPr>
        <w:t xml:space="preserve">посредством интернет-сайта - </w:t>
      </w:r>
      <w:hyperlink r:id="rId8" w:history="1">
        <w:r w:rsidR="001B7AAC" w:rsidRPr="001B7AAC">
          <w:rPr>
            <w:rStyle w:val="a9"/>
            <w:rFonts w:ascii="Times New Roman" w:hAnsi="Times New Roman"/>
            <w:color w:val="000000" w:themeColor="text1"/>
            <w:sz w:val="28"/>
            <w:szCs w:val="28"/>
            <w:u w:val="none"/>
          </w:rPr>
          <w:t>http://e-mfc.ru</w:t>
        </w:r>
      </w:hyperlink>
      <w:r w:rsidR="001B7AAC" w:rsidRPr="001B7AAC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CA24FF" w:rsidRPr="00C466A8" w:rsidRDefault="00CA24FF" w:rsidP="00CA24F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8"/>
          <w:szCs w:val="28"/>
          <w:lang w:eastAsia="ar-SA"/>
        </w:rPr>
      </w:pPr>
      <w:r w:rsidRPr="00925517">
        <w:rPr>
          <w:rFonts w:ascii="Times New Roman" w:hAnsi="Times New Roman"/>
          <w:spacing w:val="-4"/>
          <w:sz w:val="28"/>
          <w:szCs w:val="28"/>
          <w:lang w:eastAsia="ar-SA"/>
        </w:rPr>
        <w:t>1.3.1.3. Посредством размещения информации на официальном сайте адм</w:t>
      </w:r>
      <w:r w:rsidRPr="00925517">
        <w:rPr>
          <w:rFonts w:ascii="Times New Roman" w:hAnsi="Times New Roman"/>
          <w:spacing w:val="-4"/>
          <w:sz w:val="28"/>
          <w:szCs w:val="28"/>
          <w:lang w:eastAsia="ar-SA"/>
        </w:rPr>
        <w:t>и</w:t>
      </w:r>
      <w:r w:rsidRPr="00925517">
        <w:rPr>
          <w:rFonts w:ascii="Times New Roman" w:hAnsi="Times New Roman"/>
          <w:spacing w:val="-4"/>
          <w:sz w:val="28"/>
          <w:szCs w:val="28"/>
          <w:lang w:eastAsia="ar-SA"/>
        </w:rPr>
        <w:t>нистрации муниципального образования Щербиновский район в информационно-</w:t>
      </w:r>
      <w:r w:rsidRPr="00C466A8">
        <w:rPr>
          <w:rFonts w:ascii="Times New Roman" w:hAnsi="Times New Roman"/>
          <w:spacing w:val="-4"/>
          <w:sz w:val="28"/>
          <w:szCs w:val="28"/>
          <w:lang w:eastAsia="ar-SA"/>
        </w:rPr>
        <w:t>телекоммуникацион-ной сети «Интернет» (далее - официальный сайт).</w:t>
      </w:r>
    </w:p>
    <w:p w:rsidR="00C466A8" w:rsidRPr="00925517" w:rsidRDefault="00CA24FF" w:rsidP="00C466A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1.3.1.4. Посредством размещения информации в федеральной госуда</w:t>
      </w:r>
      <w:r w:rsidRPr="00925517">
        <w:rPr>
          <w:rFonts w:ascii="Times New Roman" w:hAnsi="Times New Roman"/>
          <w:sz w:val="28"/>
          <w:szCs w:val="28"/>
          <w:lang w:eastAsia="ar-SA"/>
        </w:rPr>
        <w:t>р</w:t>
      </w:r>
      <w:r w:rsidRPr="00925517">
        <w:rPr>
          <w:rFonts w:ascii="Times New Roman" w:hAnsi="Times New Roman"/>
          <w:sz w:val="28"/>
          <w:szCs w:val="28"/>
          <w:lang w:eastAsia="ar-SA"/>
        </w:rPr>
        <w:t>ственной информационной системе «Единый портал государственных и мун</w:t>
      </w:r>
      <w:r w:rsidRPr="00925517">
        <w:rPr>
          <w:rFonts w:ascii="Times New Roman" w:hAnsi="Times New Roman"/>
          <w:sz w:val="28"/>
          <w:szCs w:val="28"/>
          <w:lang w:eastAsia="ar-SA"/>
        </w:rPr>
        <w:t>и</w:t>
      </w:r>
      <w:r w:rsidRPr="00925517">
        <w:rPr>
          <w:rFonts w:ascii="Times New Roman" w:hAnsi="Times New Roman"/>
          <w:sz w:val="28"/>
          <w:szCs w:val="28"/>
          <w:lang w:eastAsia="ar-SA"/>
        </w:rPr>
        <w:t>ципальных услуг (функций)» (</w:t>
      </w:r>
      <w:r>
        <w:rPr>
          <w:rFonts w:ascii="Times New Roman" w:hAnsi="Times New Roman"/>
          <w:sz w:val="28"/>
          <w:szCs w:val="28"/>
          <w:lang w:eastAsia="ar-SA"/>
        </w:rPr>
        <w:t xml:space="preserve">www.gosuslugi.ru)  (далее </w:t>
      </w:r>
      <w:r w:rsidRPr="00925517">
        <w:rPr>
          <w:rFonts w:ascii="Times New Roman" w:hAnsi="Times New Roman"/>
          <w:sz w:val="28"/>
          <w:szCs w:val="28"/>
          <w:lang w:eastAsia="ar-SA"/>
        </w:rPr>
        <w:t xml:space="preserve"> - Единый Портал) и (или) Портале государственных и муниципальных услуг (функций) Краснода</w:t>
      </w:r>
      <w:r w:rsidRPr="00925517">
        <w:rPr>
          <w:rFonts w:ascii="Times New Roman" w:hAnsi="Times New Roman"/>
          <w:sz w:val="28"/>
          <w:szCs w:val="28"/>
          <w:lang w:eastAsia="ar-SA"/>
        </w:rPr>
        <w:t>р</w:t>
      </w:r>
      <w:r w:rsidRPr="00925517">
        <w:rPr>
          <w:rFonts w:ascii="Times New Roman" w:hAnsi="Times New Roman"/>
          <w:sz w:val="28"/>
          <w:szCs w:val="28"/>
          <w:lang w:eastAsia="ar-SA"/>
        </w:rPr>
        <w:t>ского края (</w:t>
      </w:r>
      <w:r w:rsidRPr="00925517">
        <w:rPr>
          <w:rFonts w:ascii="Times New Roman" w:hAnsi="Times New Roman"/>
          <w:sz w:val="28"/>
          <w:szCs w:val="28"/>
          <w:lang w:val="en-US" w:eastAsia="ar-SA"/>
        </w:rPr>
        <w:t>www</w:t>
      </w:r>
      <w:r>
        <w:rPr>
          <w:rFonts w:ascii="Times New Roman" w:hAnsi="Times New Roman"/>
          <w:sz w:val="28"/>
          <w:szCs w:val="28"/>
          <w:lang w:eastAsia="ar-SA"/>
        </w:rPr>
        <w:t>.pgu.krasnodar.ru) (далее</w:t>
      </w:r>
      <w:r w:rsidRPr="00925517">
        <w:rPr>
          <w:rFonts w:ascii="Times New Roman" w:hAnsi="Times New Roman"/>
          <w:sz w:val="28"/>
          <w:szCs w:val="28"/>
          <w:lang w:eastAsia="ar-SA"/>
        </w:rPr>
        <w:t xml:space="preserve"> –</w:t>
      </w:r>
      <w:r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Pr="00925517">
        <w:rPr>
          <w:rFonts w:ascii="Times New Roman" w:hAnsi="Times New Roman"/>
          <w:sz w:val="28"/>
          <w:szCs w:val="28"/>
          <w:lang w:eastAsia="ar-SA"/>
        </w:rPr>
        <w:t>Портал) в информационно-телекоммуникационной сети «Интернет».</w:t>
      </w:r>
    </w:p>
    <w:p w:rsidR="00CA24FF" w:rsidRPr="00925517" w:rsidRDefault="00CA24FF" w:rsidP="00CA24F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 xml:space="preserve">1.3.1.5. Посредством размещения информационных стендов в МФЦ и </w:t>
      </w:r>
      <w:r w:rsidRPr="00925517">
        <w:rPr>
          <w:rFonts w:ascii="Times New Roman" w:hAnsi="Times New Roman"/>
          <w:sz w:val="28"/>
          <w:szCs w:val="28"/>
          <w:lang w:eastAsia="ar-SA"/>
        </w:rPr>
        <w:lastRenderedPageBreak/>
        <w:t>уполномоченном органе.</w:t>
      </w:r>
    </w:p>
    <w:p w:rsidR="00CA24FF" w:rsidRPr="00925517" w:rsidRDefault="00CA24FF" w:rsidP="00CA24F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1.3.2. Консультирование по вопросам предоставления муниципальной услуги осуществляется бесплатно.</w:t>
      </w:r>
    </w:p>
    <w:p w:rsidR="00CA24FF" w:rsidRPr="00925517" w:rsidRDefault="00CA24FF" w:rsidP="00CA24F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Специалист, осуществляющий консультирование (посредством телефона или лично) по вопросам предоставления муниципальной услуги, должен ко</w:t>
      </w:r>
      <w:r w:rsidRPr="00925517">
        <w:rPr>
          <w:rFonts w:ascii="Times New Roman" w:hAnsi="Times New Roman"/>
          <w:sz w:val="28"/>
          <w:szCs w:val="28"/>
          <w:lang w:eastAsia="ar-SA"/>
        </w:rPr>
        <w:t>р</w:t>
      </w:r>
      <w:r w:rsidRPr="00925517">
        <w:rPr>
          <w:rFonts w:ascii="Times New Roman" w:hAnsi="Times New Roman"/>
          <w:sz w:val="28"/>
          <w:szCs w:val="28"/>
          <w:lang w:eastAsia="ar-SA"/>
        </w:rPr>
        <w:t>ректно и внимательно относиться к заявителям.</w:t>
      </w:r>
    </w:p>
    <w:p w:rsidR="00CA24FF" w:rsidRPr="00925517" w:rsidRDefault="00CA24FF" w:rsidP="00CA24F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proofErr w:type="gramStart"/>
      <w:r w:rsidRPr="00925517">
        <w:rPr>
          <w:rFonts w:ascii="Times New Roman" w:hAnsi="Times New Roman"/>
          <w:sz w:val="28"/>
          <w:szCs w:val="28"/>
          <w:lang w:eastAsia="ar-SA"/>
        </w:rPr>
        <w:t>При консультировании по телефону специалист должен назвать свою ф</w:t>
      </w:r>
      <w:r w:rsidRPr="00925517">
        <w:rPr>
          <w:rFonts w:ascii="Times New Roman" w:hAnsi="Times New Roman"/>
          <w:sz w:val="28"/>
          <w:szCs w:val="28"/>
          <w:lang w:eastAsia="ar-SA"/>
        </w:rPr>
        <w:t>а</w:t>
      </w:r>
      <w:r w:rsidRPr="00925517">
        <w:rPr>
          <w:rFonts w:ascii="Times New Roman" w:hAnsi="Times New Roman"/>
          <w:sz w:val="28"/>
          <w:szCs w:val="28"/>
          <w:lang w:eastAsia="ar-SA"/>
        </w:rPr>
        <w:t>милию, имя и отчество, должность, а затем в вежливой форме четко и подробно проинформировать обратившегося по интересующим его вопросам.</w:t>
      </w:r>
      <w:proofErr w:type="gramEnd"/>
    </w:p>
    <w:p w:rsidR="00CA24FF" w:rsidRPr="00925517" w:rsidRDefault="00CA24FF" w:rsidP="00CA24F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Если специалист не может ответить на вопрос самостоятельно, либо по</w:t>
      </w:r>
      <w:r w:rsidRPr="00925517">
        <w:rPr>
          <w:rFonts w:ascii="Times New Roman" w:hAnsi="Times New Roman"/>
          <w:sz w:val="28"/>
          <w:szCs w:val="28"/>
          <w:lang w:eastAsia="ar-SA"/>
        </w:rPr>
        <w:t>д</w:t>
      </w:r>
      <w:r w:rsidRPr="00925517">
        <w:rPr>
          <w:rFonts w:ascii="Times New Roman" w:hAnsi="Times New Roman"/>
          <w:sz w:val="28"/>
          <w:szCs w:val="28"/>
          <w:lang w:eastAsia="ar-SA"/>
        </w:rPr>
        <w:t>готовка ответа требует продолжительного времени, он может предложить обр</w:t>
      </w:r>
      <w:r w:rsidRPr="00925517">
        <w:rPr>
          <w:rFonts w:ascii="Times New Roman" w:hAnsi="Times New Roman"/>
          <w:sz w:val="28"/>
          <w:szCs w:val="28"/>
          <w:lang w:eastAsia="ar-SA"/>
        </w:rPr>
        <w:t>а</w:t>
      </w:r>
      <w:r w:rsidRPr="00925517">
        <w:rPr>
          <w:rFonts w:ascii="Times New Roman" w:hAnsi="Times New Roman"/>
          <w:sz w:val="28"/>
          <w:szCs w:val="28"/>
          <w:lang w:eastAsia="ar-SA"/>
        </w:rPr>
        <w:t>тившемуся обратиться письменно, либо назначить другое удобное для заинт</w:t>
      </w:r>
      <w:r w:rsidRPr="00925517">
        <w:rPr>
          <w:rFonts w:ascii="Times New Roman" w:hAnsi="Times New Roman"/>
          <w:sz w:val="28"/>
          <w:szCs w:val="28"/>
          <w:lang w:eastAsia="ar-SA"/>
        </w:rPr>
        <w:t>е</w:t>
      </w:r>
      <w:r w:rsidRPr="00925517">
        <w:rPr>
          <w:rFonts w:ascii="Times New Roman" w:hAnsi="Times New Roman"/>
          <w:sz w:val="28"/>
          <w:szCs w:val="28"/>
          <w:lang w:eastAsia="ar-SA"/>
        </w:rPr>
        <w:t>ресованного лица время для получения информации.</w:t>
      </w:r>
    </w:p>
    <w:p w:rsidR="00CA24FF" w:rsidRPr="00925517" w:rsidRDefault="00CA24FF" w:rsidP="00CA24F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Рекомендуемое время для телефонного разговора – не более 10 минут, личного устного информирования – не более 20 минут.</w:t>
      </w:r>
    </w:p>
    <w:p w:rsidR="00CA24FF" w:rsidRPr="00925517" w:rsidRDefault="00CA24FF" w:rsidP="00CA24F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Индивидуальное письменное информирование (по электронной почте) осуществляется путем направления электронного письма на адрес электронной почты заявителя и должно содержать четкий ответ на поставленные вопросы.</w:t>
      </w:r>
    </w:p>
    <w:p w:rsidR="00C466A8" w:rsidRDefault="00CA24FF" w:rsidP="00C466A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Индивидуальное письменное информирование (по почте) осуществляется путем направления письма на почтовый адрес заявителя и должно содержать четкий ответ на поставленные вопросы.</w:t>
      </w:r>
    </w:p>
    <w:p w:rsidR="00CA24FF" w:rsidRPr="00925517" w:rsidRDefault="00CA24FF" w:rsidP="00CA24F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1.3.3. Информационные стенды, размещенные в МФЦ и уполномоченном органе, должны содержать:</w:t>
      </w:r>
    </w:p>
    <w:p w:rsidR="00CA24FF" w:rsidRPr="00925517" w:rsidRDefault="00CA24FF" w:rsidP="00CA24F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режим работы, адреса уполномоченного органа и МФЦ;</w:t>
      </w:r>
    </w:p>
    <w:p w:rsidR="00CA24FF" w:rsidRPr="00925517" w:rsidRDefault="00CA24FF" w:rsidP="00CA24F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адрес официального интернет-сайта администрации муниципального о</w:t>
      </w:r>
      <w:r w:rsidRPr="00925517">
        <w:rPr>
          <w:rFonts w:ascii="Times New Roman" w:hAnsi="Times New Roman"/>
          <w:sz w:val="28"/>
          <w:szCs w:val="28"/>
          <w:lang w:eastAsia="ar-SA"/>
        </w:rPr>
        <w:t>б</w:t>
      </w:r>
      <w:r w:rsidRPr="00925517">
        <w:rPr>
          <w:rFonts w:ascii="Times New Roman" w:hAnsi="Times New Roman"/>
          <w:sz w:val="28"/>
          <w:szCs w:val="28"/>
          <w:lang w:eastAsia="ar-SA"/>
        </w:rPr>
        <w:t>разования Щербиновский район, адрес электронной почты уполномоченного органа;</w:t>
      </w:r>
    </w:p>
    <w:p w:rsidR="00CA24FF" w:rsidRPr="00925517" w:rsidRDefault="00CA24FF" w:rsidP="00CA24F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почтовые адреса, телефоны, фамилии руководителей МФЦ и уполном</w:t>
      </w:r>
      <w:r w:rsidRPr="00925517">
        <w:rPr>
          <w:rFonts w:ascii="Times New Roman" w:hAnsi="Times New Roman"/>
          <w:sz w:val="28"/>
          <w:szCs w:val="28"/>
          <w:lang w:eastAsia="ar-SA"/>
        </w:rPr>
        <w:t>о</w:t>
      </w:r>
      <w:r w:rsidRPr="00925517">
        <w:rPr>
          <w:rFonts w:ascii="Times New Roman" w:hAnsi="Times New Roman"/>
          <w:sz w:val="28"/>
          <w:szCs w:val="28"/>
          <w:lang w:eastAsia="ar-SA"/>
        </w:rPr>
        <w:t>ченного органа;</w:t>
      </w:r>
    </w:p>
    <w:p w:rsidR="00CA24FF" w:rsidRPr="00484046" w:rsidRDefault="00CA24FF" w:rsidP="00CA24F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-8"/>
          <w:sz w:val="28"/>
          <w:szCs w:val="28"/>
          <w:lang w:eastAsia="ar-SA"/>
        </w:rPr>
      </w:pPr>
      <w:r w:rsidRPr="00484046">
        <w:rPr>
          <w:rFonts w:ascii="Times New Roman" w:hAnsi="Times New Roman"/>
          <w:spacing w:val="-8"/>
          <w:sz w:val="28"/>
          <w:szCs w:val="28"/>
          <w:lang w:eastAsia="ar-SA"/>
        </w:rPr>
        <w:t>порядок получения консультаций о предоставлении муниципальной услуги;</w:t>
      </w:r>
    </w:p>
    <w:p w:rsidR="00CA24FF" w:rsidRPr="00925517" w:rsidRDefault="00CA24FF" w:rsidP="00CA24F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порядок и сроки предоставления муниципальной услуги;</w:t>
      </w:r>
    </w:p>
    <w:p w:rsidR="00CA24FF" w:rsidRPr="00925517" w:rsidRDefault="00CA24FF" w:rsidP="00CA24F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образцы заявлений о предоставлении муниципальной услуги и образцы заполнения таких заявлений;</w:t>
      </w:r>
    </w:p>
    <w:p w:rsidR="00CA24FF" w:rsidRPr="00925517" w:rsidRDefault="00CA24FF" w:rsidP="00CA24F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перечень документов, необходимых для предоставления муниципальной услуги;</w:t>
      </w:r>
    </w:p>
    <w:p w:rsidR="00CA24FF" w:rsidRPr="00925517" w:rsidRDefault="00CA24FF" w:rsidP="00CA24F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основания для отказа в приеме документов о предоставлении муници-пальной услуги;</w:t>
      </w:r>
    </w:p>
    <w:p w:rsidR="00CA24FF" w:rsidRPr="00925517" w:rsidRDefault="00CA24FF" w:rsidP="00CA24F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основания для отказа в предоставлении муниципальной услуги;</w:t>
      </w:r>
    </w:p>
    <w:p w:rsidR="00CA24FF" w:rsidRPr="00925517" w:rsidRDefault="00CA24FF" w:rsidP="00CA24F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 xml:space="preserve">досудебный (внесудебный) порядок обжалования решений и действий (бездействия) уполномоченного органа, а также должностных лиц и </w:t>
      </w:r>
      <w:proofErr w:type="gramStart"/>
      <w:r w:rsidRPr="00925517">
        <w:rPr>
          <w:rFonts w:ascii="Times New Roman" w:hAnsi="Times New Roman"/>
          <w:sz w:val="28"/>
          <w:szCs w:val="28"/>
          <w:lang w:eastAsia="ar-SA"/>
        </w:rPr>
        <w:t>муници-пальных</w:t>
      </w:r>
      <w:proofErr w:type="gramEnd"/>
      <w:r w:rsidRPr="00925517">
        <w:rPr>
          <w:rFonts w:ascii="Times New Roman" w:hAnsi="Times New Roman"/>
          <w:sz w:val="28"/>
          <w:szCs w:val="28"/>
          <w:lang w:eastAsia="ar-SA"/>
        </w:rPr>
        <w:t xml:space="preserve"> служащих;</w:t>
      </w:r>
    </w:p>
    <w:p w:rsidR="00C466A8" w:rsidRDefault="00CA24FF" w:rsidP="00C466A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-6"/>
          <w:sz w:val="28"/>
          <w:szCs w:val="28"/>
          <w:lang w:eastAsia="ar-SA"/>
        </w:rPr>
      </w:pPr>
      <w:r w:rsidRPr="00484046">
        <w:rPr>
          <w:rFonts w:ascii="Times New Roman" w:hAnsi="Times New Roman"/>
          <w:spacing w:val="-6"/>
          <w:sz w:val="28"/>
          <w:szCs w:val="28"/>
          <w:lang w:eastAsia="ar-SA"/>
        </w:rPr>
        <w:t>иную информацию, необходимую для получения муниципальной услуги.</w:t>
      </w:r>
    </w:p>
    <w:p w:rsidR="00C466A8" w:rsidRDefault="00C466A8" w:rsidP="00C466A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-6"/>
          <w:sz w:val="28"/>
          <w:szCs w:val="28"/>
          <w:lang w:eastAsia="ar-SA"/>
        </w:rPr>
      </w:pPr>
    </w:p>
    <w:p w:rsidR="00C466A8" w:rsidRPr="00484046" w:rsidRDefault="00C466A8" w:rsidP="001B0A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-6"/>
          <w:sz w:val="28"/>
          <w:szCs w:val="28"/>
          <w:lang w:eastAsia="ar-SA"/>
        </w:rPr>
      </w:pPr>
      <w:r w:rsidRPr="00484046">
        <w:rPr>
          <w:rFonts w:ascii="Times New Roman" w:hAnsi="Times New Roman"/>
          <w:spacing w:val="-6"/>
          <w:sz w:val="28"/>
          <w:szCs w:val="28"/>
          <w:lang w:eastAsia="ar-SA"/>
        </w:rPr>
        <w:t>.</w:t>
      </w:r>
    </w:p>
    <w:p w:rsidR="00CA24FF" w:rsidRPr="00925517" w:rsidRDefault="00CA24FF" w:rsidP="00CA24F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  <w:lang w:eastAsia="ar-SA"/>
        </w:rPr>
      </w:pPr>
      <w:r w:rsidRPr="00925517">
        <w:rPr>
          <w:rFonts w:ascii="Times New Roman" w:hAnsi="Times New Roman"/>
          <w:spacing w:val="-2"/>
          <w:sz w:val="28"/>
          <w:szCs w:val="28"/>
          <w:lang w:eastAsia="ar-SA"/>
        </w:rPr>
        <w:lastRenderedPageBreak/>
        <w:t>1.3.4. На официальном сайте администрации муниципального образования Щербиновский район и Едином портале размещается справочная информация:</w:t>
      </w:r>
    </w:p>
    <w:p w:rsidR="00CA24FF" w:rsidRPr="00925517" w:rsidRDefault="00CA24FF" w:rsidP="00CA24F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место нахождения и графики работы уполномоченного органа, его структурных подразделений, предоставляющих муниципальную услугу, государственных и муниципальных органов и организаций, обращение в которые необходимо для получения муниципальной услуги, а также МФЦ;</w:t>
      </w:r>
    </w:p>
    <w:p w:rsidR="00CA24FF" w:rsidRPr="00925517" w:rsidRDefault="00CA24FF" w:rsidP="00CA24F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справочные телефоны структурных подразделений уполномоченного о</w:t>
      </w:r>
      <w:r w:rsidRPr="00925517">
        <w:rPr>
          <w:rFonts w:ascii="Times New Roman" w:hAnsi="Times New Roman"/>
          <w:sz w:val="28"/>
          <w:szCs w:val="28"/>
          <w:lang w:eastAsia="ar-SA"/>
        </w:rPr>
        <w:t>р</w:t>
      </w:r>
      <w:r w:rsidRPr="00925517">
        <w:rPr>
          <w:rFonts w:ascii="Times New Roman" w:hAnsi="Times New Roman"/>
          <w:sz w:val="28"/>
          <w:szCs w:val="28"/>
          <w:lang w:eastAsia="ar-SA"/>
        </w:rPr>
        <w:t>гана, предоставляющих муниципальную услугу, организаций, участвующих в предоставлении муниципальной услуги, в том числе номер телефона-автоинформатора;</w:t>
      </w:r>
    </w:p>
    <w:p w:rsidR="00CA24FF" w:rsidRPr="00925517" w:rsidRDefault="00CA24FF" w:rsidP="00CA24F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адреса официального сайта, а также электронной почты и (или) формы обратной связи структурных подразделений уполномоченного органа, пред</w:t>
      </w:r>
      <w:r w:rsidRPr="00925517">
        <w:rPr>
          <w:rFonts w:ascii="Times New Roman" w:hAnsi="Times New Roman"/>
          <w:sz w:val="28"/>
          <w:szCs w:val="28"/>
          <w:lang w:eastAsia="ar-SA"/>
        </w:rPr>
        <w:t>о</w:t>
      </w:r>
      <w:r w:rsidRPr="00925517">
        <w:rPr>
          <w:rFonts w:ascii="Times New Roman" w:hAnsi="Times New Roman"/>
          <w:sz w:val="28"/>
          <w:szCs w:val="28"/>
          <w:lang w:eastAsia="ar-SA"/>
        </w:rPr>
        <w:t>ставляющих муниципальную услугу, в сети «Интернет».</w:t>
      </w:r>
    </w:p>
    <w:p w:rsidR="00C90064" w:rsidRPr="001B0A72" w:rsidRDefault="00CA24FF" w:rsidP="001B0A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Уполномоченный орган обеспечивает размещение и актуализацию спр</w:t>
      </w:r>
      <w:r w:rsidRPr="00925517">
        <w:rPr>
          <w:rFonts w:ascii="Times New Roman" w:hAnsi="Times New Roman"/>
          <w:sz w:val="28"/>
          <w:szCs w:val="28"/>
          <w:lang w:eastAsia="ar-SA"/>
        </w:rPr>
        <w:t>а</w:t>
      </w:r>
      <w:r w:rsidRPr="00925517">
        <w:rPr>
          <w:rFonts w:ascii="Times New Roman" w:hAnsi="Times New Roman"/>
          <w:sz w:val="28"/>
          <w:szCs w:val="28"/>
          <w:lang w:eastAsia="ar-SA"/>
        </w:rPr>
        <w:t>вочной информации в срок не позднее 2 рабочих дней, следующих за днем, и</w:t>
      </w:r>
      <w:r w:rsidRPr="00925517">
        <w:rPr>
          <w:rFonts w:ascii="Times New Roman" w:hAnsi="Times New Roman"/>
          <w:sz w:val="28"/>
          <w:szCs w:val="28"/>
          <w:lang w:eastAsia="ar-SA"/>
        </w:rPr>
        <w:t>з</w:t>
      </w:r>
      <w:r w:rsidR="001B0A72">
        <w:rPr>
          <w:rFonts w:ascii="Times New Roman" w:hAnsi="Times New Roman"/>
          <w:sz w:val="28"/>
          <w:szCs w:val="28"/>
          <w:lang w:eastAsia="ar-SA"/>
        </w:rPr>
        <w:t xml:space="preserve">менения справочной информации. </w:t>
      </w:r>
    </w:p>
    <w:p w:rsidR="001B0A72" w:rsidRPr="00925517" w:rsidRDefault="001B0A72" w:rsidP="00C9006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90064" w:rsidRPr="00925517" w:rsidRDefault="00C90064" w:rsidP="00C90064">
      <w:pPr>
        <w:autoSpaceDE w:val="0"/>
        <w:autoSpaceDN w:val="0"/>
        <w:adjustRightInd w:val="0"/>
        <w:spacing w:after="0" w:line="240" w:lineRule="auto"/>
        <w:ind w:firstLine="858"/>
        <w:jc w:val="center"/>
        <w:rPr>
          <w:rFonts w:ascii="Times New Roman" w:hAnsi="Times New Roman"/>
          <w:sz w:val="28"/>
          <w:szCs w:val="28"/>
        </w:rPr>
      </w:pPr>
      <w:r w:rsidRPr="00925517">
        <w:rPr>
          <w:rFonts w:ascii="Times New Roman" w:hAnsi="Times New Roman"/>
          <w:sz w:val="28"/>
          <w:szCs w:val="28"/>
        </w:rPr>
        <w:t xml:space="preserve">Раздел </w:t>
      </w:r>
      <w:r w:rsidRPr="00925517">
        <w:rPr>
          <w:rFonts w:ascii="Times New Roman" w:hAnsi="Times New Roman"/>
          <w:sz w:val="28"/>
          <w:szCs w:val="28"/>
          <w:lang w:val="en-US"/>
        </w:rPr>
        <w:t>II</w:t>
      </w:r>
      <w:r w:rsidRPr="00925517">
        <w:rPr>
          <w:rFonts w:ascii="Times New Roman" w:hAnsi="Times New Roman"/>
          <w:sz w:val="28"/>
          <w:szCs w:val="28"/>
        </w:rPr>
        <w:t>. Стандарт предоставления муниципальной услуги</w:t>
      </w:r>
    </w:p>
    <w:p w:rsidR="00C90064" w:rsidRPr="00925517" w:rsidRDefault="00C90064" w:rsidP="00C90064">
      <w:pPr>
        <w:autoSpaceDE w:val="0"/>
        <w:autoSpaceDN w:val="0"/>
        <w:adjustRightInd w:val="0"/>
        <w:spacing w:after="0" w:line="240" w:lineRule="auto"/>
        <w:ind w:firstLine="858"/>
        <w:jc w:val="center"/>
        <w:rPr>
          <w:rFonts w:ascii="Times New Roman" w:hAnsi="Times New Roman"/>
          <w:sz w:val="28"/>
          <w:szCs w:val="28"/>
        </w:rPr>
      </w:pPr>
    </w:p>
    <w:p w:rsidR="00C90064" w:rsidRPr="00925517" w:rsidRDefault="00C90064" w:rsidP="00C90064">
      <w:pPr>
        <w:autoSpaceDE w:val="0"/>
        <w:autoSpaceDN w:val="0"/>
        <w:adjustRightInd w:val="0"/>
        <w:spacing w:after="0" w:line="240" w:lineRule="auto"/>
        <w:ind w:firstLine="858"/>
        <w:jc w:val="center"/>
        <w:rPr>
          <w:rFonts w:ascii="Times New Roman" w:hAnsi="Times New Roman"/>
          <w:sz w:val="28"/>
          <w:szCs w:val="28"/>
        </w:rPr>
      </w:pPr>
      <w:r w:rsidRPr="00925517">
        <w:rPr>
          <w:rFonts w:ascii="Times New Roman" w:hAnsi="Times New Roman"/>
          <w:sz w:val="28"/>
          <w:szCs w:val="28"/>
        </w:rPr>
        <w:t>Подраздел 2.1. Наименование муниципальной услуги</w:t>
      </w:r>
    </w:p>
    <w:p w:rsidR="00C90064" w:rsidRPr="00925517" w:rsidRDefault="00C90064" w:rsidP="0048404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highlight w:val="cyan"/>
        </w:rPr>
      </w:pPr>
    </w:p>
    <w:p w:rsidR="00C90064" w:rsidRPr="00925517" w:rsidRDefault="00C90064" w:rsidP="001B0A7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25517">
        <w:rPr>
          <w:rFonts w:ascii="Times New Roman" w:hAnsi="Times New Roman"/>
          <w:sz w:val="28"/>
          <w:szCs w:val="28"/>
        </w:rPr>
        <w:tab/>
        <w:t>Наименование муниципальной услуги - «</w:t>
      </w:r>
      <w:r w:rsidR="001B0A72" w:rsidRPr="001B0A72">
        <w:rPr>
          <w:rFonts w:ascii="Times New Roman" w:hAnsi="Times New Roman"/>
          <w:sz w:val="28"/>
          <w:szCs w:val="28"/>
        </w:rPr>
        <w:t>Признание помещения жилым помещение</w:t>
      </w:r>
      <w:r w:rsidR="001B0A72">
        <w:rPr>
          <w:rFonts w:ascii="Times New Roman" w:hAnsi="Times New Roman"/>
          <w:sz w:val="28"/>
          <w:szCs w:val="28"/>
        </w:rPr>
        <w:t xml:space="preserve">м, жилого помещения непригодным </w:t>
      </w:r>
      <w:r w:rsidR="001B0A72" w:rsidRPr="001B0A72">
        <w:rPr>
          <w:rFonts w:ascii="Times New Roman" w:hAnsi="Times New Roman"/>
          <w:sz w:val="28"/>
          <w:szCs w:val="28"/>
        </w:rPr>
        <w:t>для проживания и многоква</w:t>
      </w:r>
      <w:r w:rsidR="001B0A72" w:rsidRPr="001B0A72">
        <w:rPr>
          <w:rFonts w:ascii="Times New Roman" w:hAnsi="Times New Roman"/>
          <w:sz w:val="28"/>
          <w:szCs w:val="28"/>
        </w:rPr>
        <w:t>р</w:t>
      </w:r>
      <w:r w:rsidR="001B0A72">
        <w:rPr>
          <w:rFonts w:ascii="Times New Roman" w:hAnsi="Times New Roman"/>
          <w:sz w:val="28"/>
          <w:szCs w:val="28"/>
        </w:rPr>
        <w:t xml:space="preserve">тирного дома аварийным и </w:t>
      </w:r>
      <w:r w:rsidR="001B0A72" w:rsidRPr="001B0A72">
        <w:rPr>
          <w:rFonts w:ascii="Times New Roman" w:hAnsi="Times New Roman"/>
          <w:sz w:val="28"/>
          <w:szCs w:val="28"/>
        </w:rPr>
        <w:t>подлежащим сносу или реконструкции</w:t>
      </w:r>
      <w:r w:rsidRPr="00925517">
        <w:rPr>
          <w:rFonts w:ascii="Times New Roman" w:hAnsi="Times New Roman"/>
          <w:sz w:val="28"/>
          <w:szCs w:val="28"/>
        </w:rPr>
        <w:t>».</w:t>
      </w:r>
    </w:p>
    <w:p w:rsidR="001B0A72" w:rsidRPr="00925517" w:rsidRDefault="001B0A72" w:rsidP="001B0A7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90064" w:rsidRPr="00925517" w:rsidRDefault="00C90064" w:rsidP="00C90064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25517">
        <w:rPr>
          <w:rFonts w:ascii="Times New Roman" w:hAnsi="Times New Roman"/>
          <w:sz w:val="28"/>
          <w:szCs w:val="28"/>
        </w:rPr>
        <w:t xml:space="preserve">Подраздел 2.2. Наименование структурного подразделения </w:t>
      </w:r>
    </w:p>
    <w:p w:rsidR="00C90064" w:rsidRPr="00925517" w:rsidRDefault="00C90064" w:rsidP="00C90064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уполномоченного органа</w:t>
      </w:r>
      <w:r w:rsidRPr="00925517">
        <w:rPr>
          <w:rFonts w:ascii="Times New Roman" w:hAnsi="Times New Roman"/>
          <w:sz w:val="28"/>
          <w:szCs w:val="28"/>
        </w:rPr>
        <w:t xml:space="preserve">, </w:t>
      </w:r>
      <w:r w:rsidRPr="001B0A72">
        <w:rPr>
          <w:rFonts w:ascii="Times New Roman" w:hAnsi="Times New Roman"/>
          <w:sz w:val="28"/>
          <w:szCs w:val="28"/>
        </w:rPr>
        <w:t>отраслевого (функционального</w:t>
      </w:r>
      <w:r w:rsidRPr="00925517">
        <w:rPr>
          <w:rFonts w:ascii="Times New Roman" w:hAnsi="Times New Roman"/>
          <w:sz w:val="28"/>
          <w:szCs w:val="28"/>
        </w:rPr>
        <w:t xml:space="preserve">) органа </w:t>
      </w:r>
    </w:p>
    <w:p w:rsidR="00C90064" w:rsidRPr="00925517" w:rsidRDefault="00C90064" w:rsidP="00C90064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уполномоченного органа</w:t>
      </w:r>
      <w:r w:rsidRPr="00925517">
        <w:rPr>
          <w:rFonts w:ascii="Times New Roman" w:hAnsi="Times New Roman"/>
          <w:sz w:val="28"/>
          <w:szCs w:val="28"/>
        </w:rPr>
        <w:t xml:space="preserve"> с правами юридического лица, </w:t>
      </w:r>
    </w:p>
    <w:p w:rsidR="00C90064" w:rsidRPr="00925517" w:rsidRDefault="00C90064" w:rsidP="00C90064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925517">
        <w:rPr>
          <w:rFonts w:ascii="Times New Roman" w:hAnsi="Times New Roman"/>
          <w:sz w:val="28"/>
          <w:szCs w:val="28"/>
        </w:rPr>
        <w:t>предоставляющего</w:t>
      </w:r>
      <w:proofErr w:type="gramEnd"/>
      <w:r w:rsidRPr="00925517">
        <w:rPr>
          <w:rFonts w:ascii="Times New Roman" w:hAnsi="Times New Roman"/>
          <w:sz w:val="28"/>
          <w:szCs w:val="28"/>
        </w:rPr>
        <w:t xml:space="preserve"> муниципальную услугу</w:t>
      </w:r>
    </w:p>
    <w:p w:rsidR="00C90064" w:rsidRPr="00925517" w:rsidRDefault="00C90064" w:rsidP="00C90064">
      <w:pPr>
        <w:autoSpaceDE w:val="0"/>
        <w:autoSpaceDN w:val="0"/>
        <w:adjustRightInd w:val="0"/>
        <w:spacing w:after="0" w:line="240" w:lineRule="auto"/>
        <w:ind w:firstLine="858"/>
        <w:jc w:val="both"/>
        <w:outlineLvl w:val="2"/>
        <w:rPr>
          <w:rFonts w:ascii="Times New Roman" w:hAnsi="Times New Roman"/>
          <w:sz w:val="28"/>
          <w:szCs w:val="28"/>
        </w:rPr>
      </w:pP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2.2.1. Предоставление муниципальной услуги осуществляется уполном</w:t>
      </w:r>
      <w:r w:rsidRPr="00925517">
        <w:rPr>
          <w:rFonts w:ascii="Times New Roman" w:hAnsi="Times New Roman"/>
          <w:sz w:val="28"/>
          <w:szCs w:val="28"/>
          <w:lang w:eastAsia="ar-SA"/>
        </w:rPr>
        <w:t>о</w:t>
      </w:r>
      <w:r w:rsidRPr="00925517">
        <w:rPr>
          <w:rFonts w:ascii="Times New Roman" w:hAnsi="Times New Roman"/>
          <w:sz w:val="28"/>
          <w:szCs w:val="28"/>
          <w:lang w:eastAsia="ar-SA"/>
        </w:rPr>
        <w:t>ченным органом.</w:t>
      </w:r>
    </w:p>
    <w:p w:rsidR="00C90064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2.2.2. В предоставлении муниципальной услуги участвуют МФЦ.</w:t>
      </w:r>
    </w:p>
    <w:p w:rsidR="003B20EC" w:rsidRPr="00484046" w:rsidRDefault="003B20EC" w:rsidP="003B20EC">
      <w:pPr>
        <w:widowControl w:val="0"/>
        <w:spacing w:after="0" w:line="240" w:lineRule="atLeast"/>
        <w:ind w:firstLine="709"/>
        <w:jc w:val="both"/>
        <w:rPr>
          <w:rFonts w:ascii="Times New Roman" w:hAnsi="Times New Roman"/>
          <w:spacing w:val="-4"/>
          <w:sz w:val="28"/>
          <w:szCs w:val="28"/>
          <w:lang w:eastAsia="ar-SA"/>
        </w:rPr>
      </w:pPr>
      <w:r w:rsidRPr="00484046">
        <w:rPr>
          <w:rFonts w:ascii="Times New Roman" w:hAnsi="Times New Roman"/>
          <w:spacing w:val="-4"/>
          <w:sz w:val="28"/>
          <w:szCs w:val="28"/>
          <w:lang w:eastAsia="ar-SA"/>
        </w:rPr>
        <w:t>Заявитель (представитель заявителя) независимо от его места жительства или места пребывания (для физических лиц, включая индивидуальных предпр</w:t>
      </w:r>
      <w:r w:rsidRPr="00484046">
        <w:rPr>
          <w:rFonts w:ascii="Times New Roman" w:hAnsi="Times New Roman"/>
          <w:spacing w:val="-4"/>
          <w:sz w:val="28"/>
          <w:szCs w:val="28"/>
          <w:lang w:eastAsia="ar-SA"/>
        </w:rPr>
        <w:t>и</w:t>
      </w:r>
      <w:r w:rsidRPr="00484046">
        <w:rPr>
          <w:rFonts w:ascii="Times New Roman" w:hAnsi="Times New Roman"/>
          <w:spacing w:val="-4"/>
          <w:sz w:val="28"/>
          <w:szCs w:val="28"/>
          <w:lang w:eastAsia="ar-SA"/>
        </w:rPr>
        <w:t>нимателей) либо места нахождения (для юридических лиц) имеет право на обр</w:t>
      </w:r>
      <w:r w:rsidRPr="00484046">
        <w:rPr>
          <w:rFonts w:ascii="Times New Roman" w:hAnsi="Times New Roman"/>
          <w:spacing w:val="-4"/>
          <w:sz w:val="28"/>
          <w:szCs w:val="28"/>
          <w:lang w:eastAsia="ar-SA"/>
        </w:rPr>
        <w:t>а</w:t>
      </w:r>
      <w:r w:rsidRPr="00484046">
        <w:rPr>
          <w:rFonts w:ascii="Times New Roman" w:hAnsi="Times New Roman"/>
          <w:spacing w:val="-4"/>
          <w:sz w:val="28"/>
          <w:szCs w:val="28"/>
          <w:lang w:eastAsia="ar-SA"/>
        </w:rPr>
        <w:t>щение в любой по его выбору многофункциональный центр в пределах террит</w:t>
      </w:r>
      <w:r w:rsidRPr="00484046">
        <w:rPr>
          <w:rFonts w:ascii="Times New Roman" w:hAnsi="Times New Roman"/>
          <w:spacing w:val="-4"/>
          <w:sz w:val="28"/>
          <w:szCs w:val="28"/>
          <w:lang w:eastAsia="ar-SA"/>
        </w:rPr>
        <w:t>о</w:t>
      </w:r>
      <w:r w:rsidRPr="00484046">
        <w:rPr>
          <w:rFonts w:ascii="Times New Roman" w:hAnsi="Times New Roman"/>
          <w:spacing w:val="-4"/>
          <w:sz w:val="28"/>
          <w:szCs w:val="28"/>
          <w:lang w:eastAsia="ar-SA"/>
        </w:rPr>
        <w:t>рии Краснодарского края для предоставления ему муниципальной услуги по эк</w:t>
      </w:r>
      <w:r w:rsidRPr="00484046">
        <w:rPr>
          <w:rFonts w:ascii="Times New Roman" w:hAnsi="Times New Roman"/>
          <w:spacing w:val="-4"/>
          <w:sz w:val="28"/>
          <w:szCs w:val="28"/>
          <w:lang w:eastAsia="ar-SA"/>
        </w:rPr>
        <w:t>с</w:t>
      </w:r>
      <w:r w:rsidRPr="00484046">
        <w:rPr>
          <w:rFonts w:ascii="Times New Roman" w:hAnsi="Times New Roman"/>
          <w:spacing w:val="-4"/>
          <w:sz w:val="28"/>
          <w:szCs w:val="28"/>
          <w:lang w:eastAsia="ar-SA"/>
        </w:rPr>
        <w:t>территориальному принципу.</w:t>
      </w:r>
    </w:p>
    <w:p w:rsidR="003B20EC" w:rsidRPr="00925517" w:rsidRDefault="003B20EC" w:rsidP="003B20E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8"/>
          <w:szCs w:val="28"/>
        </w:rPr>
      </w:pPr>
      <w:r w:rsidRPr="00925517">
        <w:rPr>
          <w:rFonts w:ascii="Times New Roman" w:hAnsi="Times New Roman"/>
          <w:sz w:val="28"/>
          <w:szCs w:val="28"/>
        </w:rPr>
        <w:t>Предоставление муниципальной услуги в многофункциональных центрах по экстерриториальному принципу осуществляется на основании соглашений о взаимодействии, заключенных уполномоченным многофункциональным це</w:t>
      </w:r>
      <w:r w:rsidRPr="00925517">
        <w:rPr>
          <w:rFonts w:ascii="Times New Roman" w:hAnsi="Times New Roman"/>
          <w:sz w:val="28"/>
          <w:szCs w:val="28"/>
        </w:rPr>
        <w:t>н</w:t>
      </w:r>
      <w:r w:rsidRPr="00925517">
        <w:rPr>
          <w:rFonts w:ascii="Times New Roman" w:hAnsi="Times New Roman"/>
          <w:sz w:val="28"/>
          <w:szCs w:val="28"/>
        </w:rPr>
        <w:t>тром с администрацией муниципального образования Щербиновский район.</w:t>
      </w:r>
    </w:p>
    <w:p w:rsidR="003B20EC" w:rsidRDefault="003B20EC" w:rsidP="003B20E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8"/>
          <w:szCs w:val="28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Уполномоченный орган предоставляет муниципальную услугу через о</w:t>
      </w:r>
      <w:r w:rsidRPr="00925517">
        <w:rPr>
          <w:rFonts w:ascii="Times New Roman" w:hAnsi="Times New Roman"/>
          <w:sz w:val="28"/>
          <w:szCs w:val="28"/>
          <w:lang w:eastAsia="ar-SA"/>
        </w:rPr>
        <w:t>т</w:t>
      </w:r>
      <w:r w:rsidRPr="00925517">
        <w:rPr>
          <w:rFonts w:ascii="Times New Roman" w:hAnsi="Times New Roman"/>
          <w:sz w:val="28"/>
          <w:szCs w:val="28"/>
          <w:lang w:eastAsia="ar-SA"/>
        </w:rPr>
        <w:lastRenderedPageBreak/>
        <w:t xml:space="preserve">дел </w:t>
      </w:r>
      <w:r w:rsidRPr="00925517">
        <w:rPr>
          <w:rFonts w:ascii="Times New Roman" w:hAnsi="Times New Roman"/>
          <w:sz w:val="28"/>
          <w:szCs w:val="28"/>
        </w:rPr>
        <w:t>по вопросам строительства, жилищно-коммунального хозяйства и тран</w:t>
      </w:r>
      <w:r w:rsidRPr="00925517">
        <w:rPr>
          <w:rFonts w:ascii="Times New Roman" w:hAnsi="Times New Roman"/>
          <w:sz w:val="28"/>
          <w:szCs w:val="28"/>
        </w:rPr>
        <w:t>с</w:t>
      </w:r>
      <w:r w:rsidRPr="00925517">
        <w:rPr>
          <w:rFonts w:ascii="Times New Roman" w:hAnsi="Times New Roman"/>
          <w:sz w:val="28"/>
          <w:szCs w:val="28"/>
        </w:rPr>
        <w:t>порта администрации муниципального образования Щербиновский район (д</w:t>
      </w:r>
      <w:r w:rsidRPr="00925517">
        <w:rPr>
          <w:rFonts w:ascii="Times New Roman" w:hAnsi="Times New Roman"/>
          <w:sz w:val="28"/>
          <w:szCs w:val="28"/>
        </w:rPr>
        <w:t>а</w:t>
      </w:r>
      <w:r w:rsidRPr="00925517">
        <w:rPr>
          <w:rFonts w:ascii="Times New Roman" w:hAnsi="Times New Roman"/>
          <w:sz w:val="28"/>
          <w:szCs w:val="28"/>
        </w:rPr>
        <w:t>лее - Отдел).</w:t>
      </w:r>
    </w:p>
    <w:p w:rsidR="003B20EC" w:rsidRDefault="003B20EC" w:rsidP="003B20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2.2.3</w:t>
      </w:r>
      <w:r w:rsidRPr="00DE7F69">
        <w:rPr>
          <w:rFonts w:ascii="Times New Roman" w:hAnsi="Times New Roman"/>
          <w:sz w:val="28"/>
          <w:szCs w:val="28"/>
        </w:rPr>
        <w:t xml:space="preserve">. </w:t>
      </w:r>
      <w:r w:rsidRPr="00696ED4">
        <w:rPr>
          <w:rFonts w:ascii="Times New Roman" w:eastAsia="Calibri" w:hAnsi="Times New Roman"/>
          <w:sz w:val="28"/>
          <w:szCs w:val="28"/>
        </w:rPr>
        <w:t xml:space="preserve">Оценка и обследование многоквартирного дома в целях признания его аварийным и подлежащим сносу или реконструкции осуществляются </w:t>
      </w:r>
      <w:r w:rsidRPr="00DE7F69">
        <w:rPr>
          <w:rFonts w:ascii="Times New Roman" w:hAnsi="Times New Roman"/>
          <w:sz w:val="28"/>
          <w:szCs w:val="28"/>
        </w:rPr>
        <w:t>ме</w:t>
      </w:r>
      <w:r w:rsidRPr="00DE7F69">
        <w:rPr>
          <w:rFonts w:ascii="Times New Roman" w:hAnsi="Times New Roman"/>
          <w:sz w:val="28"/>
          <w:szCs w:val="28"/>
        </w:rPr>
        <w:t>ж</w:t>
      </w:r>
      <w:r w:rsidRPr="00DE7F69">
        <w:rPr>
          <w:rFonts w:ascii="Times New Roman" w:hAnsi="Times New Roman"/>
          <w:sz w:val="28"/>
          <w:szCs w:val="28"/>
        </w:rPr>
        <w:t>ведом</w:t>
      </w:r>
      <w:r>
        <w:rPr>
          <w:rFonts w:ascii="Times New Roman" w:hAnsi="Times New Roman"/>
          <w:sz w:val="28"/>
          <w:szCs w:val="28"/>
        </w:rPr>
        <w:t>ственной комиссией</w:t>
      </w:r>
      <w:r w:rsidRPr="00DE7F69">
        <w:rPr>
          <w:rFonts w:ascii="Times New Roman" w:hAnsi="Times New Roman"/>
          <w:sz w:val="28"/>
          <w:szCs w:val="28"/>
        </w:rPr>
        <w:t xml:space="preserve"> </w:t>
      </w:r>
      <w:r w:rsidRPr="00D74A36">
        <w:rPr>
          <w:rFonts w:ascii="Times New Roman" w:eastAsia="Calibri" w:hAnsi="Times New Roman"/>
          <w:sz w:val="28"/>
          <w:szCs w:val="28"/>
        </w:rPr>
        <w:t>по использованию жилищного фонда  на территории муниципального образования Щербиновский район</w:t>
      </w:r>
      <w:r w:rsidRPr="00DE7F69">
        <w:rPr>
          <w:rFonts w:ascii="Times New Roman" w:hAnsi="Times New Roman"/>
          <w:sz w:val="28"/>
          <w:szCs w:val="28"/>
        </w:rPr>
        <w:t xml:space="preserve"> (далее - МВК).</w:t>
      </w:r>
    </w:p>
    <w:p w:rsidR="003B20EC" w:rsidRPr="00696ED4" w:rsidRDefault="003B20EC" w:rsidP="003B20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696ED4">
        <w:rPr>
          <w:rFonts w:ascii="Times New Roman" w:eastAsia="Calibri" w:hAnsi="Times New Roman"/>
          <w:sz w:val="28"/>
          <w:szCs w:val="28"/>
        </w:rPr>
        <w:t xml:space="preserve">         </w:t>
      </w:r>
      <w:r>
        <w:rPr>
          <w:rFonts w:ascii="Times New Roman" w:eastAsia="Calibri" w:hAnsi="Times New Roman"/>
          <w:sz w:val="28"/>
          <w:szCs w:val="28"/>
        </w:rPr>
        <w:t>2.2.4</w:t>
      </w:r>
      <w:r w:rsidRPr="00696ED4">
        <w:rPr>
          <w:rFonts w:ascii="Times New Roman" w:eastAsia="Calibri" w:hAnsi="Times New Roman"/>
          <w:sz w:val="28"/>
          <w:szCs w:val="28"/>
        </w:rPr>
        <w:t xml:space="preserve">. </w:t>
      </w:r>
      <w:proofErr w:type="gramStart"/>
      <w:r w:rsidRPr="00696ED4">
        <w:rPr>
          <w:rFonts w:ascii="Times New Roman" w:eastAsia="Calibri" w:hAnsi="Times New Roman"/>
          <w:sz w:val="28"/>
          <w:szCs w:val="28"/>
        </w:rPr>
        <w:t>МВК на основании заявления собственника помещения, федерал</w:t>
      </w:r>
      <w:r w:rsidRPr="00696ED4">
        <w:rPr>
          <w:rFonts w:ascii="Times New Roman" w:eastAsia="Calibri" w:hAnsi="Times New Roman"/>
          <w:sz w:val="28"/>
          <w:szCs w:val="28"/>
        </w:rPr>
        <w:t>ь</w:t>
      </w:r>
      <w:r w:rsidRPr="00696ED4">
        <w:rPr>
          <w:rFonts w:ascii="Times New Roman" w:eastAsia="Calibri" w:hAnsi="Times New Roman"/>
          <w:sz w:val="28"/>
          <w:szCs w:val="28"/>
        </w:rPr>
        <w:t>ного органа исполнительной власти, осуществляющего полномочия собстве</w:t>
      </w:r>
      <w:r w:rsidRPr="00696ED4">
        <w:rPr>
          <w:rFonts w:ascii="Times New Roman" w:eastAsia="Calibri" w:hAnsi="Times New Roman"/>
          <w:sz w:val="28"/>
          <w:szCs w:val="28"/>
        </w:rPr>
        <w:t>н</w:t>
      </w:r>
      <w:r w:rsidRPr="00696ED4">
        <w:rPr>
          <w:rFonts w:ascii="Times New Roman" w:eastAsia="Calibri" w:hAnsi="Times New Roman"/>
          <w:sz w:val="28"/>
          <w:szCs w:val="28"/>
        </w:rPr>
        <w:t>ника в отношении оцениваемого имущества, правообладателя или гражданина (нанимателя), либо на основании заключения органов государственного надз</w:t>
      </w:r>
      <w:r w:rsidRPr="00696ED4">
        <w:rPr>
          <w:rFonts w:ascii="Times New Roman" w:eastAsia="Calibri" w:hAnsi="Times New Roman"/>
          <w:sz w:val="28"/>
          <w:szCs w:val="28"/>
        </w:rPr>
        <w:t>о</w:t>
      </w:r>
      <w:r w:rsidRPr="00696ED4">
        <w:rPr>
          <w:rFonts w:ascii="Times New Roman" w:eastAsia="Calibri" w:hAnsi="Times New Roman"/>
          <w:sz w:val="28"/>
          <w:szCs w:val="28"/>
        </w:rPr>
        <w:t xml:space="preserve">ра (контроля) по вопросам, отнесенным к их компетенции, либо на основании заключения экспертизы жилого помещения, проведенной в соответствии с </w:t>
      </w:r>
      <w:hyperlink r:id="rId9" w:history="1">
        <w:r w:rsidRPr="00696ED4">
          <w:rPr>
            <w:rFonts w:ascii="Times New Roman" w:eastAsia="Calibri" w:hAnsi="Times New Roman"/>
            <w:color w:val="000000"/>
            <w:sz w:val="28"/>
            <w:szCs w:val="28"/>
          </w:rPr>
          <w:t>п</w:t>
        </w:r>
        <w:r w:rsidRPr="00696ED4">
          <w:rPr>
            <w:rFonts w:ascii="Times New Roman" w:eastAsia="Calibri" w:hAnsi="Times New Roman"/>
            <w:color w:val="000000"/>
            <w:sz w:val="28"/>
            <w:szCs w:val="28"/>
          </w:rPr>
          <w:t>о</w:t>
        </w:r>
        <w:r w:rsidRPr="00696ED4">
          <w:rPr>
            <w:rFonts w:ascii="Times New Roman" w:eastAsia="Calibri" w:hAnsi="Times New Roman"/>
            <w:color w:val="000000"/>
            <w:sz w:val="28"/>
            <w:szCs w:val="28"/>
          </w:rPr>
          <w:t>становлением</w:t>
        </w:r>
      </w:hyperlink>
      <w:r w:rsidRPr="00696ED4">
        <w:rPr>
          <w:rFonts w:ascii="Times New Roman" w:eastAsia="Calibri" w:hAnsi="Times New Roman"/>
          <w:sz w:val="28"/>
          <w:szCs w:val="28"/>
        </w:rPr>
        <w:t xml:space="preserve"> Правительства Российской Федерации  от  21 августа 2019 года № 1082 «Об утверждении Правил проведения</w:t>
      </w:r>
      <w:proofErr w:type="gramEnd"/>
      <w:r w:rsidRPr="00696ED4">
        <w:rPr>
          <w:rFonts w:ascii="Times New Roman" w:eastAsia="Calibri" w:hAnsi="Times New Roman"/>
          <w:sz w:val="28"/>
          <w:szCs w:val="28"/>
        </w:rPr>
        <w:t xml:space="preserve"> </w:t>
      </w:r>
      <w:proofErr w:type="gramStart"/>
      <w:r w:rsidRPr="00696ED4">
        <w:rPr>
          <w:rFonts w:ascii="Times New Roman" w:eastAsia="Calibri" w:hAnsi="Times New Roman"/>
          <w:sz w:val="28"/>
          <w:szCs w:val="28"/>
        </w:rPr>
        <w:t>экспертизы жилого помещения, которому причинен ущерб, подлежащий возмещению в рамках программы о</w:t>
      </w:r>
      <w:r w:rsidRPr="00696ED4">
        <w:rPr>
          <w:rFonts w:ascii="Times New Roman" w:eastAsia="Calibri" w:hAnsi="Times New Roman"/>
          <w:sz w:val="28"/>
          <w:szCs w:val="28"/>
        </w:rPr>
        <w:t>р</w:t>
      </w:r>
      <w:r w:rsidRPr="00696ED4">
        <w:rPr>
          <w:rFonts w:ascii="Times New Roman" w:eastAsia="Calibri" w:hAnsi="Times New Roman"/>
          <w:sz w:val="28"/>
          <w:szCs w:val="28"/>
        </w:rPr>
        <w:t>ганизации возмещения ущерба, причиненного расположенным на территориях субъектов Российской Федерации жилым помещениям граждан, с использов</w:t>
      </w:r>
      <w:r w:rsidRPr="00696ED4">
        <w:rPr>
          <w:rFonts w:ascii="Times New Roman" w:eastAsia="Calibri" w:hAnsi="Times New Roman"/>
          <w:sz w:val="28"/>
          <w:szCs w:val="28"/>
        </w:rPr>
        <w:t>а</w:t>
      </w:r>
      <w:r w:rsidRPr="00696ED4">
        <w:rPr>
          <w:rFonts w:ascii="Times New Roman" w:eastAsia="Calibri" w:hAnsi="Times New Roman"/>
          <w:sz w:val="28"/>
          <w:szCs w:val="28"/>
        </w:rPr>
        <w:t>нием механизма добровольного страхования, методики определения размера ущерба, подлежащего возмещению в рамках программы организации возмещ</w:t>
      </w:r>
      <w:r w:rsidRPr="00696ED4">
        <w:rPr>
          <w:rFonts w:ascii="Times New Roman" w:eastAsia="Calibri" w:hAnsi="Times New Roman"/>
          <w:sz w:val="28"/>
          <w:szCs w:val="28"/>
        </w:rPr>
        <w:t>е</w:t>
      </w:r>
      <w:r w:rsidRPr="00696ED4">
        <w:rPr>
          <w:rFonts w:ascii="Times New Roman" w:eastAsia="Calibri" w:hAnsi="Times New Roman"/>
          <w:sz w:val="28"/>
          <w:szCs w:val="28"/>
        </w:rPr>
        <w:t>ния ущерба, причиненного расположенным на территориях субъектов Росси</w:t>
      </w:r>
      <w:r w:rsidRPr="00696ED4">
        <w:rPr>
          <w:rFonts w:ascii="Times New Roman" w:eastAsia="Calibri" w:hAnsi="Times New Roman"/>
          <w:sz w:val="28"/>
          <w:szCs w:val="28"/>
        </w:rPr>
        <w:t>й</w:t>
      </w:r>
      <w:r w:rsidRPr="00696ED4">
        <w:rPr>
          <w:rFonts w:ascii="Times New Roman" w:eastAsia="Calibri" w:hAnsi="Times New Roman"/>
          <w:sz w:val="28"/>
          <w:szCs w:val="28"/>
        </w:rPr>
        <w:t>ской Федерации жилым помещениям граждан, с использованием механизма добровольного страхования за счет страхового возмещения</w:t>
      </w:r>
      <w:proofErr w:type="gramEnd"/>
      <w:r w:rsidRPr="00696ED4">
        <w:rPr>
          <w:rFonts w:ascii="Times New Roman" w:eastAsia="Calibri" w:hAnsi="Times New Roman"/>
          <w:sz w:val="28"/>
          <w:szCs w:val="28"/>
        </w:rPr>
        <w:t xml:space="preserve"> </w:t>
      </w:r>
      <w:proofErr w:type="gramStart"/>
      <w:r w:rsidRPr="00696ED4">
        <w:rPr>
          <w:rFonts w:ascii="Times New Roman" w:eastAsia="Calibri" w:hAnsi="Times New Roman"/>
          <w:sz w:val="28"/>
          <w:szCs w:val="28"/>
        </w:rPr>
        <w:t>и помощи, пред</w:t>
      </w:r>
      <w:r w:rsidRPr="00696ED4">
        <w:rPr>
          <w:rFonts w:ascii="Times New Roman" w:eastAsia="Calibri" w:hAnsi="Times New Roman"/>
          <w:sz w:val="28"/>
          <w:szCs w:val="28"/>
        </w:rPr>
        <w:t>о</w:t>
      </w:r>
      <w:r w:rsidRPr="00696ED4">
        <w:rPr>
          <w:rFonts w:ascii="Times New Roman" w:eastAsia="Calibri" w:hAnsi="Times New Roman"/>
          <w:sz w:val="28"/>
          <w:szCs w:val="28"/>
        </w:rPr>
        <w:t>ставляемой за счет средств бюджетов бюджетной системы Российской Федер</w:t>
      </w:r>
      <w:r w:rsidRPr="00696ED4">
        <w:rPr>
          <w:rFonts w:ascii="Times New Roman" w:eastAsia="Calibri" w:hAnsi="Times New Roman"/>
          <w:sz w:val="28"/>
          <w:szCs w:val="28"/>
        </w:rPr>
        <w:t>а</w:t>
      </w:r>
      <w:r w:rsidRPr="00696ED4">
        <w:rPr>
          <w:rFonts w:ascii="Times New Roman" w:eastAsia="Calibri" w:hAnsi="Times New Roman"/>
          <w:sz w:val="28"/>
          <w:szCs w:val="28"/>
        </w:rPr>
        <w:t>ции, и о внесении изменений в Положение о признании помещения жилым п</w:t>
      </w:r>
      <w:r w:rsidRPr="00696ED4">
        <w:rPr>
          <w:rFonts w:ascii="Times New Roman" w:eastAsia="Calibri" w:hAnsi="Times New Roman"/>
          <w:sz w:val="28"/>
          <w:szCs w:val="28"/>
        </w:rPr>
        <w:t>о</w:t>
      </w:r>
      <w:r w:rsidRPr="00696ED4">
        <w:rPr>
          <w:rFonts w:ascii="Times New Roman" w:eastAsia="Calibri" w:hAnsi="Times New Roman"/>
          <w:sz w:val="28"/>
          <w:szCs w:val="28"/>
        </w:rPr>
        <w:t>мещением, жилого помещения непригодным для проживания, многоквартирн</w:t>
      </w:r>
      <w:r w:rsidRPr="00696ED4">
        <w:rPr>
          <w:rFonts w:ascii="Times New Roman" w:eastAsia="Calibri" w:hAnsi="Times New Roman"/>
          <w:sz w:val="28"/>
          <w:szCs w:val="28"/>
        </w:rPr>
        <w:t>о</w:t>
      </w:r>
      <w:r w:rsidRPr="00696ED4">
        <w:rPr>
          <w:rFonts w:ascii="Times New Roman" w:eastAsia="Calibri" w:hAnsi="Times New Roman"/>
          <w:sz w:val="28"/>
          <w:szCs w:val="28"/>
        </w:rPr>
        <w:t>го дома аварийным и подлежащим сносу или реконструкции, садового дома жилым домом и жилого дома садовым домом (далее – Положение)», либо на основании сформированного и утвержденного субъектом Российской Федер</w:t>
      </w:r>
      <w:r w:rsidRPr="00696ED4">
        <w:rPr>
          <w:rFonts w:ascii="Times New Roman" w:eastAsia="Calibri" w:hAnsi="Times New Roman"/>
          <w:sz w:val="28"/>
          <w:szCs w:val="28"/>
        </w:rPr>
        <w:t>а</w:t>
      </w:r>
      <w:r w:rsidRPr="00696ED4">
        <w:rPr>
          <w:rFonts w:ascii="Times New Roman" w:eastAsia="Calibri" w:hAnsi="Times New Roman"/>
          <w:sz w:val="28"/>
          <w:szCs w:val="28"/>
        </w:rPr>
        <w:t>ции на основании сведений из Единого</w:t>
      </w:r>
      <w:proofErr w:type="gramEnd"/>
      <w:r w:rsidRPr="00696ED4">
        <w:rPr>
          <w:rFonts w:ascii="Times New Roman" w:eastAsia="Calibri" w:hAnsi="Times New Roman"/>
          <w:sz w:val="28"/>
          <w:szCs w:val="28"/>
        </w:rPr>
        <w:t xml:space="preserve"> </w:t>
      </w:r>
      <w:proofErr w:type="gramStart"/>
      <w:r w:rsidRPr="00696ED4">
        <w:rPr>
          <w:rFonts w:ascii="Times New Roman" w:eastAsia="Calibri" w:hAnsi="Times New Roman"/>
          <w:sz w:val="28"/>
          <w:szCs w:val="28"/>
        </w:rPr>
        <w:t>государственного реестра недвижим</w:t>
      </w:r>
      <w:r w:rsidRPr="00696ED4">
        <w:rPr>
          <w:rFonts w:ascii="Times New Roman" w:eastAsia="Calibri" w:hAnsi="Times New Roman"/>
          <w:sz w:val="28"/>
          <w:szCs w:val="28"/>
        </w:rPr>
        <w:t>о</w:t>
      </w:r>
      <w:r w:rsidRPr="00696ED4">
        <w:rPr>
          <w:rFonts w:ascii="Times New Roman" w:eastAsia="Calibri" w:hAnsi="Times New Roman"/>
          <w:sz w:val="28"/>
          <w:szCs w:val="28"/>
        </w:rPr>
        <w:t>сти, полученных с использованием единой системы межведомственного эле</w:t>
      </w:r>
      <w:r w:rsidRPr="00696ED4">
        <w:rPr>
          <w:rFonts w:ascii="Times New Roman" w:eastAsia="Calibri" w:hAnsi="Times New Roman"/>
          <w:sz w:val="28"/>
          <w:szCs w:val="28"/>
        </w:rPr>
        <w:t>к</w:t>
      </w:r>
      <w:r w:rsidRPr="00696ED4">
        <w:rPr>
          <w:rFonts w:ascii="Times New Roman" w:eastAsia="Calibri" w:hAnsi="Times New Roman"/>
          <w:sz w:val="28"/>
          <w:szCs w:val="28"/>
        </w:rPr>
        <w:t>тронного взаимодействия и подключаемых к ней региональных систем межв</w:t>
      </w:r>
      <w:r w:rsidRPr="00696ED4">
        <w:rPr>
          <w:rFonts w:ascii="Times New Roman" w:eastAsia="Calibri" w:hAnsi="Times New Roman"/>
          <w:sz w:val="28"/>
          <w:szCs w:val="28"/>
        </w:rPr>
        <w:t>е</w:t>
      </w:r>
      <w:r w:rsidRPr="00696ED4">
        <w:rPr>
          <w:rFonts w:ascii="Times New Roman" w:eastAsia="Calibri" w:hAnsi="Times New Roman"/>
          <w:sz w:val="28"/>
          <w:szCs w:val="28"/>
        </w:rPr>
        <w:t>домственного электронного взаимодействия, сводного перечня объектов (ж</w:t>
      </w:r>
      <w:r w:rsidRPr="00696ED4">
        <w:rPr>
          <w:rFonts w:ascii="Times New Roman" w:eastAsia="Calibri" w:hAnsi="Times New Roman"/>
          <w:sz w:val="28"/>
          <w:szCs w:val="28"/>
        </w:rPr>
        <w:t>и</w:t>
      </w:r>
      <w:r w:rsidRPr="00696ED4">
        <w:rPr>
          <w:rFonts w:ascii="Times New Roman" w:eastAsia="Calibri" w:hAnsi="Times New Roman"/>
          <w:sz w:val="28"/>
          <w:szCs w:val="28"/>
        </w:rPr>
        <w:t>лых помещений), находящихся в границах зоны чрезвычайной ситуации (далее - сводный перечень объектов (жилых помещений)), проводит оценку соотве</w:t>
      </w:r>
      <w:r w:rsidRPr="00696ED4">
        <w:rPr>
          <w:rFonts w:ascii="Times New Roman" w:eastAsia="Calibri" w:hAnsi="Times New Roman"/>
          <w:sz w:val="28"/>
          <w:szCs w:val="28"/>
        </w:rPr>
        <w:t>т</w:t>
      </w:r>
      <w:r w:rsidRPr="00696ED4">
        <w:rPr>
          <w:rFonts w:ascii="Times New Roman" w:eastAsia="Calibri" w:hAnsi="Times New Roman"/>
          <w:sz w:val="28"/>
          <w:szCs w:val="28"/>
        </w:rPr>
        <w:t>ствия помещения установленным в Положении требованиям и принимает р</w:t>
      </w:r>
      <w:r w:rsidRPr="00696ED4">
        <w:rPr>
          <w:rFonts w:ascii="Times New Roman" w:eastAsia="Calibri" w:hAnsi="Times New Roman"/>
          <w:sz w:val="28"/>
          <w:szCs w:val="28"/>
        </w:rPr>
        <w:t>е</w:t>
      </w:r>
      <w:r w:rsidRPr="00696ED4">
        <w:rPr>
          <w:rFonts w:ascii="Times New Roman" w:eastAsia="Calibri" w:hAnsi="Times New Roman"/>
          <w:sz w:val="28"/>
          <w:szCs w:val="28"/>
        </w:rPr>
        <w:t>шения в порядке, предусмотренном подразделом 2.4 настоящего Регламента.</w:t>
      </w:r>
      <w:proofErr w:type="gramEnd"/>
    </w:p>
    <w:p w:rsidR="003B20EC" w:rsidRPr="003B20EC" w:rsidRDefault="003B20EC" w:rsidP="003B20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pacing w:val="4"/>
          <w:sz w:val="28"/>
          <w:szCs w:val="28"/>
        </w:rPr>
      </w:pPr>
      <w:r w:rsidRPr="003B20EC">
        <w:rPr>
          <w:rFonts w:ascii="Times New Roman" w:eastAsia="Calibri" w:hAnsi="Times New Roman"/>
          <w:spacing w:val="4"/>
          <w:sz w:val="28"/>
          <w:szCs w:val="28"/>
        </w:rPr>
        <w:t>2.2.5. Собственник, правообладатель или наниматель жилого помещ</w:t>
      </w:r>
      <w:r w:rsidRPr="003B20EC">
        <w:rPr>
          <w:rFonts w:ascii="Times New Roman" w:eastAsia="Calibri" w:hAnsi="Times New Roman"/>
          <w:spacing w:val="4"/>
          <w:sz w:val="28"/>
          <w:szCs w:val="28"/>
        </w:rPr>
        <w:t>е</w:t>
      </w:r>
      <w:r w:rsidRPr="003B20EC">
        <w:rPr>
          <w:rFonts w:ascii="Times New Roman" w:eastAsia="Calibri" w:hAnsi="Times New Roman"/>
          <w:spacing w:val="4"/>
          <w:sz w:val="28"/>
          <w:szCs w:val="28"/>
        </w:rPr>
        <w:t>ния, которое получило повреждения в результате чрезвычайной ситуации и при этом не включено в сводный перечень объектов (жилых помещений), вправе подать в МВК заявление, предусмотренное пунктом 2.2.4 настоящего Регламента.</w:t>
      </w:r>
    </w:p>
    <w:p w:rsidR="003B20EC" w:rsidRPr="003B20EC" w:rsidRDefault="003B20EC" w:rsidP="003B20E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2.2.6</w:t>
      </w:r>
      <w:r w:rsidRPr="003B20EC">
        <w:rPr>
          <w:rFonts w:ascii="Times New Roman" w:hAnsi="Times New Roman" w:cs="Times New Roman"/>
          <w:sz w:val="28"/>
          <w:szCs w:val="28"/>
        </w:rPr>
        <w:t xml:space="preserve">. Администрация муниципального образования Щербиновский район  предоставляет муниципальную услугу </w:t>
      </w:r>
      <w:r w:rsidR="00056D73">
        <w:rPr>
          <w:rFonts w:ascii="Times New Roman" w:hAnsi="Times New Roman" w:cs="Times New Roman"/>
          <w:sz w:val="28"/>
          <w:szCs w:val="28"/>
        </w:rPr>
        <w:t>через Отдел</w:t>
      </w:r>
      <w:r w:rsidRPr="003B20EC">
        <w:rPr>
          <w:rFonts w:ascii="Times New Roman" w:hAnsi="Times New Roman" w:cs="Times New Roman"/>
          <w:sz w:val="28"/>
          <w:szCs w:val="28"/>
        </w:rPr>
        <w:t>.</w:t>
      </w:r>
    </w:p>
    <w:p w:rsidR="00C90064" w:rsidRPr="00925517" w:rsidRDefault="003B20EC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lastRenderedPageBreak/>
        <w:t>2.2.7</w:t>
      </w:r>
      <w:r w:rsidR="00C90064" w:rsidRPr="00925517">
        <w:rPr>
          <w:rFonts w:ascii="Times New Roman" w:hAnsi="Times New Roman"/>
          <w:sz w:val="28"/>
          <w:szCs w:val="28"/>
          <w:lang w:eastAsia="ar-SA"/>
        </w:rPr>
        <w:t>. В процессе предоставления муниципальной услуги уполномоче</w:t>
      </w:r>
      <w:r w:rsidR="00C90064" w:rsidRPr="00925517">
        <w:rPr>
          <w:rFonts w:ascii="Times New Roman" w:hAnsi="Times New Roman"/>
          <w:sz w:val="28"/>
          <w:szCs w:val="28"/>
          <w:lang w:eastAsia="ar-SA"/>
        </w:rPr>
        <w:t>н</w:t>
      </w:r>
      <w:r w:rsidR="00C90064" w:rsidRPr="00925517">
        <w:rPr>
          <w:rFonts w:ascii="Times New Roman" w:hAnsi="Times New Roman"/>
          <w:sz w:val="28"/>
          <w:szCs w:val="28"/>
          <w:lang w:eastAsia="ar-SA"/>
        </w:rPr>
        <w:t xml:space="preserve">ный орган взаимодействует </w:t>
      </w:r>
      <w:proofErr w:type="gramStart"/>
      <w:r w:rsidR="00C90064" w:rsidRPr="00925517">
        <w:rPr>
          <w:rFonts w:ascii="Times New Roman" w:hAnsi="Times New Roman"/>
          <w:sz w:val="28"/>
          <w:szCs w:val="28"/>
          <w:lang w:eastAsia="ar-SA"/>
        </w:rPr>
        <w:t>с</w:t>
      </w:r>
      <w:proofErr w:type="gramEnd"/>
      <w:r w:rsidR="00C90064" w:rsidRPr="00925517">
        <w:rPr>
          <w:rFonts w:ascii="Times New Roman" w:hAnsi="Times New Roman"/>
          <w:sz w:val="28"/>
          <w:szCs w:val="28"/>
          <w:lang w:eastAsia="ar-SA"/>
        </w:rPr>
        <w:t>: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межмуниципальным отделом по Ейскому и Щербиновскому районам Управления Росреестра по Краснодарскому краю;</w:t>
      </w:r>
    </w:p>
    <w:p w:rsidR="00484046" w:rsidRPr="001820F4" w:rsidRDefault="00484046" w:rsidP="0048404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 xml:space="preserve">отделом ГБУ КК «Крайтехинвентаризация-Краевое БТИ» </w:t>
      </w:r>
      <w:r w:rsidRPr="001820F4">
        <w:rPr>
          <w:rFonts w:ascii="Times New Roman" w:hAnsi="Times New Roman"/>
          <w:sz w:val="28"/>
          <w:szCs w:val="28"/>
          <w:lang w:eastAsia="ar-SA"/>
        </w:rPr>
        <w:t>по Щербино</w:t>
      </w:r>
      <w:r w:rsidRPr="001820F4">
        <w:rPr>
          <w:rFonts w:ascii="Times New Roman" w:hAnsi="Times New Roman"/>
          <w:sz w:val="28"/>
          <w:szCs w:val="28"/>
          <w:lang w:eastAsia="ar-SA"/>
        </w:rPr>
        <w:t>в</w:t>
      </w:r>
      <w:r w:rsidRPr="001820F4">
        <w:rPr>
          <w:rFonts w:ascii="Times New Roman" w:hAnsi="Times New Roman"/>
          <w:sz w:val="28"/>
          <w:szCs w:val="28"/>
          <w:lang w:eastAsia="ar-SA"/>
        </w:rPr>
        <w:t>скому району;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управлением государственной охраны объектов культурного наследия Краснодарского края.</w:t>
      </w:r>
    </w:p>
    <w:p w:rsidR="00C90064" w:rsidRDefault="003B20EC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>2.2.8</w:t>
      </w:r>
      <w:r w:rsidR="00C90064" w:rsidRPr="00925517">
        <w:rPr>
          <w:rFonts w:ascii="Times New Roman" w:hAnsi="Times New Roman"/>
          <w:sz w:val="28"/>
          <w:szCs w:val="28"/>
          <w:lang w:eastAsia="ar-SA"/>
        </w:rPr>
        <w:t xml:space="preserve">. </w:t>
      </w:r>
      <w:proofErr w:type="gramStart"/>
      <w:r w:rsidR="00C90064" w:rsidRPr="00925517">
        <w:rPr>
          <w:rFonts w:ascii="Times New Roman" w:hAnsi="Times New Roman"/>
          <w:sz w:val="28"/>
          <w:szCs w:val="28"/>
          <w:lang w:eastAsia="ar-SA"/>
        </w:rPr>
        <w:t>В соответствии с пунктом 3 части 1 статьи 7 Федерального закона от 27 июля 2010 года № 210-ФЗ «Об организации предоставления госуда</w:t>
      </w:r>
      <w:r w:rsidR="00C90064" w:rsidRPr="00925517">
        <w:rPr>
          <w:rFonts w:ascii="Times New Roman" w:hAnsi="Times New Roman"/>
          <w:sz w:val="28"/>
          <w:szCs w:val="28"/>
          <w:lang w:eastAsia="ar-SA"/>
        </w:rPr>
        <w:t>р</w:t>
      </w:r>
      <w:r w:rsidR="00C90064" w:rsidRPr="00925517">
        <w:rPr>
          <w:rFonts w:ascii="Times New Roman" w:hAnsi="Times New Roman"/>
          <w:sz w:val="28"/>
          <w:szCs w:val="28"/>
          <w:lang w:eastAsia="ar-SA"/>
        </w:rPr>
        <w:t>ственных и муниципальных услуг», органам, предоставляющим муниципал</w:t>
      </w:r>
      <w:r w:rsidR="00C90064" w:rsidRPr="00925517">
        <w:rPr>
          <w:rFonts w:ascii="Times New Roman" w:hAnsi="Times New Roman"/>
          <w:sz w:val="28"/>
          <w:szCs w:val="28"/>
          <w:lang w:eastAsia="ar-SA"/>
        </w:rPr>
        <w:t>ь</w:t>
      </w:r>
      <w:r w:rsidR="00C90064" w:rsidRPr="00925517">
        <w:rPr>
          <w:rFonts w:ascii="Times New Roman" w:hAnsi="Times New Roman"/>
          <w:sz w:val="28"/>
          <w:szCs w:val="28"/>
          <w:lang w:eastAsia="ar-SA"/>
        </w:rPr>
        <w:t>ные услуги, установлен запрет требовать от заявителя осуществления иных действий, в том числе согласований, необходимых для получения муниципал</w:t>
      </w:r>
      <w:r w:rsidR="00C90064" w:rsidRPr="00925517">
        <w:rPr>
          <w:rFonts w:ascii="Times New Roman" w:hAnsi="Times New Roman"/>
          <w:sz w:val="28"/>
          <w:szCs w:val="28"/>
          <w:lang w:eastAsia="ar-SA"/>
        </w:rPr>
        <w:t>ь</w:t>
      </w:r>
      <w:r w:rsidR="00C90064" w:rsidRPr="00925517">
        <w:rPr>
          <w:rFonts w:ascii="Times New Roman" w:hAnsi="Times New Roman"/>
          <w:sz w:val="28"/>
          <w:szCs w:val="28"/>
          <w:lang w:eastAsia="ar-SA"/>
        </w:rPr>
        <w:t>ной услуги и связанных с обращением в иные органы местного самоуправл</w:t>
      </w:r>
      <w:r w:rsidR="00C90064" w:rsidRPr="00925517">
        <w:rPr>
          <w:rFonts w:ascii="Times New Roman" w:hAnsi="Times New Roman"/>
          <w:sz w:val="28"/>
          <w:szCs w:val="28"/>
          <w:lang w:eastAsia="ar-SA"/>
        </w:rPr>
        <w:t>е</w:t>
      </w:r>
      <w:r w:rsidR="00C90064" w:rsidRPr="00925517">
        <w:rPr>
          <w:rFonts w:ascii="Times New Roman" w:hAnsi="Times New Roman"/>
          <w:sz w:val="28"/>
          <w:szCs w:val="28"/>
          <w:lang w:eastAsia="ar-SA"/>
        </w:rPr>
        <w:t>ния, государственные органы, организации, за исключением получения</w:t>
      </w:r>
      <w:proofErr w:type="gramEnd"/>
      <w:r w:rsidR="00C90064" w:rsidRPr="00925517">
        <w:rPr>
          <w:rFonts w:ascii="Times New Roman" w:hAnsi="Times New Roman"/>
          <w:sz w:val="28"/>
          <w:szCs w:val="28"/>
          <w:lang w:eastAsia="ar-SA"/>
        </w:rPr>
        <w:t xml:space="preserve"> услуг, включенных в перечень услуг, которые являются необходимыми и обязател</w:t>
      </w:r>
      <w:r w:rsidR="00C90064" w:rsidRPr="00925517">
        <w:rPr>
          <w:rFonts w:ascii="Times New Roman" w:hAnsi="Times New Roman"/>
          <w:sz w:val="28"/>
          <w:szCs w:val="28"/>
          <w:lang w:eastAsia="ar-SA"/>
        </w:rPr>
        <w:t>ь</w:t>
      </w:r>
      <w:r w:rsidR="00C90064" w:rsidRPr="00925517">
        <w:rPr>
          <w:rFonts w:ascii="Times New Roman" w:hAnsi="Times New Roman"/>
          <w:sz w:val="28"/>
          <w:szCs w:val="28"/>
          <w:lang w:eastAsia="ar-SA"/>
        </w:rPr>
        <w:t>ными для предоставления муниципальных услуг, утвержденный решением представительного органа местного самоуправления.</w:t>
      </w:r>
    </w:p>
    <w:p w:rsidR="00C90064" w:rsidRPr="00925517" w:rsidRDefault="00C90064" w:rsidP="003B20EC">
      <w:pPr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/>
          <w:sz w:val="28"/>
          <w:szCs w:val="28"/>
        </w:rPr>
      </w:pPr>
      <w:r w:rsidRPr="00925517">
        <w:rPr>
          <w:rFonts w:ascii="Times New Roman" w:hAnsi="Times New Roman"/>
          <w:sz w:val="28"/>
          <w:szCs w:val="28"/>
        </w:rPr>
        <w:t xml:space="preserve"> </w:t>
      </w:r>
    </w:p>
    <w:p w:rsidR="00C90064" w:rsidRPr="00925517" w:rsidRDefault="00C90064" w:rsidP="00C90064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8"/>
          <w:szCs w:val="28"/>
        </w:rPr>
      </w:pPr>
      <w:r w:rsidRPr="00925517">
        <w:rPr>
          <w:rFonts w:ascii="Times New Roman" w:hAnsi="Times New Roman"/>
          <w:sz w:val="28"/>
          <w:szCs w:val="28"/>
        </w:rPr>
        <w:t xml:space="preserve">Подраздел 2.3. Описание результата предоставления </w:t>
      </w:r>
    </w:p>
    <w:p w:rsidR="00C90064" w:rsidRPr="00925517" w:rsidRDefault="00C90064" w:rsidP="00C90064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8"/>
          <w:szCs w:val="28"/>
        </w:rPr>
      </w:pPr>
      <w:r w:rsidRPr="00925517">
        <w:rPr>
          <w:rFonts w:ascii="Times New Roman" w:hAnsi="Times New Roman"/>
          <w:sz w:val="28"/>
          <w:szCs w:val="28"/>
        </w:rPr>
        <w:t>муниципальной услуги</w:t>
      </w:r>
    </w:p>
    <w:p w:rsidR="00C90064" w:rsidRPr="00925517" w:rsidRDefault="00C90064" w:rsidP="00C90064">
      <w:pPr>
        <w:autoSpaceDE w:val="0"/>
        <w:autoSpaceDN w:val="0"/>
        <w:adjustRightInd w:val="0"/>
        <w:spacing w:after="0" w:line="240" w:lineRule="auto"/>
        <w:ind w:firstLine="858"/>
        <w:outlineLvl w:val="2"/>
        <w:rPr>
          <w:rFonts w:ascii="Times New Roman" w:hAnsi="Times New Roman"/>
          <w:sz w:val="28"/>
          <w:szCs w:val="28"/>
        </w:rPr>
      </w:pP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8"/>
          <w:szCs w:val="28"/>
        </w:rPr>
      </w:pPr>
      <w:r w:rsidRPr="00925517">
        <w:rPr>
          <w:rFonts w:ascii="Times New Roman" w:hAnsi="Times New Roman"/>
          <w:sz w:val="28"/>
          <w:szCs w:val="28"/>
        </w:rPr>
        <w:t>Результатом предоставления муниципальной услуги является:</w:t>
      </w:r>
    </w:p>
    <w:p w:rsidR="003B20EC" w:rsidRPr="003B20EC" w:rsidRDefault="000E3878" w:rsidP="003B20E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Постановление администрации муниципального образования Щербино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ский район (далее – Постановление)</w:t>
      </w:r>
      <w:r w:rsidR="003B20EC" w:rsidRPr="003B20EC">
        <w:rPr>
          <w:rFonts w:ascii="Times New Roman" w:hAnsi="Times New Roman"/>
          <w:sz w:val="28"/>
          <w:szCs w:val="28"/>
        </w:rPr>
        <w:t xml:space="preserve"> о соответствии помещения требованиям, предъявляемым к жилому помещению, и его пригодности для проживания;</w:t>
      </w:r>
    </w:p>
    <w:p w:rsidR="003B20EC" w:rsidRPr="003B20EC" w:rsidRDefault="000E3878" w:rsidP="003B20E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Постановление </w:t>
      </w:r>
      <w:r w:rsidR="003B20EC" w:rsidRPr="003B20EC">
        <w:rPr>
          <w:rFonts w:ascii="Times New Roman" w:hAnsi="Times New Roman"/>
          <w:sz w:val="28"/>
          <w:szCs w:val="28"/>
        </w:rPr>
        <w:t xml:space="preserve"> о выявлении оснований для признания помещения по</w:t>
      </w:r>
      <w:r w:rsidR="003B20EC" w:rsidRPr="003B20EC">
        <w:rPr>
          <w:rFonts w:ascii="Times New Roman" w:hAnsi="Times New Roman"/>
          <w:sz w:val="28"/>
          <w:szCs w:val="28"/>
        </w:rPr>
        <w:t>д</w:t>
      </w:r>
      <w:r w:rsidR="003B20EC" w:rsidRPr="003B20EC">
        <w:rPr>
          <w:rFonts w:ascii="Times New Roman" w:hAnsi="Times New Roman"/>
          <w:sz w:val="28"/>
          <w:szCs w:val="28"/>
        </w:rPr>
        <w:t>лежащим капитальному ремонту, реконструкции или перепланировке (при необходимости с технико-экономическим обоснованием) с целью приведения утраченных в процессе эксплуатации характеристик жилого помещения в соо</w:t>
      </w:r>
      <w:r w:rsidR="003B20EC" w:rsidRPr="003B20EC">
        <w:rPr>
          <w:rFonts w:ascii="Times New Roman" w:hAnsi="Times New Roman"/>
          <w:sz w:val="28"/>
          <w:szCs w:val="28"/>
        </w:rPr>
        <w:t>т</w:t>
      </w:r>
      <w:r w:rsidR="003B20EC" w:rsidRPr="003B20EC">
        <w:rPr>
          <w:rFonts w:ascii="Times New Roman" w:hAnsi="Times New Roman"/>
          <w:sz w:val="28"/>
          <w:szCs w:val="28"/>
        </w:rPr>
        <w:t>ветствие с установленными в настоящем Положении требованиями;</w:t>
      </w:r>
    </w:p>
    <w:p w:rsidR="003B20EC" w:rsidRDefault="000E3878" w:rsidP="003B20E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Постановление </w:t>
      </w:r>
      <w:r w:rsidR="003B20EC" w:rsidRPr="003B20EC">
        <w:rPr>
          <w:rFonts w:ascii="Times New Roman" w:hAnsi="Times New Roman"/>
          <w:sz w:val="28"/>
          <w:szCs w:val="28"/>
        </w:rPr>
        <w:t xml:space="preserve"> о выявлении оснований для признания помещения </w:t>
      </w:r>
      <w:proofErr w:type="gramStart"/>
      <w:r w:rsidR="003B20EC" w:rsidRPr="003B20EC">
        <w:rPr>
          <w:rFonts w:ascii="Times New Roman" w:hAnsi="Times New Roman"/>
          <w:sz w:val="28"/>
          <w:szCs w:val="28"/>
        </w:rPr>
        <w:t>н</w:t>
      </w:r>
      <w:r w:rsidR="003B20EC" w:rsidRPr="003B20EC">
        <w:rPr>
          <w:rFonts w:ascii="Times New Roman" w:hAnsi="Times New Roman"/>
          <w:sz w:val="28"/>
          <w:szCs w:val="28"/>
        </w:rPr>
        <w:t>е</w:t>
      </w:r>
      <w:r w:rsidR="003B20EC" w:rsidRPr="003B20EC">
        <w:rPr>
          <w:rFonts w:ascii="Times New Roman" w:hAnsi="Times New Roman"/>
          <w:sz w:val="28"/>
          <w:szCs w:val="28"/>
        </w:rPr>
        <w:t>пригодным</w:t>
      </w:r>
      <w:proofErr w:type="gramEnd"/>
      <w:r w:rsidR="003B20EC" w:rsidRPr="003B20EC">
        <w:rPr>
          <w:rFonts w:ascii="Times New Roman" w:hAnsi="Times New Roman"/>
          <w:sz w:val="28"/>
          <w:szCs w:val="28"/>
        </w:rPr>
        <w:t xml:space="preserve"> для проживания;</w:t>
      </w:r>
    </w:p>
    <w:p w:rsidR="000E3878" w:rsidRPr="00DE7F69" w:rsidRDefault="000E3878" w:rsidP="000E387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Постановление о соответствии </w:t>
      </w:r>
      <w:r w:rsidRPr="00DE7F69">
        <w:rPr>
          <w:rFonts w:ascii="Times New Roman" w:hAnsi="Times New Roman" w:cs="Times New Roman"/>
          <w:sz w:val="28"/>
          <w:szCs w:val="28"/>
        </w:rPr>
        <w:t>многоквартирного до</w:t>
      </w:r>
      <w:r>
        <w:rPr>
          <w:rFonts w:ascii="Times New Roman" w:hAnsi="Times New Roman" w:cs="Times New Roman"/>
          <w:sz w:val="28"/>
          <w:szCs w:val="28"/>
        </w:rPr>
        <w:t>ма</w:t>
      </w:r>
      <w:r w:rsidRPr="00DE7F69">
        <w:rPr>
          <w:rFonts w:ascii="Times New Roman" w:hAnsi="Times New Roman" w:cs="Times New Roman"/>
          <w:sz w:val="28"/>
          <w:szCs w:val="28"/>
        </w:rPr>
        <w:t xml:space="preserve"> требованиям, установленным в Положении о признании помещения жилым помещением, жилого помещения непригодным для проживания, многоквартирного дома ав</w:t>
      </w:r>
      <w:r w:rsidRPr="00DE7F69">
        <w:rPr>
          <w:rFonts w:ascii="Times New Roman" w:hAnsi="Times New Roman" w:cs="Times New Roman"/>
          <w:sz w:val="28"/>
          <w:szCs w:val="28"/>
        </w:rPr>
        <w:t>а</w:t>
      </w:r>
      <w:r w:rsidRPr="00DE7F69">
        <w:rPr>
          <w:rFonts w:ascii="Times New Roman" w:hAnsi="Times New Roman" w:cs="Times New Roman"/>
          <w:sz w:val="28"/>
          <w:szCs w:val="28"/>
        </w:rPr>
        <w:t>рийным и подлежащим сносу или реконструкции, садового дома жилым домом и жилого дома садовым домом, утвержденного постановлением Правительства Российской Федерации от 28 января 2006</w:t>
      </w:r>
      <w:r>
        <w:rPr>
          <w:rFonts w:ascii="Times New Roman" w:hAnsi="Times New Roman" w:cs="Times New Roman"/>
          <w:sz w:val="28"/>
          <w:szCs w:val="28"/>
        </w:rPr>
        <w:t xml:space="preserve"> года № 47 (далее - Положение).</w:t>
      </w:r>
      <w:r w:rsidRPr="00DE7F69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</w:p>
    <w:p w:rsidR="003B20EC" w:rsidRPr="000E3878" w:rsidRDefault="000E3878" w:rsidP="000E38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Постановление  </w:t>
      </w:r>
      <w:r w:rsidRPr="00DE7F69">
        <w:rPr>
          <w:rFonts w:ascii="Times New Roman" w:hAnsi="Times New Roman"/>
          <w:sz w:val="28"/>
          <w:szCs w:val="28"/>
        </w:rPr>
        <w:t>о признании многоквартирного дома аварийным и по</w:t>
      </w:r>
      <w:r w:rsidRPr="00DE7F69">
        <w:rPr>
          <w:rFonts w:ascii="Times New Roman" w:hAnsi="Times New Roman"/>
          <w:sz w:val="28"/>
          <w:szCs w:val="28"/>
        </w:rPr>
        <w:t>д</w:t>
      </w:r>
      <w:r w:rsidRPr="00DE7F69">
        <w:rPr>
          <w:rFonts w:ascii="Times New Roman" w:hAnsi="Times New Roman"/>
          <w:sz w:val="28"/>
          <w:szCs w:val="28"/>
        </w:rPr>
        <w:t>лежащим сносу, о признании многоквартирного дома аварийным и подлеж</w:t>
      </w:r>
      <w:r w:rsidRPr="00DE7F69">
        <w:rPr>
          <w:rFonts w:ascii="Times New Roman" w:hAnsi="Times New Roman"/>
          <w:sz w:val="28"/>
          <w:szCs w:val="28"/>
        </w:rPr>
        <w:t>а</w:t>
      </w:r>
      <w:r w:rsidRPr="00DE7F69">
        <w:rPr>
          <w:rFonts w:ascii="Times New Roman" w:hAnsi="Times New Roman"/>
          <w:sz w:val="28"/>
          <w:szCs w:val="28"/>
        </w:rPr>
        <w:t xml:space="preserve">щим реконструкции  или </w:t>
      </w:r>
      <w:r w:rsidRPr="00DE7F69">
        <w:rPr>
          <w:rFonts w:ascii="Times New Roman" w:hAnsi="Times New Roman"/>
          <w:sz w:val="28"/>
          <w:szCs w:val="28"/>
          <w:lang w:eastAsia="ru-RU"/>
        </w:rPr>
        <w:t>об отсутствии оснований для признания многоква</w:t>
      </w:r>
      <w:r w:rsidRPr="00DE7F69">
        <w:rPr>
          <w:rFonts w:ascii="Times New Roman" w:hAnsi="Times New Roman"/>
          <w:sz w:val="28"/>
          <w:szCs w:val="28"/>
          <w:lang w:eastAsia="ru-RU"/>
        </w:rPr>
        <w:t>р</w:t>
      </w:r>
      <w:r w:rsidRPr="00DE7F69">
        <w:rPr>
          <w:rFonts w:ascii="Times New Roman" w:hAnsi="Times New Roman"/>
          <w:sz w:val="28"/>
          <w:szCs w:val="28"/>
          <w:lang w:eastAsia="ru-RU"/>
        </w:rPr>
        <w:t>тирного дома аварийным и подлежащим сносу или реконструк</w:t>
      </w:r>
      <w:r>
        <w:rPr>
          <w:rFonts w:ascii="Times New Roman" w:hAnsi="Times New Roman"/>
          <w:sz w:val="28"/>
          <w:szCs w:val="28"/>
          <w:lang w:eastAsia="ru-RU"/>
        </w:rPr>
        <w:t>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696ED4">
        <w:rPr>
          <w:rFonts w:ascii="Times New Roman" w:eastAsia="Calibri" w:hAnsi="Times New Roman"/>
          <w:sz w:val="28"/>
          <w:szCs w:val="28"/>
        </w:rPr>
        <w:t>с указанием о дальнейшем использовании помещения, сроках отселения физических и юр</w:t>
      </w:r>
      <w:r w:rsidRPr="00696ED4">
        <w:rPr>
          <w:rFonts w:ascii="Times New Roman" w:eastAsia="Calibri" w:hAnsi="Times New Roman"/>
          <w:sz w:val="28"/>
          <w:szCs w:val="28"/>
        </w:rPr>
        <w:t>и</w:t>
      </w:r>
      <w:r w:rsidRPr="00696ED4">
        <w:rPr>
          <w:rFonts w:ascii="Times New Roman" w:eastAsia="Calibri" w:hAnsi="Times New Roman"/>
          <w:sz w:val="28"/>
          <w:szCs w:val="28"/>
        </w:rPr>
        <w:lastRenderedPageBreak/>
        <w:t xml:space="preserve">дических лиц </w:t>
      </w:r>
      <w:r>
        <w:rPr>
          <w:rFonts w:ascii="Times New Roman" w:hAnsi="Times New Roman"/>
          <w:sz w:val="28"/>
          <w:szCs w:val="28"/>
        </w:rPr>
        <w:t xml:space="preserve">или решение соответствующего </w:t>
      </w:r>
      <w:r w:rsidRPr="00696ED4">
        <w:rPr>
          <w:rFonts w:ascii="Times New Roman" w:eastAsia="Calibri" w:hAnsi="Times New Roman"/>
          <w:sz w:val="28"/>
          <w:szCs w:val="28"/>
        </w:rPr>
        <w:t xml:space="preserve"> федерального органа исполн</w:t>
      </w:r>
      <w:r w:rsidRPr="00696ED4">
        <w:rPr>
          <w:rFonts w:ascii="Times New Roman" w:eastAsia="Calibri" w:hAnsi="Times New Roman"/>
          <w:sz w:val="28"/>
          <w:szCs w:val="28"/>
        </w:rPr>
        <w:t>и</w:t>
      </w:r>
      <w:r w:rsidRPr="00696ED4">
        <w:rPr>
          <w:rFonts w:ascii="Times New Roman" w:eastAsia="Calibri" w:hAnsi="Times New Roman"/>
          <w:sz w:val="28"/>
          <w:szCs w:val="28"/>
        </w:rPr>
        <w:t>тельной власти, органа исполнительной власти субъекта Российской Федер</w:t>
      </w:r>
      <w:r w:rsidRPr="00696ED4">
        <w:rPr>
          <w:rFonts w:ascii="Times New Roman" w:eastAsia="Calibri" w:hAnsi="Times New Roman"/>
          <w:sz w:val="28"/>
          <w:szCs w:val="28"/>
        </w:rPr>
        <w:t>а</w:t>
      </w:r>
      <w:r w:rsidRPr="00696ED4">
        <w:rPr>
          <w:rFonts w:ascii="Times New Roman" w:eastAsia="Calibri" w:hAnsi="Times New Roman"/>
          <w:sz w:val="28"/>
          <w:szCs w:val="28"/>
        </w:rPr>
        <w:t>ции</w:t>
      </w:r>
      <w:r w:rsidRPr="00DE7F69">
        <w:rPr>
          <w:rFonts w:ascii="Times New Roman" w:hAnsi="Times New Roman"/>
          <w:sz w:val="28"/>
          <w:szCs w:val="28"/>
        </w:rPr>
        <w:t xml:space="preserve">. </w:t>
      </w:r>
      <w:proofErr w:type="gramEnd"/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Отказ в предоставлении муниципальной услуги, который направляется заявителю в письменном виде и должен содержать причины отказа.</w:t>
      </w:r>
    </w:p>
    <w:p w:rsidR="00C90064" w:rsidRPr="00925517" w:rsidRDefault="00C90064" w:rsidP="00C9006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Результаты предоставления муниципальной услуги по экстерриториал</w:t>
      </w:r>
      <w:r w:rsidRPr="00925517">
        <w:rPr>
          <w:rFonts w:ascii="Times New Roman" w:hAnsi="Times New Roman"/>
          <w:sz w:val="28"/>
          <w:szCs w:val="28"/>
          <w:lang w:eastAsia="ar-SA"/>
        </w:rPr>
        <w:t>ь</w:t>
      </w:r>
      <w:r w:rsidRPr="00925517">
        <w:rPr>
          <w:rFonts w:ascii="Times New Roman" w:hAnsi="Times New Roman"/>
          <w:sz w:val="28"/>
          <w:szCs w:val="28"/>
          <w:lang w:eastAsia="ar-SA"/>
        </w:rPr>
        <w:t>ному принципу в виде электронных документов и (или) электронных образов документов заверяются уполномоченными должностными лицами уполном</w:t>
      </w:r>
      <w:r w:rsidRPr="00925517">
        <w:rPr>
          <w:rFonts w:ascii="Times New Roman" w:hAnsi="Times New Roman"/>
          <w:sz w:val="28"/>
          <w:szCs w:val="28"/>
          <w:lang w:eastAsia="ar-SA"/>
        </w:rPr>
        <w:t>о</w:t>
      </w:r>
      <w:r w:rsidRPr="00925517">
        <w:rPr>
          <w:rFonts w:ascii="Times New Roman" w:hAnsi="Times New Roman"/>
          <w:sz w:val="28"/>
          <w:szCs w:val="28"/>
          <w:lang w:eastAsia="ar-SA"/>
        </w:rPr>
        <w:t>ченного органа.</w:t>
      </w:r>
    </w:p>
    <w:p w:rsidR="00C90064" w:rsidRPr="00925517" w:rsidRDefault="00C90064" w:rsidP="00C9006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Для получения результата предоставления муниципальной услуги на б</w:t>
      </w:r>
      <w:r w:rsidRPr="00925517">
        <w:rPr>
          <w:rFonts w:ascii="Times New Roman" w:hAnsi="Times New Roman"/>
          <w:sz w:val="28"/>
          <w:szCs w:val="28"/>
          <w:lang w:eastAsia="ar-SA"/>
        </w:rPr>
        <w:t>у</w:t>
      </w:r>
      <w:r w:rsidRPr="00925517">
        <w:rPr>
          <w:rFonts w:ascii="Times New Roman" w:hAnsi="Times New Roman"/>
          <w:sz w:val="28"/>
          <w:szCs w:val="28"/>
          <w:lang w:eastAsia="ar-SA"/>
        </w:rPr>
        <w:t>мажном носителе заявитель имеет право обратиться непосредственно в упо</w:t>
      </w:r>
      <w:r w:rsidRPr="00925517">
        <w:rPr>
          <w:rFonts w:ascii="Times New Roman" w:hAnsi="Times New Roman"/>
          <w:sz w:val="28"/>
          <w:szCs w:val="28"/>
          <w:lang w:eastAsia="ar-SA"/>
        </w:rPr>
        <w:t>л</w:t>
      </w:r>
      <w:r w:rsidRPr="00925517">
        <w:rPr>
          <w:rFonts w:ascii="Times New Roman" w:hAnsi="Times New Roman"/>
          <w:sz w:val="28"/>
          <w:szCs w:val="28"/>
          <w:lang w:eastAsia="ar-SA"/>
        </w:rPr>
        <w:t>номоченный орган.</w:t>
      </w:r>
    </w:p>
    <w:p w:rsidR="00C90064" w:rsidRPr="00925517" w:rsidRDefault="00C90064" w:rsidP="00C9006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C90064" w:rsidRPr="00925517" w:rsidRDefault="00C90064" w:rsidP="00C9006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25517">
        <w:rPr>
          <w:rFonts w:ascii="Times New Roman" w:hAnsi="Times New Roman"/>
          <w:sz w:val="28"/>
          <w:szCs w:val="28"/>
        </w:rPr>
        <w:t xml:space="preserve">Подраздел 2.4. Сроки предоставления муниципальной услуги, </w:t>
      </w:r>
    </w:p>
    <w:p w:rsidR="00C90064" w:rsidRPr="00925517" w:rsidRDefault="00C90064" w:rsidP="00C9006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25517">
        <w:rPr>
          <w:rFonts w:ascii="Times New Roman" w:hAnsi="Times New Roman"/>
          <w:sz w:val="28"/>
          <w:szCs w:val="28"/>
        </w:rPr>
        <w:t xml:space="preserve">в том числе с учетом необходимости обращения в организации, </w:t>
      </w:r>
    </w:p>
    <w:p w:rsidR="00C90064" w:rsidRPr="00925517" w:rsidRDefault="00C90064" w:rsidP="00C9006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25517">
        <w:rPr>
          <w:rFonts w:ascii="Times New Roman" w:hAnsi="Times New Roman"/>
          <w:sz w:val="28"/>
          <w:szCs w:val="28"/>
        </w:rPr>
        <w:t xml:space="preserve">участвующие в предоставлении муниципальной услуги, </w:t>
      </w:r>
    </w:p>
    <w:p w:rsidR="00C90064" w:rsidRPr="00925517" w:rsidRDefault="00C90064" w:rsidP="00C9006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25517">
        <w:rPr>
          <w:rFonts w:ascii="Times New Roman" w:hAnsi="Times New Roman"/>
          <w:sz w:val="28"/>
          <w:szCs w:val="28"/>
        </w:rPr>
        <w:t xml:space="preserve">срок приостановления предоставления муниципальной услуги </w:t>
      </w:r>
    </w:p>
    <w:p w:rsidR="00C90064" w:rsidRPr="00925517" w:rsidRDefault="00C90064" w:rsidP="00C9006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25517">
        <w:rPr>
          <w:rFonts w:ascii="Times New Roman" w:hAnsi="Times New Roman"/>
          <w:sz w:val="28"/>
          <w:szCs w:val="28"/>
        </w:rPr>
        <w:t>в случае</w:t>
      </w:r>
      <w:proofErr w:type="gramStart"/>
      <w:r w:rsidRPr="00925517">
        <w:rPr>
          <w:rFonts w:ascii="Times New Roman" w:hAnsi="Times New Roman"/>
          <w:sz w:val="28"/>
          <w:szCs w:val="28"/>
        </w:rPr>
        <w:t>,</w:t>
      </w:r>
      <w:proofErr w:type="gramEnd"/>
      <w:r w:rsidRPr="00925517">
        <w:rPr>
          <w:rFonts w:ascii="Times New Roman" w:hAnsi="Times New Roman"/>
          <w:sz w:val="28"/>
          <w:szCs w:val="28"/>
        </w:rPr>
        <w:t xml:space="preserve"> если возможность приостановления предусмотрена </w:t>
      </w:r>
    </w:p>
    <w:p w:rsidR="00C90064" w:rsidRPr="00925517" w:rsidRDefault="00C90064" w:rsidP="00C9006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25517">
        <w:rPr>
          <w:rFonts w:ascii="Times New Roman" w:hAnsi="Times New Roman"/>
          <w:sz w:val="28"/>
          <w:szCs w:val="28"/>
        </w:rPr>
        <w:t xml:space="preserve">законодательством Российской Федерации, срок выдачи </w:t>
      </w:r>
    </w:p>
    <w:p w:rsidR="00C90064" w:rsidRPr="00925517" w:rsidRDefault="00C90064" w:rsidP="00C9006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25517">
        <w:rPr>
          <w:rFonts w:ascii="Times New Roman" w:hAnsi="Times New Roman"/>
          <w:sz w:val="28"/>
          <w:szCs w:val="28"/>
        </w:rPr>
        <w:t xml:space="preserve">(направления) документов, являющихся результатом </w:t>
      </w:r>
    </w:p>
    <w:p w:rsidR="00C90064" w:rsidRPr="00925517" w:rsidRDefault="00C90064" w:rsidP="00C9006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25517">
        <w:rPr>
          <w:rFonts w:ascii="Times New Roman" w:hAnsi="Times New Roman"/>
          <w:sz w:val="28"/>
          <w:szCs w:val="28"/>
        </w:rPr>
        <w:t>предоставления муниципальной услуги</w:t>
      </w:r>
    </w:p>
    <w:p w:rsidR="00C90064" w:rsidRPr="00925517" w:rsidRDefault="00C90064" w:rsidP="00C90064">
      <w:pPr>
        <w:autoSpaceDE w:val="0"/>
        <w:autoSpaceDN w:val="0"/>
        <w:adjustRightInd w:val="0"/>
        <w:spacing w:after="0" w:line="240" w:lineRule="auto"/>
        <w:ind w:firstLine="858"/>
        <w:jc w:val="both"/>
        <w:rPr>
          <w:rFonts w:ascii="Times New Roman" w:hAnsi="Times New Roman"/>
          <w:sz w:val="28"/>
          <w:szCs w:val="28"/>
        </w:rPr>
      </w:pP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 xml:space="preserve">2.4.1. Срок предоставления муниципальной услуги не должен превышать 45 </w:t>
      </w:r>
      <w:r w:rsidRPr="00925517">
        <w:rPr>
          <w:rFonts w:ascii="Times New Roman" w:hAnsi="Times New Roman"/>
          <w:sz w:val="28"/>
          <w:szCs w:val="28"/>
        </w:rPr>
        <w:t>календарных</w:t>
      </w:r>
      <w:r w:rsidRPr="00925517">
        <w:rPr>
          <w:rFonts w:ascii="Times New Roman" w:hAnsi="Times New Roman"/>
          <w:sz w:val="28"/>
          <w:szCs w:val="28"/>
          <w:lang w:eastAsia="ar-SA"/>
        </w:rPr>
        <w:t xml:space="preserve"> дней со дня получения заявления и прилагаемых к нему док</w:t>
      </w:r>
      <w:r w:rsidRPr="00925517">
        <w:rPr>
          <w:rFonts w:ascii="Times New Roman" w:hAnsi="Times New Roman"/>
          <w:sz w:val="28"/>
          <w:szCs w:val="28"/>
          <w:lang w:eastAsia="ar-SA"/>
        </w:rPr>
        <w:t>у</w:t>
      </w:r>
      <w:r w:rsidRPr="00925517">
        <w:rPr>
          <w:rFonts w:ascii="Times New Roman" w:hAnsi="Times New Roman"/>
          <w:sz w:val="28"/>
          <w:szCs w:val="28"/>
          <w:lang w:eastAsia="ar-SA"/>
        </w:rPr>
        <w:t>ментов уполномоченным органом, с учетом выдачи документов по результатам предоставления муниципальной услуги.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2.4.2. Срок приостановления предоставления муниципальной услуги з</w:t>
      </w:r>
      <w:r w:rsidRPr="00925517">
        <w:rPr>
          <w:rFonts w:ascii="Times New Roman" w:hAnsi="Times New Roman"/>
          <w:sz w:val="28"/>
          <w:szCs w:val="28"/>
          <w:lang w:eastAsia="ar-SA"/>
        </w:rPr>
        <w:t>а</w:t>
      </w:r>
      <w:r w:rsidRPr="00925517">
        <w:rPr>
          <w:rFonts w:ascii="Times New Roman" w:hAnsi="Times New Roman"/>
          <w:sz w:val="28"/>
          <w:szCs w:val="28"/>
          <w:lang w:eastAsia="ar-SA"/>
        </w:rPr>
        <w:t xml:space="preserve">конодательством </w:t>
      </w:r>
      <w:r w:rsidRPr="00925517">
        <w:rPr>
          <w:rFonts w:ascii="Times New Roman" w:hAnsi="Times New Roman"/>
          <w:sz w:val="28"/>
          <w:szCs w:val="28"/>
        </w:rPr>
        <w:t xml:space="preserve">Российской Федерации </w:t>
      </w:r>
      <w:r w:rsidRPr="00925517">
        <w:rPr>
          <w:rFonts w:ascii="Times New Roman" w:hAnsi="Times New Roman"/>
          <w:sz w:val="28"/>
          <w:szCs w:val="28"/>
          <w:lang w:eastAsia="ar-SA"/>
        </w:rPr>
        <w:t>не предусмотрен.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2.4.3. Срок выдачи документов, являющихся результатом предоставления муниципальной услуги не должен превышать: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925517">
        <w:rPr>
          <w:rFonts w:ascii="Times New Roman" w:hAnsi="Times New Roman"/>
          <w:sz w:val="28"/>
          <w:szCs w:val="28"/>
        </w:rPr>
        <w:t>направленному</w:t>
      </w:r>
      <w:proofErr w:type="gramEnd"/>
      <w:r w:rsidRPr="00925517">
        <w:rPr>
          <w:rFonts w:ascii="Times New Roman" w:hAnsi="Times New Roman"/>
          <w:sz w:val="28"/>
          <w:szCs w:val="28"/>
        </w:rPr>
        <w:t xml:space="preserve"> по электронной или почтовой связи - 3 рабочих дня;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925517">
        <w:rPr>
          <w:rFonts w:ascii="Times New Roman" w:hAnsi="Times New Roman"/>
          <w:sz w:val="28"/>
          <w:szCs w:val="28"/>
        </w:rPr>
        <w:t>представленному</w:t>
      </w:r>
      <w:proofErr w:type="gramEnd"/>
      <w:r w:rsidRPr="00925517">
        <w:rPr>
          <w:rFonts w:ascii="Times New Roman" w:hAnsi="Times New Roman"/>
          <w:sz w:val="28"/>
          <w:szCs w:val="28"/>
        </w:rPr>
        <w:t xml:space="preserve"> через МФЦ - 3 рабочих дня;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925517">
        <w:rPr>
          <w:rFonts w:ascii="Times New Roman" w:hAnsi="Times New Roman"/>
          <w:sz w:val="28"/>
          <w:szCs w:val="28"/>
        </w:rPr>
        <w:t>оформленному</w:t>
      </w:r>
      <w:proofErr w:type="gramEnd"/>
      <w:r w:rsidRPr="00925517">
        <w:rPr>
          <w:rFonts w:ascii="Times New Roman" w:hAnsi="Times New Roman"/>
          <w:sz w:val="28"/>
          <w:szCs w:val="28"/>
        </w:rPr>
        <w:t xml:space="preserve"> в Отделе - 3 рабочих дня.</w:t>
      </w:r>
    </w:p>
    <w:p w:rsidR="000E3878" w:rsidRPr="00B44779" w:rsidRDefault="000E3878" w:rsidP="000E387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B44779">
        <w:rPr>
          <w:rFonts w:ascii="Times New Roman" w:hAnsi="Times New Roman"/>
          <w:sz w:val="28"/>
          <w:szCs w:val="28"/>
          <w:lang w:eastAsia="ar-SA"/>
        </w:rPr>
        <w:t>2.4.3. Срок выдачи документов, являющихся результатом предоставления муниципал</w:t>
      </w:r>
      <w:r>
        <w:rPr>
          <w:rFonts w:ascii="Times New Roman" w:hAnsi="Times New Roman"/>
          <w:sz w:val="28"/>
          <w:szCs w:val="28"/>
          <w:lang w:eastAsia="ar-SA"/>
        </w:rPr>
        <w:t xml:space="preserve">ьной услуги не должен превышать </w:t>
      </w:r>
      <w:r w:rsidRPr="00061172">
        <w:rPr>
          <w:rFonts w:ascii="Times New Roman" w:hAnsi="Times New Roman"/>
          <w:color w:val="000000"/>
          <w:sz w:val="28"/>
          <w:szCs w:val="28"/>
          <w:lang w:eastAsia="ar-SA"/>
        </w:rPr>
        <w:t>3 рабочих дня.</w:t>
      </w:r>
    </w:p>
    <w:p w:rsidR="000E3878" w:rsidRPr="00696ED4" w:rsidRDefault="000E3878" w:rsidP="000E38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696ED4">
        <w:rPr>
          <w:rFonts w:ascii="Times New Roman" w:eastAsia="Calibri" w:hAnsi="Times New Roman"/>
          <w:sz w:val="28"/>
          <w:szCs w:val="28"/>
        </w:rPr>
        <w:t xml:space="preserve">2.4.4. </w:t>
      </w:r>
      <w:proofErr w:type="gramStart"/>
      <w:r w:rsidRPr="00696ED4">
        <w:rPr>
          <w:rFonts w:ascii="Times New Roman" w:eastAsia="Calibri" w:hAnsi="Times New Roman"/>
          <w:sz w:val="28"/>
          <w:szCs w:val="28"/>
        </w:rPr>
        <w:t>МВК рассматривает поступившее заявление, или заключение орг</w:t>
      </w:r>
      <w:r w:rsidRPr="00696ED4">
        <w:rPr>
          <w:rFonts w:ascii="Times New Roman" w:eastAsia="Calibri" w:hAnsi="Times New Roman"/>
          <w:sz w:val="28"/>
          <w:szCs w:val="28"/>
        </w:rPr>
        <w:t>а</w:t>
      </w:r>
      <w:r w:rsidRPr="00696ED4">
        <w:rPr>
          <w:rFonts w:ascii="Times New Roman" w:eastAsia="Calibri" w:hAnsi="Times New Roman"/>
          <w:sz w:val="28"/>
          <w:szCs w:val="28"/>
        </w:rPr>
        <w:t>на государственного надзора (контроля), или заключение экспертизы жилого помещения, предусмотренные пунктом 2.2.3 настоящего Регламента, в течение 30 календарных дней с даты регистрации, а сводный перечень объектов (жилых помещений) или поступившее заявление собственника, правообладателя или нанимателя жилого помещения, которое получило повреждения в результате чрезвычайной ситуации и при этом не включено в сводный перечень объектов (жилых</w:t>
      </w:r>
      <w:proofErr w:type="gramEnd"/>
      <w:r w:rsidRPr="00696ED4">
        <w:rPr>
          <w:rFonts w:ascii="Times New Roman" w:eastAsia="Calibri" w:hAnsi="Times New Roman"/>
          <w:sz w:val="28"/>
          <w:szCs w:val="28"/>
        </w:rPr>
        <w:t xml:space="preserve"> помещений), предусмотренные пунктами 2.2.3 и 2.2.4 настоящего Р</w:t>
      </w:r>
      <w:r w:rsidRPr="00696ED4">
        <w:rPr>
          <w:rFonts w:ascii="Times New Roman" w:eastAsia="Calibri" w:hAnsi="Times New Roman"/>
          <w:sz w:val="28"/>
          <w:szCs w:val="28"/>
        </w:rPr>
        <w:t>е</w:t>
      </w:r>
      <w:r w:rsidRPr="00696ED4">
        <w:rPr>
          <w:rFonts w:ascii="Times New Roman" w:eastAsia="Calibri" w:hAnsi="Times New Roman"/>
          <w:sz w:val="28"/>
          <w:szCs w:val="28"/>
        </w:rPr>
        <w:t xml:space="preserve">гламента, - в течение 20 календарных дней </w:t>
      </w:r>
      <w:proofErr w:type="gramStart"/>
      <w:r w:rsidRPr="00696ED4">
        <w:rPr>
          <w:rFonts w:ascii="Times New Roman" w:eastAsia="Calibri" w:hAnsi="Times New Roman"/>
          <w:sz w:val="28"/>
          <w:szCs w:val="28"/>
        </w:rPr>
        <w:t>с даты регистрации</w:t>
      </w:r>
      <w:proofErr w:type="gramEnd"/>
      <w:r w:rsidRPr="00696ED4">
        <w:rPr>
          <w:rFonts w:ascii="Times New Roman" w:eastAsia="Calibri" w:hAnsi="Times New Roman"/>
          <w:sz w:val="28"/>
          <w:szCs w:val="28"/>
        </w:rPr>
        <w:t xml:space="preserve"> и принима</w:t>
      </w:r>
      <w:r w:rsidR="00FC5D45">
        <w:rPr>
          <w:rFonts w:ascii="Times New Roman" w:eastAsia="Calibri" w:hAnsi="Times New Roman"/>
          <w:sz w:val="28"/>
          <w:szCs w:val="28"/>
        </w:rPr>
        <w:t xml:space="preserve">ет </w:t>
      </w:r>
      <w:r w:rsidR="00FC5D45">
        <w:rPr>
          <w:rFonts w:ascii="Times New Roman" w:eastAsia="Calibri" w:hAnsi="Times New Roman"/>
          <w:sz w:val="28"/>
          <w:szCs w:val="28"/>
        </w:rPr>
        <w:lastRenderedPageBreak/>
        <w:t xml:space="preserve">решение (в виде заключения) </w:t>
      </w:r>
      <w:r w:rsidRPr="00696ED4">
        <w:rPr>
          <w:rFonts w:ascii="Times New Roman" w:eastAsia="Calibri" w:hAnsi="Times New Roman"/>
          <w:sz w:val="28"/>
          <w:szCs w:val="28"/>
        </w:rPr>
        <w:t>либо решение о проведении дополнительного о</w:t>
      </w:r>
      <w:r w:rsidRPr="00696ED4">
        <w:rPr>
          <w:rFonts w:ascii="Times New Roman" w:eastAsia="Calibri" w:hAnsi="Times New Roman"/>
          <w:sz w:val="28"/>
          <w:szCs w:val="28"/>
        </w:rPr>
        <w:t>б</w:t>
      </w:r>
      <w:r w:rsidRPr="00696ED4">
        <w:rPr>
          <w:rFonts w:ascii="Times New Roman" w:eastAsia="Calibri" w:hAnsi="Times New Roman"/>
          <w:sz w:val="28"/>
          <w:szCs w:val="28"/>
        </w:rPr>
        <w:t>следования оцениваемого помещения.</w:t>
      </w:r>
    </w:p>
    <w:p w:rsidR="000E3878" w:rsidRPr="00696ED4" w:rsidRDefault="000E3878" w:rsidP="000E38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696ED4">
        <w:rPr>
          <w:rFonts w:ascii="Times New Roman" w:eastAsia="Calibri" w:hAnsi="Times New Roman"/>
          <w:sz w:val="28"/>
          <w:szCs w:val="28"/>
        </w:rPr>
        <w:t xml:space="preserve">2.4.5. МВК </w:t>
      </w:r>
      <w:proofErr w:type="gramStart"/>
      <w:r w:rsidRPr="00696ED4">
        <w:rPr>
          <w:rFonts w:ascii="Times New Roman" w:eastAsia="Calibri" w:hAnsi="Times New Roman"/>
          <w:sz w:val="28"/>
          <w:szCs w:val="28"/>
        </w:rPr>
        <w:t>правомочна</w:t>
      </w:r>
      <w:proofErr w:type="gramEnd"/>
      <w:r w:rsidRPr="00696ED4">
        <w:rPr>
          <w:rFonts w:ascii="Times New Roman" w:eastAsia="Calibri" w:hAnsi="Times New Roman"/>
          <w:sz w:val="28"/>
          <w:szCs w:val="28"/>
        </w:rPr>
        <w:t xml:space="preserve"> принимать решение (имеет кворум), если в зас</w:t>
      </w:r>
      <w:r w:rsidRPr="00696ED4">
        <w:rPr>
          <w:rFonts w:ascii="Times New Roman" w:eastAsia="Calibri" w:hAnsi="Times New Roman"/>
          <w:sz w:val="28"/>
          <w:szCs w:val="28"/>
        </w:rPr>
        <w:t>е</w:t>
      </w:r>
      <w:r w:rsidRPr="00696ED4">
        <w:rPr>
          <w:rFonts w:ascii="Times New Roman" w:eastAsia="Calibri" w:hAnsi="Times New Roman"/>
          <w:sz w:val="28"/>
          <w:szCs w:val="28"/>
        </w:rPr>
        <w:t>дании комиссии принимают участие не менее половины общего числа ее чл</w:t>
      </w:r>
      <w:r w:rsidRPr="00696ED4">
        <w:rPr>
          <w:rFonts w:ascii="Times New Roman" w:eastAsia="Calibri" w:hAnsi="Times New Roman"/>
          <w:sz w:val="28"/>
          <w:szCs w:val="28"/>
        </w:rPr>
        <w:t>е</w:t>
      </w:r>
      <w:r w:rsidRPr="00696ED4">
        <w:rPr>
          <w:rFonts w:ascii="Times New Roman" w:eastAsia="Calibri" w:hAnsi="Times New Roman"/>
          <w:sz w:val="28"/>
          <w:szCs w:val="28"/>
        </w:rPr>
        <w:t>нов, в том числе все представители органов государственного надзора (ко</w:t>
      </w:r>
      <w:r w:rsidRPr="00696ED4">
        <w:rPr>
          <w:rFonts w:ascii="Times New Roman" w:eastAsia="Calibri" w:hAnsi="Times New Roman"/>
          <w:sz w:val="28"/>
          <w:szCs w:val="28"/>
        </w:rPr>
        <w:t>н</w:t>
      </w:r>
      <w:r w:rsidRPr="00696ED4">
        <w:rPr>
          <w:rFonts w:ascii="Times New Roman" w:eastAsia="Calibri" w:hAnsi="Times New Roman"/>
          <w:sz w:val="28"/>
          <w:szCs w:val="28"/>
        </w:rPr>
        <w:t>троля), органов архитектуры, градостроительства и соответствующих орган</w:t>
      </w:r>
      <w:r w:rsidRPr="00696ED4">
        <w:rPr>
          <w:rFonts w:ascii="Times New Roman" w:eastAsia="Calibri" w:hAnsi="Times New Roman"/>
          <w:sz w:val="28"/>
          <w:szCs w:val="28"/>
        </w:rPr>
        <w:t>и</w:t>
      </w:r>
      <w:r w:rsidRPr="00696ED4">
        <w:rPr>
          <w:rFonts w:ascii="Times New Roman" w:eastAsia="Calibri" w:hAnsi="Times New Roman"/>
          <w:sz w:val="28"/>
          <w:szCs w:val="28"/>
        </w:rPr>
        <w:t>заций, эксперты, включенные в состав МВК.</w:t>
      </w:r>
    </w:p>
    <w:p w:rsidR="000E3878" w:rsidRPr="00696ED4" w:rsidRDefault="000E3878" w:rsidP="000E38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696ED4">
        <w:rPr>
          <w:rFonts w:ascii="Times New Roman" w:eastAsia="Calibri" w:hAnsi="Times New Roman"/>
          <w:sz w:val="28"/>
          <w:szCs w:val="28"/>
        </w:rPr>
        <w:t>2.4.6. Решение принимается большинством голосов членов МВК и оформляется в виде заключения в 3 экземплярах с указанием соответствующих оснований принятия решения. Если число голосов «за» и «против» при прин</w:t>
      </w:r>
      <w:r w:rsidRPr="00696ED4">
        <w:rPr>
          <w:rFonts w:ascii="Times New Roman" w:eastAsia="Calibri" w:hAnsi="Times New Roman"/>
          <w:sz w:val="28"/>
          <w:szCs w:val="28"/>
        </w:rPr>
        <w:t>я</w:t>
      </w:r>
      <w:r w:rsidRPr="00696ED4">
        <w:rPr>
          <w:rFonts w:ascii="Times New Roman" w:eastAsia="Calibri" w:hAnsi="Times New Roman"/>
          <w:sz w:val="28"/>
          <w:szCs w:val="28"/>
        </w:rPr>
        <w:t>тии решения равно, решающим является голос председателя комиссии. В сл</w:t>
      </w:r>
      <w:r w:rsidRPr="00696ED4">
        <w:rPr>
          <w:rFonts w:ascii="Times New Roman" w:eastAsia="Calibri" w:hAnsi="Times New Roman"/>
          <w:sz w:val="28"/>
          <w:szCs w:val="28"/>
        </w:rPr>
        <w:t>у</w:t>
      </w:r>
      <w:r w:rsidRPr="00696ED4">
        <w:rPr>
          <w:rFonts w:ascii="Times New Roman" w:eastAsia="Calibri" w:hAnsi="Times New Roman"/>
          <w:sz w:val="28"/>
          <w:szCs w:val="28"/>
        </w:rPr>
        <w:t>чае несогласия с принятым решением члены комиссии вправе выразить свое особое мнение в письменной форме и приложить его к заключению.</w:t>
      </w:r>
    </w:p>
    <w:p w:rsidR="000E3878" w:rsidRPr="005F7DC6" w:rsidRDefault="000E3878" w:rsidP="000E38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2.4.7. В случае если МВК</w:t>
      </w:r>
      <w:r w:rsidRPr="005F7DC6">
        <w:rPr>
          <w:rFonts w:ascii="Times New Roman" w:hAnsi="Times New Roman"/>
          <w:sz w:val="28"/>
          <w:szCs w:val="28"/>
        </w:rPr>
        <w:t xml:space="preserve"> проводится оценка жилых помещений жили</w:t>
      </w:r>
      <w:r w:rsidRPr="005F7DC6">
        <w:rPr>
          <w:rFonts w:ascii="Times New Roman" w:hAnsi="Times New Roman"/>
          <w:sz w:val="28"/>
          <w:szCs w:val="28"/>
        </w:rPr>
        <w:t>щ</w:t>
      </w:r>
      <w:r w:rsidRPr="005F7DC6">
        <w:rPr>
          <w:rFonts w:ascii="Times New Roman" w:hAnsi="Times New Roman"/>
          <w:sz w:val="28"/>
          <w:szCs w:val="28"/>
        </w:rPr>
        <w:t xml:space="preserve">ного фонда Российской </w:t>
      </w:r>
      <w:r w:rsidRPr="008212FB">
        <w:rPr>
          <w:rFonts w:ascii="Times New Roman" w:hAnsi="Times New Roman"/>
          <w:sz w:val="28"/>
          <w:szCs w:val="28"/>
        </w:rPr>
        <w:t>Федерации или многоквартирного</w:t>
      </w:r>
      <w:r w:rsidRPr="005F7DC6">
        <w:rPr>
          <w:rFonts w:ascii="Times New Roman" w:hAnsi="Times New Roman"/>
          <w:sz w:val="28"/>
          <w:szCs w:val="28"/>
        </w:rPr>
        <w:t xml:space="preserve"> дома, находящегося в федеральной собственности, </w:t>
      </w:r>
      <w:r>
        <w:rPr>
          <w:rFonts w:ascii="Times New Roman" w:hAnsi="Times New Roman"/>
          <w:sz w:val="28"/>
          <w:szCs w:val="28"/>
        </w:rPr>
        <w:t xml:space="preserve">уполномоченный орган </w:t>
      </w:r>
      <w:r w:rsidRPr="005F7DC6">
        <w:rPr>
          <w:rFonts w:ascii="Times New Roman" w:hAnsi="Times New Roman"/>
          <w:sz w:val="28"/>
          <w:szCs w:val="28"/>
        </w:rPr>
        <w:t xml:space="preserve">не </w:t>
      </w:r>
      <w:proofErr w:type="gramStart"/>
      <w:r w:rsidRPr="005F7DC6">
        <w:rPr>
          <w:rFonts w:ascii="Times New Roman" w:hAnsi="Times New Roman"/>
          <w:sz w:val="28"/>
          <w:szCs w:val="28"/>
        </w:rPr>
        <w:t>позднее</w:t>
      </w:r>
      <w:proofErr w:type="gramEnd"/>
      <w:r w:rsidRPr="005F7DC6">
        <w:rPr>
          <w:rFonts w:ascii="Times New Roman" w:hAnsi="Times New Roman"/>
          <w:sz w:val="28"/>
          <w:szCs w:val="28"/>
        </w:rPr>
        <w:t xml:space="preserve"> чем за 20 к</w:t>
      </w:r>
      <w:r w:rsidRPr="005F7DC6">
        <w:rPr>
          <w:rFonts w:ascii="Times New Roman" w:hAnsi="Times New Roman"/>
          <w:sz w:val="28"/>
          <w:szCs w:val="28"/>
        </w:rPr>
        <w:t>а</w:t>
      </w:r>
      <w:r w:rsidRPr="005F7DC6">
        <w:rPr>
          <w:rFonts w:ascii="Times New Roman" w:hAnsi="Times New Roman"/>
          <w:sz w:val="28"/>
          <w:szCs w:val="28"/>
        </w:rPr>
        <w:t>лендарных дней до дня начала работы комиссии, а в случае проведения оценки жилых помещений, получивших повреждения в результате чрезвычайной сит</w:t>
      </w:r>
      <w:r w:rsidRPr="005F7DC6">
        <w:rPr>
          <w:rFonts w:ascii="Times New Roman" w:hAnsi="Times New Roman"/>
          <w:sz w:val="28"/>
          <w:szCs w:val="28"/>
        </w:rPr>
        <w:t>у</w:t>
      </w:r>
      <w:r w:rsidRPr="005F7DC6">
        <w:rPr>
          <w:rFonts w:ascii="Times New Roman" w:hAnsi="Times New Roman"/>
          <w:sz w:val="28"/>
          <w:szCs w:val="28"/>
        </w:rPr>
        <w:t>ации, - не позднее чем за 15 дней календарных дней до дня начала работы к</w:t>
      </w:r>
      <w:r w:rsidRPr="005F7DC6">
        <w:rPr>
          <w:rFonts w:ascii="Times New Roman" w:hAnsi="Times New Roman"/>
          <w:sz w:val="28"/>
          <w:szCs w:val="28"/>
        </w:rPr>
        <w:t>о</w:t>
      </w:r>
      <w:r w:rsidRPr="005F7DC6">
        <w:rPr>
          <w:rFonts w:ascii="Times New Roman" w:hAnsi="Times New Roman"/>
          <w:sz w:val="28"/>
          <w:szCs w:val="28"/>
        </w:rPr>
        <w:t xml:space="preserve">миссии обязан </w:t>
      </w:r>
      <w:proofErr w:type="gramStart"/>
      <w:r w:rsidRPr="005F7DC6">
        <w:rPr>
          <w:rFonts w:ascii="Times New Roman" w:hAnsi="Times New Roman"/>
          <w:sz w:val="28"/>
          <w:szCs w:val="28"/>
        </w:rPr>
        <w:t>в письменной форме посредством почтового отправления с ув</w:t>
      </w:r>
      <w:r w:rsidRPr="005F7DC6">
        <w:rPr>
          <w:rFonts w:ascii="Times New Roman" w:hAnsi="Times New Roman"/>
          <w:sz w:val="28"/>
          <w:szCs w:val="28"/>
        </w:rPr>
        <w:t>е</w:t>
      </w:r>
      <w:r w:rsidRPr="005F7DC6">
        <w:rPr>
          <w:rFonts w:ascii="Times New Roman" w:hAnsi="Times New Roman"/>
          <w:sz w:val="28"/>
          <w:szCs w:val="28"/>
        </w:rPr>
        <w:t>домлением о вручении, а также в форме электронного документа с использов</w:t>
      </w:r>
      <w:r w:rsidRPr="005F7DC6">
        <w:rPr>
          <w:rFonts w:ascii="Times New Roman" w:hAnsi="Times New Roman"/>
          <w:sz w:val="28"/>
          <w:szCs w:val="28"/>
        </w:rPr>
        <w:t>а</w:t>
      </w:r>
      <w:r w:rsidRPr="005F7DC6">
        <w:rPr>
          <w:rFonts w:ascii="Times New Roman" w:hAnsi="Times New Roman"/>
          <w:sz w:val="28"/>
          <w:szCs w:val="28"/>
        </w:rPr>
        <w:t>нием единого портала направить в федеральный орган исполнительной власти Российской Федерации, осуществляющий полномочия собственника в отнош</w:t>
      </w:r>
      <w:r w:rsidRPr="005F7DC6">
        <w:rPr>
          <w:rFonts w:ascii="Times New Roman" w:hAnsi="Times New Roman"/>
          <w:sz w:val="28"/>
          <w:szCs w:val="28"/>
        </w:rPr>
        <w:t>е</w:t>
      </w:r>
      <w:r w:rsidRPr="005F7DC6">
        <w:rPr>
          <w:rFonts w:ascii="Times New Roman" w:hAnsi="Times New Roman"/>
          <w:sz w:val="28"/>
          <w:szCs w:val="28"/>
        </w:rPr>
        <w:t>нии оцениваемого имущества, и правообладателю такого имущества уведомл</w:t>
      </w:r>
      <w:r w:rsidRPr="005F7DC6">
        <w:rPr>
          <w:rFonts w:ascii="Times New Roman" w:hAnsi="Times New Roman"/>
          <w:sz w:val="28"/>
          <w:szCs w:val="28"/>
        </w:rPr>
        <w:t>е</w:t>
      </w:r>
      <w:r w:rsidRPr="005F7DC6">
        <w:rPr>
          <w:rFonts w:ascii="Times New Roman" w:hAnsi="Times New Roman"/>
          <w:sz w:val="28"/>
          <w:szCs w:val="28"/>
        </w:rPr>
        <w:t>ние о дате начала работы комиссии, а также разместить такое уведомление на межведомственном портале по управлению государственной собственностью в информаци</w:t>
      </w:r>
      <w:r>
        <w:rPr>
          <w:rFonts w:ascii="Times New Roman" w:hAnsi="Times New Roman"/>
          <w:sz w:val="28"/>
          <w:szCs w:val="28"/>
        </w:rPr>
        <w:t>онно-телекоммуникационной сети</w:t>
      </w:r>
      <w:proofErr w:type="gramEnd"/>
      <w:r>
        <w:rPr>
          <w:rFonts w:ascii="Times New Roman" w:hAnsi="Times New Roman"/>
          <w:sz w:val="28"/>
          <w:szCs w:val="28"/>
        </w:rPr>
        <w:t xml:space="preserve"> «Интернет»</w:t>
      </w:r>
      <w:r w:rsidRPr="005F7DC6">
        <w:rPr>
          <w:rFonts w:ascii="Times New Roman" w:hAnsi="Times New Roman"/>
          <w:sz w:val="28"/>
          <w:szCs w:val="28"/>
        </w:rPr>
        <w:t>.</w:t>
      </w:r>
    </w:p>
    <w:p w:rsidR="000E3878" w:rsidRPr="005F7DC6" w:rsidRDefault="000E3878" w:rsidP="000E38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5F7DC6">
        <w:rPr>
          <w:rFonts w:ascii="Times New Roman" w:hAnsi="Times New Roman"/>
          <w:sz w:val="28"/>
          <w:szCs w:val="28"/>
        </w:rPr>
        <w:t>Федеральный орган исполнительной власти, осуществляющий полном</w:t>
      </w:r>
      <w:r w:rsidRPr="005F7DC6">
        <w:rPr>
          <w:rFonts w:ascii="Times New Roman" w:hAnsi="Times New Roman"/>
          <w:sz w:val="28"/>
          <w:szCs w:val="28"/>
        </w:rPr>
        <w:t>о</w:t>
      </w:r>
      <w:r w:rsidRPr="005F7DC6">
        <w:rPr>
          <w:rFonts w:ascii="Times New Roman" w:hAnsi="Times New Roman"/>
          <w:sz w:val="28"/>
          <w:szCs w:val="28"/>
        </w:rPr>
        <w:t>чия собственника в отношении оцениваемого имущества, и правообладатель такого имущества в течение 5 календарных дней со дня получения уведомлен</w:t>
      </w:r>
      <w:r>
        <w:rPr>
          <w:rFonts w:ascii="Times New Roman" w:hAnsi="Times New Roman"/>
          <w:sz w:val="28"/>
          <w:szCs w:val="28"/>
        </w:rPr>
        <w:t>ия о дате начала работы МВК</w:t>
      </w:r>
      <w:r w:rsidRPr="005F7DC6">
        <w:rPr>
          <w:rFonts w:ascii="Times New Roman" w:hAnsi="Times New Roman"/>
          <w:sz w:val="28"/>
          <w:szCs w:val="28"/>
        </w:rPr>
        <w:t xml:space="preserve"> направляют в комиссию посредством почтового о</w:t>
      </w:r>
      <w:r w:rsidRPr="005F7DC6">
        <w:rPr>
          <w:rFonts w:ascii="Times New Roman" w:hAnsi="Times New Roman"/>
          <w:sz w:val="28"/>
          <w:szCs w:val="28"/>
        </w:rPr>
        <w:t>т</w:t>
      </w:r>
      <w:r w:rsidRPr="005F7DC6">
        <w:rPr>
          <w:rFonts w:ascii="Times New Roman" w:hAnsi="Times New Roman"/>
          <w:sz w:val="28"/>
          <w:szCs w:val="28"/>
        </w:rPr>
        <w:t>правления с уведомлением о вручении, а также в форме электронного докуме</w:t>
      </w:r>
      <w:r w:rsidRPr="005F7DC6">
        <w:rPr>
          <w:rFonts w:ascii="Times New Roman" w:hAnsi="Times New Roman"/>
          <w:sz w:val="28"/>
          <w:szCs w:val="28"/>
        </w:rPr>
        <w:t>н</w:t>
      </w:r>
      <w:r w:rsidRPr="005F7DC6">
        <w:rPr>
          <w:rFonts w:ascii="Times New Roman" w:hAnsi="Times New Roman"/>
          <w:sz w:val="28"/>
          <w:szCs w:val="28"/>
        </w:rPr>
        <w:t>та с использованием единого портала информацию о своем представителе, уполномоченном на участие в работе комиссии.</w:t>
      </w:r>
      <w:proofErr w:type="gramEnd"/>
    </w:p>
    <w:p w:rsidR="000E3878" w:rsidRDefault="000E3878" w:rsidP="000E38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F7DC6">
        <w:rPr>
          <w:rFonts w:ascii="Times New Roman" w:hAnsi="Times New Roman"/>
          <w:sz w:val="28"/>
          <w:szCs w:val="28"/>
        </w:rPr>
        <w:t>В случае если уполномоченные представители не принимали участие в ра</w:t>
      </w:r>
      <w:r>
        <w:rPr>
          <w:rFonts w:ascii="Times New Roman" w:hAnsi="Times New Roman"/>
          <w:sz w:val="28"/>
          <w:szCs w:val="28"/>
        </w:rPr>
        <w:t>боте МВК</w:t>
      </w:r>
      <w:r w:rsidRPr="005F7DC6">
        <w:rPr>
          <w:rFonts w:ascii="Times New Roman" w:hAnsi="Times New Roman"/>
          <w:sz w:val="28"/>
          <w:szCs w:val="28"/>
        </w:rPr>
        <w:t xml:space="preserve"> (при условии соблюдения установленного настоящим пунктом п</w:t>
      </w:r>
      <w:r w:rsidRPr="005F7DC6">
        <w:rPr>
          <w:rFonts w:ascii="Times New Roman" w:hAnsi="Times New Roman"/>
          <w:sz w:val="28"/>
          <w:szCs w:val="28"/>
        </w:rPr>
        <w:t>о</w:t>
      </w:r>
      <w:r w:rsidRPr="005F7DC6">
        <w:rPr>
          <w:rFonts w:ascii="Times New Roman" w:hAnsi="Times New Roman"/>
          <w:sz w:val="28"/>
          <w:szCs w:val="28"/>
        </w:rPr>
        <w:t>рядка уведомления о дате начала работы комиссии), комиссия принимает р</w:t>
      </w:r>
      <w:r w:rsidRPr="005F7DC6">
        <w:rPr>
          <w:rFonts w:ascii="Times New Roman" w:hAnsi="Times New Roman"/>
          <w:sz w:val="28"/>
          <w:szCs w:val="28"/>
        </w:rPr>
        <w:t>е</w:t>
      </w:r>
      <w:r w:rsidRPr="005F7DC6">
        <w:rPr>
          <w:rFonts w:ascii="Times New Roman" w:hAnsi="Times New Roman"/>
          <w:sz w:val="28"/>
          <w:szCs w:val="28"/>
        </w:rPr>
        <w:t>шение в отсутствие указанных представителей.</w:t>
      </w:r>
    </w:p>
    <w:p w:rsidR="000E3878" w:rsidRPr="00696ED4" w:rsidRDefault="000E3878" w:rsidP="000E38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696ED4">
        <w:rPr>
          <w:rFonts w:ascii="Times New Roman" w:eastAsia="Calibri" w:hAnsi="Times New Roman"/>
          <w:sz w:val="28"/>
          <w:szCs w:val="28"/>
        </w:rPr>
        <w:t xml:space="preserve">          2.4.8. </w:t>
      </w:r>
      <w:proofErr w:type="gramStart"/>
      <w:r w:rsidRPr="00696ED4">
        <w:rPr>
          <w:rFonts w:ascii="Times New Roman" w:eastAsia="Calibri" w:hAnsi="Times New Roman"/>
          <w:sz w:val="28"/>
          <w:szCs w:val="28"/>
        </w:rPr>
        <w:t>Два экземпляра заключения, указанного в пункте 2.4.6. настоящего Регламента, в 3-дневный срок направляются МВК в соответствующий фед</w:t>
      </w:r>
      <w:r w:rsidRPr="00696ED4">
        <w:rPr>
          <w:rFonts w:ascii="Times New Roman" w:eastAsia="Calibri" w:hAnsi="Times New Roman"/>
          <w:sz w:val="28"/>
          <w:szCs w:val="28"/>
        </w:rPr>
        <w:t>е</w:t>
      </w:r>
      <w:r w:rsidRPr="00696ED4">
        <w:rPr>
          <w:rFonts w:ascii="Times New Roman" w:eastAsia="Calibri" w:hAnsi="Times New Roman"/>
          <w:sz w:val="28"/>
          <w:szCs w:val="28"/>
        </w:rPr>
        <w:t>ральный орган исполнительной власти, орган исполнительной власти субъекта Российской Федерации, орган местного самоуправления для последующего принятия решения  о признании многоквартирного дома аварийным и подл</w:t>
      </w:r>
      <w:r w:rsidRPr="00696ED4">
        <w:rPr>
          <w:rFonts w:ascii="Times New Roman" w:eastAsia="Calibri" w:hAnsi="Times New Roman"/>
          <w:sz w:val="28"/>
          <w:szCs w:val="28"/>
        </w:rPr>
        <w:t>е</w:t>
      </w:r>
      <w:r w:rsidRPr="00696ED4">
        <w:rPr>
          <w:rFonts w:ascii="Times New Roman" w:eastAsia="Calibri" w:hAnsi="Times New Roman"/>
          <w:sz w:val="28"/>
          <w:szCs w:val="28"/>
        </w:rPr>
        <w:t>жащим сносу или реконструкции направления заявителю и (или) в орган гос</w:t>
      </w:r>
      <w:r w:rsidRPr="00696ED4">
        <w:rPr>
          <w:rFonts w:ascii="Times New Roman" w:eastAsia="Calibri" w:hAnsi="Times New Roman"/>
          <w:sz w:val="28"/>
          <w:szCs w:val="28"/>
        </w:rPr>
        <w:t>у</w:t>
      </w:r>
      <w:r w:rsidRPr="00696ED4">
        <w:rPr>
          <w:rFonts w:ascii="Times New Roman" w:eastAsia="Calibri" w:hAnsi="Times New Roman"/>
          <w:sz w:val="28"/>
          <w:szCs w:val="28"/>
        </w:rPr>
        <w:lastRenderedPageBreak/>
        <w:t>дарственного жилищного надзора (муниципального жилищного контроля) по месту нахождения соответствующего помещения</w:t>
      </w:r>
      <w:proofErr w:type="gramEnd"/>
      <w:r w:rsidRPr="00696ED4">
        <w:rPr>
          <w:rFonts w:ascii="Times New Roman" w:eastAsia="Calibri" w:hAnsi="Times New Roman"/>
          <w:sz w:val="28"/>
          <w:szCs w:val="28"/>
        </w:rPr>
        <w:t xml:space="preserve"> или многоквартирного дома. Данное решение принимается органом исполнительной власти субъекта Ро</w:t>
      </w:r>
      <w:r w:rsidRPr="00696ED4">
        <w:rPr>
          <w:rFonts w:ascii="Times New Roman" w:eastAsia="Calibri" w:hAnsi="Times New Roman"/>
          <w:sz w:val="28"/>
          <w:szCs w:val="28"/>
        </w:rPr>
        <w:t>с</w:t>
      </w:r>
      <w:r w:rsidRPr="00696ED4">
        <w:rPr>
          <w:rFonts w:ascii="Times New Roman" w:eastAsia="Calibri" w:hAnsi="Times New Roman"/>
          <w:sz w:val="28"/>
          <w:szCs w:val="28"/>
        </w:rPr>
        <w:t>сийской Федерации или органом местного самоуправления (за исключением жилых помещений жилищного фонда Российской Федерации и многокварти</w:t>
      </w:r>
      <w:r w:rsidRPr="00696ED4">
        <w:rPr>
          <w:rFonts w:ascii="Times New Roman" w:eastAsia="Calibri" w:hAnsi="Times New Roman"/>
          <w:sz w:val="28"/>
          <w:szCs w:val="28"/>
        </w:rPr>
        <w:t>р</w:t>
      </w:r>
      <w:r w:rsidRPr="00696ED4">
        <w:rPr>
          <w:rFonts w:ascii="Times New Roman" w:eastAsia="Calibri" w:hAnsi="Times New Roman"/>
          <w:sz w:val="28"/>
          <w:szCs w:val="28"/>
        </w:rPr>
        <w:t xml:space="preserve">ных домов, находящихся в федеральной собственности). </w:t>
      </w:r>
      <w:proofErr w:type="gramStart"/>
      <w:r w:rsidRPr="00696ED4">
        <w:rPr>
          <w:rFonts w:ascii="Times New Roman" w:eastAsia="Calibri" w:hAnsi="Times New Roman"/>
          <w:sz w:val="28"/>
          <w:szCs w:val="28"/>
        </w:rPr>
        <w:t>В случае если МВК проводится оценка жилых помещений жилищного фонда Российской Федер</w:t>
      </w:r>
      <w:r w:rsidRPr="00696ED4">
        <w:rPr>
          <w:rFonts w:ascii="Times New Roman" w:eastAsia="Calibri" w:hAnsi="Times New Roman"/>
          <w:sz w:val="28"/>
          <w:szCs w:val="28"/>
        </w:rPr>
        <w:t>а</w:t>
      </w:r>
      <w:r w:rsidRPr="00696ED4">
        <w:rPr>
          <w:rFonts w:ascii="Times New Roman" w:eastAsia="Calibri" w:hAnsi="Times New Roman"/>
          <w:sz w:val="28"/>
          <w:szCs w:val="28"/>
        </w:rPr>
        <w:t>ции, а также многоквартирного дома, находящегося в федеральной собственн</w:t>
      </w:r>
      <w:r w:rsidRPr="00696ED4">
        <w:rPr>
          <w:rFonts w:ascii="Times New Roman" w:eastAsia="Calibri" w:hAnsi="Times New Roman"/>
          <w:sz w:val="28"/>
          <w:szCs w:val="28"/>
        </w:rPr>
        <w:t>о</w:t>
      </w:r>
      <w:r w:rsidRPr="00696ED4">
        <w:rPr>
          <w:rFonts w:ascii="Times New Roman" w:eastAsia="Calibri" w:hAnsi="Times New Roman"/>
          <w:sz w:val="28"/>
          <w:szCs w:val="28"/>
        </w:rPr>
        <w:t>сти, решение о признании многоквартирного дома аварийным и подлежащим сносу или реконструкции принимается федеральным органом исполнительной власти, осуществляющим полномочия собственника в отношении оцениваем</w:t>
      </w:r>
      <w:r w:rsidRPr="00696ED4">
        <w:rPr>
          <w:rFonts w:ascii="Times New Roman" w:eastAsia="Calibri" w:hAnsi="Times New Roman"/>
          <w:sz w:val="28"/>
          <w:szCs w:val="28"/>
        </w:rPr>
        <w:t>о</w:t>
      </w:r>
      <w:r w:rsidRPr="00696ED4">
        <w:rPr>
          <w:rFonts w:ascii="Times New Roman" w:eastAsia="Calibri" w:hAnsi="Times New Roman"/>
          <w:sz w:val="28"/>
          <w:szCs w:val="28"/>
        </w:rPr>
        <w:t>го имущества, а если оцениваемое имущество принадлежит на соответству</w:t>
      </w:r>
      <w:r w:rsidRPr="00696ED4">
        <w:rPr>
          <w:rFonts w:ascii="Times New Roman" w:eastAsia="Calibri" w:hAnsi="Times New Roman"/>
          <w:sz w:val="28"/>
          <w:szCs w:val="28"/>
        </w:rPr>
        <w:t>ю</w:t>
      </w:r>
      <w:r w:rsidRPr="00696ED4">
        <w:rPr>
          <w:rFonts w:ascii="Times New Roman" w:eastAsia="Calibri" w:hAnsi="Times New Roman"/>
          <w:sz w:val="28"/>
          <w:szCs w:val="28"/>
        </w:rPr>
        <w:t>щем вещном праве федеральному органу исполнительной власти либо его по</w:t>
      </w:r>
      <w:r w:rsidRPr="00696ED4">
        <w:rPr>
          <w:rFonts w:ascii="Times New Roman" w:eastAsia="Calibri" w:hAnsi="Times New Roman"/>
          <w:sz w:val="28"/>
          <w:szCs w:val="28"/>
        </w:rPr>
        <w:t>д</w:t>
      </w:r>
      <w:r w:rsidRPr="00696ED4">
        <w:rPr>
          <w:rFonts w:ascii="Times New Roman" w:eastAsia="Calibri" w:hAnsi="Times New Roman"/>
          <w:sz w:val="28"/>
          <w:szCs w:val="28"/>
        </w:rPr>
        <w:t>ведомственному предприятию</w:t>
      </w:r>
      <w:proofErr w:type="gramEnd"/>
      <w:r w:rsidRPr="00696ED4">
        <w:rPr>
          <w:rFonts w:ascii="Times New Roman" w:eastAsia="Calibri" w:hAnsi="Times New Roman"/>
          <w:sz w:val="28"/>
          <w:szCs w:val="28"/>
        </w:rPr>
        <w:t xml:space="preserve"> (учреждению), указанное решение принимается таким федеральным органом исполнительной власти.</w:t>
      </w:r>
    </w:p>
    <w:p w:rsidR="00C60ED2" w:rsidRPr="00925517" w:rsidRDefault="00C60ED2" w:rsidP="00FC5D45">
      <w:pPr>
        <w:tabs>
          <w:tab w:val="num" w:pos="2202"/>
        </w:tabs>
        <w:autoSpaceDE w:val="0"/>
        <w:autoSpaceDN w:val="0"/>
        <w:adjustRightInd w:val="0"/>
        <w:spacing w:after="0" w:line="240" w:lineRule="auto"/>
        <w:ind w:right="707"/>
        <w:rPr>
          <w:rFonts w:ascii="Times New Roman" w:hAnsi="Times New Roman"/>
          <w:sz w:val="28"/>
          <w:szCs w:val="28"/>
        </w:rPr>
      </w:pP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pacing w:val="-6"/>
          <w:sz w:val="28"/>
          <w:szCs w:val="28"/>
          <w:lang w:eastAsia="ar-SA"/>
        </w:rPr>
        <w:t>Подраздел 2.5. Н</w:t>
      </w:r>
      <w:r w:rsidRPr="00925517">
        <w:rPr>
          <w:rFonts w:ascii="Times New Roman" w:hAnsi="Times New Roman"/>
          <w:sz w:val="28"/>
          <w:szCs w:val="28"/>
          <w:lang w:eastAsia="ar-SA"/>
        </w:rPr>
        <w:t xml:space="preserve">ормативные правовые акты, регулирующие 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предоставление муниципальной услуги</w:t>
      </w:r>
    </w:p>
    <w:p w:rsidR="00C90064" w:rsidRDefault="00C90064" w:rsidP="00FC5D45">
      <w:pPr>
        <w:tabs>
          <w:tab w:val="left" w:pos="858"/>
          <w:tab w:val="num" w:pos="2202"/>
        </w:tabs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sz w:val="28"/>
          <w:szCs w:val="28"/>
        </w:rPr>
      </w:pPr>
    </w:p>
    <w:p w:rsidR="00FC5D45" w:rsidRPr="00FA7C87" w:rsidRDefault="00FC5D45" w:rsidP="00FC5D4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FA7C87">
        <w:rPr>
          <w:rFonts w:ascii="Times New Roman" w:hAnsi="Times New Roman"/>
          <w:sz w:val="28"/>
          <w:szCs w:val="28"/>
          <w:lang w:eastAsia="ar-SA"/>
        </w:rPr>
        <w:t>Предоставление муниципальной услуги осуществляется в соответствии с нормативными правовыми актами, перечень которых размещен на официал</w:t>
      </w:r>
      <w:r w:rsidRPr="00FA7C87">
        <w:rPr>
          <w:rFonts w:ascii="Times New Roman" w:hAnsi="Times New Roman"/>
          <w:sz w:val="28"/>
          <w:szCs w:val="28"/>
          <w:lang w:eastAsia="ar-SA"/>
        </w:rPr>
        <w:t>ь</w:t>
      </w:r>
      <w:r w:rsidRPr="00FA7C87">
        <w:rPr>
          <w:rFonts w:ascii="Times New Roman" w:hAnsi="Times New Roman"/>
          <w:sz w:val="28"/>
          <w:szCs w:val="28"/>
          <w:lang w:eastAsia="ar-SA"/>
        </w:rPr>
        <w:t>ном сайте,</w:t>
      </w:r>
      <w:r>
        <w:rPr>
          <w:rFonts w:ascii="Times New Roman" w:hAnsi="Times New Roman"/>
          <w:sz w:val="28"/>
          <w:szCs w:val="28"/>
          <w:lang w:eastAsia="ar-SA"/>
        </w:rPr>
        <w:t xml:space="preserve"> в федеральном реестре, Едином Портале, Региональном П</w:t>
      </w:r>
      <w:r w:rsidRPr="00FA7C87">
        <w:rPr>
          <w:rFonts w:ascii="Times New Roman" w:hAnsi="Times New Roman"/>
          <w:sz w:val="28"/>
          <w:szCs w:val="28"/>
          <w:lang w:eastAsia="ar-SA"/>
        </w:rPr>
        <w:t>ортале.</w:t>
      </w:r>
    </w:p>
    <w:p w:rsidR="00FC5D45" w:rsidRDefault="00FC5D45" w:rsidP="00FC5D4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FA7C87">
        <w:rPr>
          <w:rFonts w:ascii="Times New Roman" w:hAnsi="Times New Roman"/>
          <w:sz w:val="28"/>
          <w:szCs w:val="28"/>
          <w:lang w:eastAsia="ar-SA"/>
        </w:rPr>
        <w:t>Уполномоченный орган обеспечивает размещение и актуализацию пере</w:t>
      </w:r>
      <w:r w:rsidRPr="00FA7C87">
        <w:rPr>
          <w:rFonts w:ascii="Times New Roman" w:hAnsi="Times New Roman"/>
          <w:sz w:val="28"/>
          <w:szCs w:val="28"/>
          <w:lang w:eastAsia="ar-SA"/>
        </w:rPr>
        <w:t>ч</w:t>
      </w:r>
      <w:r w:rsidRPr="00FA7C87">
        <w:rPr>
          <w:rFonts w:ascii="Times New Roman" w:hAnsi="Times New Roman"/>
          <w:sz w:val="28"/>
          <w:szCs w:val="28"/>
          <w:lang w:eastAsia="ar-SA"/>
        </w:rPr>
        <w:t>ня нормативных правовых актов, регулирующих предоставление муниципал</w:t>
      </w:r>
      <w:r w:rsidRPr="00FA7C87">
        <w:rPr>
          <w:rFonts w:ascii="Times New Roman" w:hAnsi="Times New Roman"/>
          <w:sz w:val="28"/>
          <w:szCs w:val="28"/>
          <w:lang w:eastAsia="ar-SA"/>
        </w:rPr>
        <w:t>ь</w:t>
      </w:r>
      <w:r w:rsidRPr="00FA7C87">
        <w:rPr>
          <w:rFonts w:ascii="Times New Roman" w:hAnsi="Times New Roman"/>
          <w:sz w:val="28"/>
          <w:szCs w:val="28"/>
          <w:lang w:eastAsia="ar-SA"/>
        </w:rPr>
        <w:t xml:space="preserve">ной услуги, на официальном сайте, </w:t>
      </w:r>
      <w:r>
        <w:rPr>
          <w:rFonts w:ascii="Times New Roman" w:hAnsi="Times New Roman"/>
          <w:sz w:val="28"/>
          <w:szCs w:val="28"/>
          <w:lang w:eastAsia="ar-SA"/>
        </w:rPr>
        <w:t>в федеральном реестре,</w:t>
      </w:r>
      <w:r w:rsidRPr="00FA7C87">
        <w:rPr>
          <w:rFonts w:ascii="Times New Roman" w:hAnsi="Times New Roman"/>
          <w:sz w:val="28"/>
          <w:szCs w:val="28"/>
          <w:lang w:eastAsia="ar-SA"/>
        </w:rPr>
        <w:t xml:space="preserve"> Едином Портале, Региональном </w:t>
      </w:r>
      <w:r>
        <w:rPr>
          <w:rFonts w:ascii="Times New Roman" w:hAnsi="Times New Roman"/>
          <w:sz w:val="28"/>
          <w:szCs w:val="28"/>
          <w:lang w:eastAsia="ar-SA"/>
        </w:rPr>
        <w:t>П</w:t>
      </w:r>
      <w:r w:rsidRPr="00FA7C87">
        <w:rPr>
          <w:rFonts w:ascii="Times New Roman" w:hAnsi="Times New Roman"/>
          <w:sz w:val="28"/>
          <w:szCs w:val="28"/>
          <w:lang w:eastAsia="ar-SA"/>
        </w:rPr>
        <w:t>ортале.</w:t>
      </w:r>
    </w:p>
    <w:p w:rsidR="00FC5D45" w:rsidRPr="00925517" w:rsidRDefault="00FC5D45" w:rsidP="00C90064">
      <w:pPr>
        <w:tabs>
          <w:tab w:val="left" w:pos="858"/>
          <w:tab w:val="num" w:pos="2202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C90064" w:rsidRPr="00925517" w:rsidRDefault="00C90064" w:rsidP="00C90064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 xml:space="preserve">Подраздел 2.6. Исчерпывающий перечень документов, </w:t>
      </w:r>
    </w:p>
    <w:p w:rsidR="00C90064" w:rsidRPr="00925517" w:rsidRDefault="00C90064" w:rsidP="00C90064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  <w:proofErr w:type="gramStart"/>
      <w:r w:rsidRPr="00925517">
        <w:rPr>
          <w:rFonts w:ascii="Times New Roman" w:hAnsi="Times New Roman"/>
          <w:sz w:val="28"/>
          <w:szCs w:val="28"/>
          <w:lang w:eastAsia="ar-SA"/>
        </w:rPr>
        <w:t>необходимых</w:t>
      </w:r>
      <w:proofErr w:type="gramEnd"/>
      <w:r w:rsidRPr="00925517">
        <w:rPr>
          <w:rFonts w:ascii="Times New Roman" w:hAnsi="Times New Roman"/>
          <w:sz w:val="28"/>
          <w:szCs w:val="28"/>
          <w:lang w:eastAsia="ar-SA"/>
        </w:rPr>
        <w:t xml:space="preserve"> в соответствии с нормативными правовыми актами </w:t>
      </w:r>
    </w:p>
    <w:p w:rsidR="00C90064" w:rsidRPr="00925517" w:rsidRDefault="00C90064" w:rsidP="00C90064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 xml:space="preserve">для предоставления муниципальной услуги и услуг, которые </w:t>
      </w:r>
    </w:p>
    <w:p w:rsidR="00C90064" w:rsidRPr="00925517" w:rsidRDefault="00C90064" w:rsidP="00C90064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 xml:space="preserve">являются необходимыми и обязательными для предоставления </w:t>
      </w:r>
    </w:p>
    <w:p w:rsidR="00C90064" w:rsidRPr="00925517" w:rsidRDefault="00C90064" w:rsidP="00C90064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 xml:space="preserve">муниципальной услуги, подлежащих представлению заявителем, </w:t>
      </w:r>
    </w:p>
    <w:p w:rsidR="00C90064" w:rsidRPr="00925517" w:rsidRDefault="00C90064" w:rsidP="00C90064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 xml:space="preserve">способы их получения заявителем, в том числе в </w:t>
      </w:r>
      <w:proofErr w:type="gramStart"/>
      <w:r w:rsidRPr="00925517">
        <w:rPr>
          <w:rFonts w:ascii="Times New Roman" w:hAnsi="Times New Roman"/>
          <w:sz w:val="28"/>
          <w:szCs w:val="28"/>
          <w:lang w:eastAsia="ar-SA"/>
        </w:rPr>
        <w:t>электронной</w:t>
      </w:r>
      <w:proofErr w:type="gramEnd"/>
      <w:r w:rsidRPr="00925517">
        <w:rPr>
          <w:rFonts w:ascii="Times New Roman" w:hAnsi="Times New Roman"/>
          <w:sz w:val="28"/>
          <w:szCs w:val="28"/>
          <w:lang w:eastAsia="ar-SA"/>
        </w:rPr>
        <w:t xml:space="preserve"> </w:t>
      </w:r>
    </w:p>
    <w:p w:rsidR="00C90064" w:rsidRPr="00925517" w:rsidRDefault="00C90064" w:rsidP="00C90064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форме, порядок их представления</w:t>
      </w:r>
    </w:p>
    <w:p w:rsidR="00C90064" w:rsidRPr="00925517" w:rsidRDefault="00C90064" w:rsidP="00C90064">
      <w:pPr>
        <w:pStyle w:val="11"/>
        <w:spacing w:before="0" w:beforeAutospacing="0" w:after="0" w:afterAutospacing="0"/>
        <w:ind w:firstLine="856"/>
        <w:rPr>
          <w:rFonts w:ascii="Times New Roman" w:hAnsi="Times New Roman"/>
          <w:sz w:val="28"/>
          <w:szCs w:val="28"/>
          <w:lang w:val="ru-RU"/>
        </w:rPr>
      </w:pPr>
    </w:p>
    <w:p w:rsidR="00873A0F" w:rsidRPr="00284AE4" w:rsidRDefault="00873A0F" w:rsidP="00873A0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4AE4">
        <w:rPr>
          <w:rFonts w:ascii="Times New Roman" w:hAnsi="Times New Roman" w:cs="Times New Roman"/>
          <w:sz w:val="28"/>
          <w:szCs w:val="28"/>
          <w:lang w:eastAsia="ar-SA"/>
        </w:rPr>
        <w:t>2.6.1.</w:t>
      </w:r>
      <w:r w:rsidRPr="00284AE4">
        <w:rPr>
          <w:rFonts w:ascii="Times New Roman" w:hAnsi="Times New Roman" w:cs="Times New Roman"/>
          <w:sz w:val="28"/>
          <w:szCs w:val="28"/>
        </w:rPr>
        <w:t xml:space="preserve"> Исчерпывающий перечень документов, необходимых в соотве</w:t>
      </w:r>
      <w:r w:rsidRPr="00284AE4">
        <w:rPr>
          <w:rFonts w:ascii="Times New Roman" w:hAnsi="Times New Roman" w:cs="Times New Roman"/>
          <w:sz w:val="28"/>
          <w:szCs w:val="28"/>
        </w:rPr>
        <w:t>т</w:t>
      </w:r>
      <w:r w:rsidRPr="00284AE4">
        <w:rPr>
          <w:rFonts w:ascii="Times New Roman" w:hAnsi="Times New Roman" w:cs="Times New Roman"/>
          <w:sz w:val="28"/>
          <w:szCs w:val="28"/>
        </w:rPr>
        <w:t>ствии с нормативными правовыми актами для предоставления муниципальной услуги, подлежащих представлению заявителем:</w:t>
      </w:r>
    </w:p>
    <w:p w:rsidR="00873A0F" w:rsidRPr="00284AE4" w:rsidRDefault="00873A0F" w:rsidP="00873A0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84AE4">
        <w:rPr>
          <w:rFonts w:ascii="Times New Roman" w:hAnsi="Times New Roman" w:cs="Times New Roman"/>
          <w:sz w:val="28"/>
          <w:szCs w:val="28"/>
        </w:rPr>
        <w:t xml:space="preserve">1) заявление о признании в установленном порядке жилых помещений  пригодными (непригодными) для проживания  или </w:t>
      </w:r>
      <w:r w:rsidRPr="00284AE4">
        <w:rPr>
          <w:rFonts w:ascii="Times New Roman" w:hAnsi="Times New Roman" w:cs="Times New Roman"/>
          <w:color w:val="000000"/>
          <w:sz w:val="28"/>
          <w:szCs w:val="28"/>
        </w:rPr>
        <w:t>о признании многокварти</w:t>
      </w:r>
      <w:r w:rsidRPr="00284AE4">
        <w:rPr>
          <w:rFonts w:ascii="Times New Roman" w:hAnsi="Times New Roman" w:cs="Times New Roman"/>
          <w:color w:val="000000"/>
          <w:sz w:val="28"/>
          <w:szCs w:val="28"/>
        </w:rPr>
        <w:t>р</w:t>
      </w:r>
      <w:r w:rsidRPr="00284AE4">
        <w:rPr>
          <w:rFonts w:ascii="Times New Roman" w:hAnsi="Times New Roman" w:cs="Times New Roman"/>
          <w:color w:val="000000"/>
          <w:sz w:val="28"/>
          <w:szCs w:val="28"/>
        </w:rPr>
        <w:t>ного дома аварийным и подлежащим сносу или реконструкции по форме с</w:t>
      </w:r>
      <w:r w:rsidRPr="00284AE4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284AE4">
        <w:rPr>
          <w:rFonts w:ascii="Times New Roman" w:hAnsi="Times New Roman" w:cs="Times New Roman"/>
          <w:color w:val="000000"/>
          <w:sz w:val="28"/>
          <w:szCs w:val="28"/>
        </w:rPr>
        <w:t xml:space="preserve">гласно приложению № 1 к настоящему Регламенту, заполненное по </w:t>
      </w:r>
      <w:hyperlink w:anchor="P880" w:history="1">
        <w:r w:rsidRPr="00284AE4">
          <w:rPr>
            <w:rFonts w:ascii="Times New Roman" w:hAnsi="Times New Roman" w:cs="Times New Roman"/>
            <w:color w:val="000000"/>
            <w:sz w:val="28"/>
            <w:szCs w:val="28"/>
          </w:rPr>
          <w:t>образцу</w:t>
        </w:r>
      </w:hyperlink>
      <w:r w:rsidRPr="00284AE4">
        <w:rPr>
          <w:rFonts w:ascii="Times New Roman" w:hAnsi="Times New Roman" w:cs="Times New Roman"/>
          <w:sz w:val="28"/>
          <w:szCs w:val="28"/>
        </w:rPr>
        <w:t xml:space="preserve"> в соответствии с приложением № 2 к настоящему Регламенту;</w:t>
      </w:r>
    </w:p>
    <w:p w:rsidR="00873A0F" w:rsidRPr="00284AE4" w:rsidRDefault="00873A0F" w:rsidP="00873A0F">
      <w:pPr>
        <w:tabs>
          <w:tab w:val="left" w:pos="870"/>
        </w:tabs>
        <w:spacing w:after="0" w:line="240" w:lineRule="auto"/>
        <w:ind w:firstLine="709"/>
        <w:jc w:val="both"/>
        <w:rPr>
          <w:rFonts w:ascii="Times New Roman" w:hAnsi="Times New Roman"/>
          <w:spacing w:val="-6"/>
          <w:sz w:val="28"/>
          <w:szCs w:val="28"/>
          <w:lang w:eastAsia="ru-RU"/>
        </w:rPr>
      </w:pPr>
      <w:r w:rsidRPr="00284AE4">
        <w:rPr>
          <w:rFonts w:ascii="Times New Roman" w:hAnsi="Times New Roman"/>
          <w:spacing w:val="-6"/>
          <w:sz w:val="28"/>
          <w:szCs w:val="28"/>
          <w:lang w:eastAsia="ru-RU"/>
        </w:rPr>
        <w:lastRenderedPageBreak/>
        <w:t>2) копии правоустанавливающих документов на жилое помещение, право на которое не зарегистрировано в Едином государственном реестре недвижимости;</w:t>
      </w:r>
    </w:p>
    <w:p w:rsidR="00873A0F" w:rsidRPr="00284AE4" w:rsidRDefault="00873A0F" w:rsidP="00873A0F">
      <w:pPr>
        <w:tabs>
          <w:tab w:val="left" w:pos="870"/>
        </w:tabs>
        <w:spacing w:after="0" w:line="240" w:lineRule="auto"/>
        <w:ind w:firstLine="680"/>
        <w:jc w:val="both"/>
        <w:rPr>
          <w:rFonts w:ascii="Times New Roman" w:hAnsi="Times New Roman"/>
          <w:sz w:val="28"/>
          <w:szCs w:val="28"/>
          <w:lang w:eastAsia="ru-RU"/>
        </w:rPr>
      </w:pPr>
      <w:r w:rsidRPr="00284AE4">
        <w:rPr>
          <w:rFonts w:ascii="Times New Roman" w:hAnsi="Times New Roman"/>
          <w:sz w:val="28"/>
          <w:szCs w:val="28"/>
          <w:lang w:eastAsia="ru-RU"/>
        </w:rPr>
        <w:t>3) в отношении нежилого помещения для признания его в дальнейшем жилым помещением - проект реконструкции нежилого помещения;</w:t>
      </w:r>
    </w:p>
    <w:p w:rsidR="00873A0F" w:rsidRPr="00284AE4" w:rsidRDefault="00873A0F" w:rsidP="00873A0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84AE4">
        <w:rPr>
          <w:rFonts w:ascii="Times New Roman" w:hAnsi="Times New Roman" w:cs="Times New Roman"/>
          <w:sz w:val="28"/>
          <w:szCs w:val="28"/>
        </w:rPr>
        <w:t xml:space="preserve">  4) техническое заключение </w:t>
      </w:r>
      <w:r w:rsidR="00284AE4" w:rsidRPr="00284AE4">
        <w:rPr>
          <w:rFonts w:ascii="Times New Roman" w:hAnsi="Times New Roman" w:cs="Times New Roman"/>
          <w:sz w:val="28"/>
          <w:szCs w:val="28"/>
        </w:rPr>
        <w:t xml:space="preserve">специализированной организации </w:t>
      </w:r>
      <w:r w:rsidRPr="00284AE4">
        <w:rPr>
          <w:rFonts w:ascii="Times New Roman" w:hAnsi="Times New Roman" w:cs="Times New Roman"/>
          <w:sz w:val="28"/>
          <w:szCs w:val="28"/>
        </w:rPr>
        <w:t>по резул</w:t>
      </w:r>
      <w:r w:rsidRPr="00284AE4">
        <w:rPr>
          <w:rFonts w:ascii="Times New Roman" w:hAnsi="Times New Roman" w:cs="Times New Roman"/>
          <w:sz w:val="28"/>
          <w:szCs w:val="28"/>
        </w:rPr>
        <w:t>ь</w:t>
      </w:r>
      <w:r w:rsidRPr="00284AE4">
        <w:rPr>
          <w:rFonts w:ascii="Times New Roman" w:hAnsi="Times New Roman" w:cs="Times New Roman"/>
          <w:sz w:val="28"/>
          <w:szCs w:val="28"/>
        </w:rPr>
        <w:t>татам обследования жилого (нежилого) помещения</w:t>
      </w:r>
      <w:r w:rsidR="00284AE4" w:rsidRPr="00284AE4">
        <w:rPr>
          <w:rFonts w:ascii="Times New Roman" w:hAnsi="Times New Roman" w:cs="Times New Roman"/>
          <w:sz w:val="28"/>
          <w:szCs w:val="28"/>
        </w:rPr>
        <w:t>;</w:t>
      </w:r>
    </w:p>
    <w:p w:rsidR="00284AE4" w:rsidRPr="00284AE4" w:rsidRDefault="00284AE4" w:rsidP="00284AE4">
      <w:pPr>
        <w:tabs>
          <w:tab w:val="left" w:pos="870"/>
        </w:tabs>
        <w:spacing w:after="0" w:line="240" w:lineRule="auto"/>
        <w:ind w:firstLine="680"/>
        <w:jc w:val="both"/>
        <w:rPr>
          <w:rFonts w:ascii="Times New Roman" w:hAnsi="Times New Roman"/>
          <w:sz w:val="28"/>
          <w:szCs w:val="28"/>
          <w:lang w:eastAsia="ru-RU"/>
        </w:rPr>
      </w:pPr>
      <w:r w:rsidRPr="00284AE4">
        <w:rPr>
          <w:rFonts w:ascii="Times New Roman" w:hAnsi="Times New Roman"/>
          <w:sz w:val="28"/>
          <w:szCs w:val="28"/>
          <w:lang w:eastAsia="ru-RU"/>
        </w:rPr>
        <w:t>5) техническое заключение специализированной организации, проводи</w:t>
      </w:r>
      <w:r w:rsidRPr="00284AE4">
        <w:rPr>
          <w:rFonts w:ascii="Times New Roman" w:hAnsi="Times New Roman"/>
          <w:sz w:val="28"/>
          <w:szCs w:val="28"/>
          <w:lang w:eastAsia="ru-RU"/>
        </w:rPr>
        <w:t>в</w:t>
      </w:r>
      <w:r w:rsidRPr="00284AE4">
        <w:rPr>
          <w:rFonts w:ascii="Times New Roman" w:hAnsi="Times New Roman"/>
          <w:sz w:val="28"/>
          <w:szCs w:val="28"/>
          <w:lang w:eastAsia="ru-RU"/>
        </w:rPr>
        <w:t>шей обследование многоквартирного дома - в случае постановки вопроса о признании многоквартирного дома аварийным и подлежащим сносу или реко</w:t>
      </w:r>
      <w:r w:rsidRPr="00284AE4">
        <w:rPr>
          <w:rFonts w:ascii="Times New Roman" w:hAnsi="Times New Roman"/>
          <w:sz w:val="28"/>
          <w:szCs w:val="28"/>
          <w:lang w:eastAsia="ru-RU"/>
        </w:rPr>
        <w:t>н</w:t>
      </w:r>
      <w:r w:rsidRPr="00284AE4">
        <w:rPr>
          <w:rFonts w:ascii="Times New Roman" w:hAnsi="Times New Roman"/>
          <w:sz w:val="28"/>
          <w:szCs w:val="28"/>
          <w:lang w:eastAsia="ru-RU"/>
        </w:rPr>
        <w:t>струкции;</w:t>
      </w:r>
    </w:p>
    <w:p w:rsidR="00284AE4" w:rsidRPr="00284AE4" w:rsidRDefault="00284AE4" w:rsidP="00284AE4">
      <w:pPr>
        <w:tabs>
          <w:tab w:val="left" w:pos="870"/>
        </w:tabs>
        <w:spacing w:after="0" w:line="240" w:lineRule="auto"/>
        <w:ind w:firstLine="680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284AE4">
        <w:rPr>
          <w:rFonts w:ascii="Times New Roman" w:hAnsi="Times New Roman"/>
          <w:sz w:val="28"/>
          <w:szCs w:val="28"/>
          <w:lang w:eastAsia="ru-RU"/>
        </w:rPr>
        <w:t>6) заключение проектно-изыскательской организации по результатам о</w:t>
      </w:r>
      <w:r w:rsidRPr="00284AE4">
        <w:rPr>
          <w:rFonts w:ascii="Times New Roman" w:hAnsi="Times New Roman"/>
          <w:sz w:val="28"/>
          <w:szCs w:val="28"/>
          <w:lang w:eastAsia="ru-RU"/>
        </w:rPr>
        <w:t>б</w:t>
      </w:r>
      <w:r w:rsidRPr="00284AE4">
        <w:rPr>
          <w:rFonts w:ascii="Times New Roman" w:hAnsi="Times New Roman"/>
          <w:sz w:val="28"/>
          <w:szCs w:val="28"/>
          <w:lang w:eastAsia="ru-RU"/>
        </w:rPr>
        <w:t>следования элементов ограждающих и несущих конструкций жилого помещ</w:t>
      </w:r>
      <w:r w:rsidRPr="00284AE4">
        <w:rPr>
          <w:rFonts w:ascii="Times New Roman" w:hAnsi="Times New Roman"/>
          <w:sz w:val="28"/>
          <w:szCs w:val="28"/>
          <w:lang w:eastAsia="ru-RU"/>
        </w:rPr>
        <w:t>е</w:t>
      </w:r>
      <w:r w:rsidRPr="00284AE4">
        <w:rPr>
          <w:rFonts w:ascii="Times New Roman" w:hAnsi="Times New Roman"/>
          <w:sz w:val="28"/>
          <w:szCs w:val="28"/>
          <w:lang w:eastAsia="ru-RU"/>
        </w:rPr>
        <w:t xml:space="preserve">ния в случае, если предоставление такого заключения является необходимым для принятия решения о признании жилого помещения соответствующим (не соответствующим) требованиям, установленным в Положении </w:t>
      </w:r>
      <w:r w:rsidRPr="00284AE4">
        <w:rPr>
          <w:rFonts w:ascii="Times New Roman" w:hAnsi="Times New Roman"/>
          <w:sz w:val="28"/>
          <w:szCs w:val="28"/>
        </w:rPr>
        <w:t>о признании п</w:t>
      </w:r>
      <w:r w:rsidRPr="00284AE4">
        <w:rPr>
          <w:rFonts w:ascii="Times New Roman" w:hAnsi="Times New Roman"/>
          <w:sz w:val="28"/>
          <w:szCs w:val="28"/>
        </w:rPr>
        <w:t>о</w:t>
      </w:r>
      <w:r w:rsidRPr="00284AE4">
        <w:rPr>
          <w:rFonts w:ascii="Times New Roman" w:hAnsi="Times New Roman"/>
          <w:sz w:val="28"/>
          <w:szCs w:val="28"/>
        </w:rPr>
        <w:t>мещения жилым помещением, жилого помещения непригодным для прожив</w:t>
      </w:r>
      <w:r w:rsidRPr="00284AE4">
        <w:rPr>
          <w:rFonts w:ascii="Times New Roman" w:hAnsi="Times New Roman"/>
          <w:sz w:val="28"/>
          <w:szCs w:val="28"/>
        </w:rPr>
        <w:t>а</w:t>
      </w:r>
      <w:r w:rsidRPr="00284AE4">
        <w:rPr>
          <w:rFonts w:ascii="Times New Roman" w:hAnsi="Times New Roman"/>
          <w:sz w:val="28"/>
          <w:szCs w:val="28"/>
        </w:rPr>
        <w:t>ния и многоквартирного дома аварийным и подлежащим сносу или реко</w:t>
      </w:r>
      <w:r w:rsidRPr="00284AE4">
        <w:rPr>
          <w:rFonts w:ascii="Times New Roman" w:hAnsi="Times New Roman"/>
          <w:sz w:val="28"/>
          <w:szCs w:val="28"/>
        </w:rPr>
        <w:t>н</w:t>
      </w:r>
      <w:r w:rsidRPr="00284AE4">
        <w:rPr>
          <w:rFonts w:ascii="Times New Roman" w:hAnsi="Times New Roman"/>
          <w:sz w:val="28"/>
          <w:szCs w:val="28"/>
        </w:rPr>
        <w:t>струкции, утвержденным</w:t>
      </w:r>
      <w:r w:rsidRPr="00284AE4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284AE4">
        <w:rPr>
          <w:rFonts w:ascii="Times New Roman" w:hAnsi="Times New Roman"/>
          <w:sz w:val="28"/>
          <w:szCs w:val="28"/>
        </w:rPr>
        <w:t>Постановлением Правительства Российской Федер</w:t>
      </w:r>
      <w:r w:rsidRPr="00284AE4">
        <w:rPr>
          <w:rFonts w:ascii="Times New Roman" w:hAnsi="Times New Roman"/>
          <w:sz w:val="28"/>
          <w:szCs w:val="28"/>
        </w:rPr>
        <w:t>а</w:t>
      </w:r>
      <w:r w:rsidRPr="00284AE4">
        <w:rPr>
          <w:rFonts w:ascii="Times New Roman" w:hAnsi="Times New Roman"/>
          <w:sz w:val="28"/>
          <w:szCs w:val="28"/>
        </w:rPr>
        <w:t>ции</w:t>
      </w:r>
      <w:proofErr w:type="gramEnd"/>
      <w:r w:rsidRPr="00284AE4">
        <w:rPr>
          <w:rFonts w:ascii="Times New Roman" w:hAnsi="Times New Roman"/>
          <w:sz w:val="28"/>
          <w:szCs w:val="28"/>
        </w:rPr>
        <w:t xml:space="preserve"> от 28.01.2006 № 47 «Об утверждении положения о признании помещения жилым помещением, жилого помещения непригодным для проживания и мн</w:t>
      </w:r>
      <w:r w:rsidRPr="00284AE4">
        <w:rPr>
          <w:rFonts w:ascii="Times New Roman" w:hAnsi="Times New Roman"/>
          <w:sz w:val="28"/>
          <w:szCs w:val="28"/>
        </w:rPr>
        <w:t>о</w:t>
      </w:r>
      <w:r w:rsidRPr="00284AE4">
        <w:rPr>
          <w:rFonts w:ascii="Times New Roman" w:hAnsi="Times New Roman"/>
          <w:sz w:val="28"/>
          <w:szCs w:val="28"/>
        </w:rPr>
        <w:t>гоквартирного дома аварийным и подлежащим сносу или реконструкции» (д</w:t>
      </w:r>
      <w:r w:rsidRPr="00284AE4">
        <w:rPr>
          <w:rFonts w:ascii="Times New Roman" w:hAnsi="Times New Roman"/>
          <w:sz w:val="28"/>
          <w:szCs w:val="28"/>
        </w:rPr>
        <w:t>а</w:t>
      </w:r>
      <w:r w:rsidRPr="00284AE4">
        <w:rPr>
          <w:rFonts w:ascii="Times New Roman" w:hAnsi="Times New Roman"/>
          <w:sz w:val="28"/>
          <w:szCs w:val="28"/>
        </w:rPr>
        <w:t>лее - Положение);</w:t>
      </w:r>
    </w:p>
    <w:p w:rsidR="00284AE4" w:rsidRPr="00284AE4" w:rsidRDefault="00284AE4" w:rsidP="00284A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284AE4">
        <w:rPr>
          <w:rFonts w:ascii="Times New Roman" w:hAnsi="Times New Roman"/>
          <w:sz w:val="28"/>
          <w:szCs w:val="28"/>
          <w:lang w:eastAsia="ru-RU"/>
        </w:rPr>
        <w:t>6) заявления, письма, жалобы граждан на неудовлетворительные условия пр</w:t>
      </w:r>
      <w:r w:rsidRPr="00284AE4">
        <w:rPr>
          <w:rFonts w:ascii="Times New Roman" w:hAnsi="Times New Roman"/>
          <w:sz w:val="28"/>
          <w:szCs w:val="28"/>
          <w:lang w:eastAsia="ru-RU"/>
        </w:rPr>
        <w:t>о</w:t>
      </w:r>
      <w:r w:rsidRPr="00284AE4">
        <w:rPr>
          <w:rFonts w:ascii="Times New Roman" w:hAnsi="Times New Roman"/>
          <w:sz w:val="28"/>
          <w:szCs w:val="28"/>
          <w:lang w:eastAsia="ru-RU"/>
        </w:rPr>
        <w:t>живания - по усмотрению заявителя;</w:t>
      </w:r>
    </w:p>
    <w:p w:rsidR="00284AE4" w:rsidRPr="00284AE4" w:rsidRDefault="00284AE4" w:rsidP="00284AE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284AE4">
        <w:rPr>
          <w:rFonts w:ascii="Times New Roman" w:hAnsi="Times New Roman"/>
          <w:sz w:val="28"/>
          <w:szCs w:val="28"/>
        </w:rPr>
        <w:t>7) копию документа, подтверждающего полномочия представителя заяв</w:t>
      </w:r>
      <w:r w:rsidRPr="00284AE4">
        <w:rPr>
          <w:rFonts w:ascii="Times New Roman" w:hAnsi="Times New Roman"/>
          <w:sz w:val="28"/>
          <w:szCs w:val="28"/>
        </w:rPr>
        <w:t>и</w:t>
      </w:r>
      <w:r w:rsidRPr="00284AE4">
        <w:rPr>
          <w:rFonts w:ascii="Times New Roman" w:hAnsi="Times New Roman"/>
          <w:sz w:val="28"/>
          <w:szCs w:val="28"/>
        </w:rPr>
        <w:t>теля, оформленную в установленном порядке в случае, если за предоставлен</w:t>
      </w:r>
      <w:r w:rsidRPr="00284AE4">
        <w:rPr>
          <w:rFonts w:ascii="Times New Roman" w:hAnsi="Times New Roman"/>
          <w:sz w:val="28"/>
          <w:szCs w:val="28"/>
        </w:rPr>
        <w:t>и</w:t>
      </w:r>
      <w:r w:rsidRPr="00284AE4">
        <w:rPr>
          <w:rFonts w:ascii="Times New Roman" w:hAnsi="Times New Roman"/>
          <w:sz w:val="28"/>
          <w:szCs w:val="28"/>
        </w:rPr>
        <w:t>ем услуги обращается представитель заявителя;</w:t>
      </w:r>
    </w:p>
    <w:p w:rsidR="00284AE4" w:rsidRPr="00FA785A" w:rsidRDefault="00284AE4" w:rsidP="00284AE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2.6.2. </w:t>
      </w:r>
      <w:r w:rsidRPr="00FA785A">
        <w:rPr>
          <w:rFonts w:ascii="Times New Roman" w:hAnsi="Times New Roman" w:cs="Times New Roman"/>
          <w:sz w:val="28"/>
          <w:szCs w:val="28"/>
        </w:rPr>
        <w:t xml:space="preserve">Все документы, подлежащие представлению в копиях, должны быть заверены нотариально либо представляются с подлинниками, после </w:t>
      </w:r>
      <w:proofErr w:type="gramStart"/>
      <w:r w:rsidRPr="00FA785A">
        <w:rPr>
          <w:rFonts w:ascii="Times New Roman" w:hAnsi="Times New Roman" w:cs="Times New Roman"/>
          <w:sz w:val="28"/>
          <w:szCs w:val="28"/>
        </w:rPr>
        <w:t>све</w:t>
      </w:r>
      <w:r w:rsidRPr="00FA785A">
        <w:rPr>
          <w:rFonts w:ascii="Times New Roman" w:hAnsi="Times New Roman" w:cs="Times New Roman"/>
          <w:sz w:val="28"/>
          <w:szCs w:val="28"/>
        </w:rPr>
        <w:t>р</w:t>
      </w:r>
      <w:r w:rsidRPr="00FA785A">
        <w:rPr>
          <w:rFonts w:ascii="Times New Roman" w:hAnsi="Times New Roman" w:cs="Times New Roman"/>
          <w:sz w:val="28"/>
          <w:szCs w:val="28"/>
        </w:rPr>
        <w:t>ки</w:t>
      </w:r>
      <w:proofErr w:type="gramEnd"/>
      <w:r w:rsidRPr="00FA785A">
        <w:rPr>
          <w:rFonts w:ascii="Times New Roman" w:hAnsi="Times New Roman" w:cs="Times New Roman"/>
          <w:sz w:val="28"/>
          <w:szCs w:val="28"/>
        </w:rPr>
        <w:t xml:space="preserve"> с которыми заверяются работником, принимающим документы, а подлинн</w:t>
      </w:r>
      <w:r w:rsidRPr="00FA785A">
        <w:rPr>
          <w:rFonts w:ascii="Times New Roman" w:hAnsi="Times New Roman" w:cs="Times New Roman"/>
          <w:sz w:val="28"/>
          <w:szCs w:val="28"/>
        </w:rPr>
        <w:t>и</w:t>
      </w:r>
      <w:r w:rsidRPr="00FA785A">
        <w:rPr>
          <w:rFonts w:ascii="Times New Roman" w:hAnsi="Times New Roman" w:cs="Times New Roman"/>
          <w:sz w:val="28"/>
          <w:szCs w:val="28"/>
        </w:rPr>
        <w:t>ки возвращаются заявителю.</w:t>
      </w:r>
    </w:p>
    <w:p w:rsidR="00284AE4" w:rsidRPr="003F0533" w:rsidRDefault="00284AE4" w:rsidP="00284AE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785A">
        <w:rPr>
          <w:rFonts w:ascii="Times New Roman" w:hAnsi="Times New Roman" w:cs="Times New Roman"/>
          <w:sz w:val="28"/>
          <w:szCs w:val="28"/>
        </w:rPr>
        <w:t xml:space="preserve">В случае представления заявителем документов, предусмотренных </w:t>
      </w:r>
      <w:hyperlink r:id="rId10" w:history="1">
        <w:r w:rsidRPr="00696ED4">
          <w:rPr>
            <w:rFonts w:ascii="Times New Roman" w:hAnsi="Times New Roman" w:cs="Times New Roman"/>
            <w:color w:val="000000"/>
            <w:sz w:val="28"/>
            <w:szCs w:val="28"/>
          </w:rPr>
          <w:t>пун</w:t>
        </w:r>
        <w:r w:rsidRPr="00696ED4">
          <w:rPr>
            <w:rFonts w:ascii="Times New Roman" w:hAnsi="Times New Roman" w:cs="Times New Roman"/>
            <w:color w:val="000000"/>
            <w:sz w:val="28"/>
            <w:szCs w:val="28"/>
          </w:rPr>
          <w:t>к</w:t>
        </w:r>
        <w:r w:rsidRPr="00696ED4">
          <w:rPr>
            <w:rFonts w:ascii="Times New Roman" w:hAnsi="Times New Roman" w:cs="Times New Roman"/>
            <w:color w:val="000000"/>
            <w:sz w:val="28"/>
            <w:szCs w:val="28"/>
          </w:rPr>
          <w:t>тами 1</w:t>
        </w:r>
      </w:hyperlink>
      <w:r w:rsidRPr="00696ED4">
        <w:rPr>
          <w:rFonts w:ascii="Times New Roman" w:hAnsi="Times New Roman" w:cs="Times New Roman"/>
          <w:color w:val="000000"/>
          <w:sz w:val="28"/>
          <w:szCs w:val="28"/>
        </w:rPr>
        <w:t xml:space="preserve"> - </w:t>
      </w:r>
      <w:hyperlink r:id="rId11" w:history="1">
        <w:r w:rsidRPr="00696ED4">
          <w:rPr>
            <w:rFonts w:ascii="Times New Roman" w:hAnsi="Times New Roman" w:cs="Times New Roman"/>
            <w:color w:val="000000"/>
            <w:sz w:val="28"/>
            <w:szCs w:val="28"/>
          </w:rPr>
          <w:t>7</w:t>
        </w:r>
      </w:hyperlink>
      <w:r w:rsidRPr="00696ED4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hyperlink r:id="rId12" w:history="1">
        <w:r w:rsidRPr="00696ED4">
          <w:rPr>
            <w:rFonts w:ascii="Times New Roman" w:hAnsi="Times New Roman" w:cs="Times New Roman"/>
            <w:color w:val="000000"/>
            <w:sz w:val="28"/>
            <w:szCs w:val="28"/>
          </w:rPr>
          <w:t>9</w:t>
        </w:r>
      </w:hyperlink>
      <w:r w:rsidRPr="00696ED4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hyperlink r:id="rId13" w:history="1">
        <w:r w:rsidRPr="00696ED4">
          <w:rPr>
            <w:rFonts w:ascii="Times New Roman" w:hAnsi="Times New Roman" w:cs="Times New Roman"/>
            <w:color w:val="000000"/>
            <w:sz w:val="28"/>
            <w:szCs w:val="28"/>
          </w:rPr>
          <w:t>10</w:t>
        </w:r>
      </w:hyperlink>
      <w:r w:rsidRPr="00696ED4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hyperlink r:id="rId14" w:history="1">
        <w:r w:rsidRPr="00696ED4">
          <w:rPr>
            <w:rFonts w:ascii="Times New Roman" w:hAnsi="Times New Roman" w:cs="Times New Roman"/>
            <w:color w:val="000000"/>
            <w:sz w:val="28"/>
            <w:szCs w:val="28"/>
          </w:rPr>
          <w:t>14</w:t>
        </w:r>
      </w:hyperlink>
      <w:r w:rsidRPr="00696ED4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hyperlink r:id="rId15" w:history="1">
        <w:r w:rsidRPr="00696ED4">
          <w:rPr>
            <w:rFonts w:ascii="Times New Roman" w:hAnsi="Times New Roman" w:cs="Times New Roman"/>
            <w:color w:val="000000"/>
            <w:sz w:val="28"/>
            <w:szCs w:val="28"/>
          </w:rPr>
          <w:t>17</w:t>
        </w:r>
      </w:hyperlink>
      <w:r w:rsidRPr="00696ED4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hyperlink r:id="rId16" w:history="1">
        <w:r w:rsidRPr="00696ED4">
          <w:rPr>
            <w:rFonts w:ascii="Times New Roman" w:hAnsi="Times New Roman" w:cs="Times New Roman"/>
            <w:color w:val="000000"/>
            <w:sz w:val="28"/>
            <w:szCs w:val="28"/>
          </w:rPr>
          <w:t>18</w:t>
        </w:r>
        <w:r>
          <w:rPr>
            <w:rFonts w:ascii="Times New Roman" w:hAnsi="Times New Roman" w:cs="Times New Roman"/>
            <w:color w:val="000000"/>
            <w:sz w:val="28"/>
            <w:szCs w:val="28"/>
          </w:rPr>
          <w:t xml:space="preserve"> </w:t>
        </w:r>
        <w:r w:rsidRPr="00696ED4">
          <w:rPr>
            <w:rFonts w:ascii="Times New Roman" w:hAnsi="Times New Roman" w:cs="Times New Roman"/>
            <w:color w:val="000000"/>
            <w:sz w:val="28"/>
            <w:szCs w:val="28"/>
          </w:rPr>
          <w:t xml:space="preserve"> части 6 статьи 7</w:t>
        </w:r>
      </w:hyperlink>
      <w:r w:rsidRPr="00696E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Федерального закона от 27 июля 2010 № 210-ФЗ «</w:t>
      </w:r>
      <w:r w:rsidRPr="00FA785A">
        <w:rPr>
          <w:rFonts w:ascii="Times New Roman" w:hAnsi="Times New Roman" w:cs="Times New Roman"/>
          <w:sz w:val="28"/>
          <w:szCs w:val="28"/>
        </w:rPr>
        <w:t>Об организации предоставления государственных и муниц</w:t>
      </w:r>
      <w:r w:rsidRPr="00FA785A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пальных услуг»</w:t>
      </w:r>
      <w:r w:rsidRPr="00FA785A">
        <w:rPr>
          <w:rFonts w:ascii="Times New Roman" w:hAnsi="Times New Roman" w:cs="Times New Roman"/>
          <w:sz w:val="28"/>
          <w:szCs w:val="28"/>
        </w:rPr>
        <w:t>, их бесплатное ксерокопирование осуществляется работником МФЦ, после чего оригиналы возвращаются заявителю. Копии иных документов представляются заявителем самостоятельно.</w:t>
      </w:r>
    </w:p>
    <w:p w:rsidR="00284AE4" w:rsidRPr="003F0533" w:rsidRDefault="00284AE4" w:rsidP="00284AE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i/>
          <w:spacing w:val="-6"/>
          <w:sz w:val="28"/>
          <w:szCs w:val="28"/>
          <w:lang w:eastAsia="ar-SA"/>
        </w:rPr>
      </w:pPr>
      <w:r w:rsidRPr="003F0533">
        <w:rPr>
          <w:rFonts w:ascii="Times New Roman" w:hAnsi="Times New Roman"/>
          <w:sz w:val="28"/>
          <w:szCs w:val="28"/>
          <w:lang w:eastAsia="ar-SA"/>
        </w:rPr>
        <w:t xml:space="preserve">Документы могут быть предоставлены в форме электронных документов, в соответствии с Федеральными законами </w:t>
      </w:r>
      <w:r w:rsidRPr="003F0533">
        <w:rPr>
          <w:rFonts w:ascii="Times New Roman" w:hAnsi="Times New Roman"/>
          <w:spacing w:val="-6"/>
          <w:sz w:val="28"/>
          <w:szCs w:val="28"/>
          <w:lang w:eastAsia="ar-SA"/>
        </w:rPr>
        <w:t>от 27 июля 2010 года № 210-ФЗ «Об организации предоставления государственных и муниципальных услуг» и от 6 а</w:t>
      </w:r>
      <w:r w:rsidRPr="003F0533">
        <w:rPr>
          <w:rFonts w:ascii="Times New Roman" w:hAnsi="Times New Roman"/>
          <w:spacing w:val="-6"/>
          <w:sz w:val="28"/>
          <w:szCs w:val="28"/>
          <w:lang w:eastAsia="ar-SA"/>
        </w:rPr>
        <w:t>п</w:t>
      </w:r>
      <w:r w:rsidRPr="003F0533">
        <w:rPr>
          <w:rFonts w:ascii="Times New Roman" w:hAnsi="Times New Roman"/>
          <w:spacing w:val="-6"/>
          <w:sz w:val="28"/>
          <w:szCs w:val="28"/>
          <w:lang w:eastAsia="ar-SA"/>
        </w:rPr>
        <w:t xml:space="preserve">реля 2011 года № 63-ФЗ «Об электронной подписи». При этом </w:t>
      </w:r>
      <w:r w:rsidRPr="003F0533">
        <w:rPr>
          <w:rFonts w:ascii="Times New Roman" w:hAnsi="Times New Roman"/>
          <w:sz w:val="28"/>
          <w:szCs w:val="28"/>
        </w:rPr>
        <w:t xml:space="preserve">если заявление и </w:t>
      </w:r>
      <w:r w:rsidRPr="003F0533">
        <w:rPr>
          <w:rFonts w:ascii="Times New Roman" w:hAnsi="Times New Roman"/>
          <w:spacing w:val="-6"/>
          <w:sz w:val="28"/>
          <w:szCs w:val="28"/>
          <w:lang w:eastAsia="ar-SA"/>
        </w:rPr>
        <w:t xml:space="preserve">документы, предусмотренные подпунктами </w:t>
      </w:r>
      <w:r w:rsidRPr="003F0533">
        <w:rPr>
          <w:rFonts w:ascii="Times New Roman" w:hAnsi="Times New Roman"/>
          <w:sz w:val="28"/>
          <w:szCs w:val="28"/>
        </w:rPr>
        <w:t xml:space="preserve">2, 3 </w:t>
      </w:r>
      <w:r w:rsidRPr="003F0533">
        <w:rPr>
          <w:rFonts w:ascii="Times New Roman" w:hAnsi="Times New Roman"/>
          <w:spacing w:val="-6"/>
          <w:sz w:val="28"/>
          <w:szCs w:val="28"/>
          <w:lang w:eastAsia="ar-SA"/>
        </w:rPr>
        <w:t xml:space="preserve">подраздела 2.6 </w:t>
      </w:r>
      <w:r w:rsidRPr="003F0533">
        <w:rPr>
          <w:rFonts w:ascii="Times New Roman" w:hAnsi="Times New Roman"/>
          <w:sz w:val="28"/>
          <w:szCs w:val="28"/>
          <w:lang w:eastAsia="ar-SA"/>
        </w:rPr>
        <w:t xml:space="preserve">раздела </w:t>
      </w:r>
      <w:r>
        <w:rPr>
          <w:rFonts w:ascii="Times New Roman" w:hAnsi="Times New Roman"/>
          <w:sz w:val="28"/>
          <w:szCs w:val="28"/>
          <w:lang w:eastAsia="ar-SA"/>
        </w:rPr>
        <w:t>2</w:t>
      </w:r>
      <w:r w:rsidRPr="003F0533">
        <w:rPr>
          <w:rFonts w:ascii="Times New Roman" w:hAnsi="Times New Roman"/>
          <w:sz w:val="28"/>
          <w:szCs w:val="28"/>
          <w:lang w:eastAsia="ar-SA"/>
        </w:rPr>
        <w:t xml:space="preserve"> Регл</w:t>
      </w:r>
      <w:r w:rsidRPr="003F0533">
        <w:rPr>
          <w:rFonts w:ascii="Times New Roman" w:hAnsi="Times New Roman"/>
          <w:sz w:val="28"/>
          <w:szCs w:val="28"/>
          <w:lang w:eastAsia="ar-SA"/>
        </w:rPr>
        <w:t>а</w:t>
      </w:r>
      <w:r w:rsidRPr="003F0533">
        <w:rPr>
          <w:rFonts w:ascii="Times New Roman" w:hAnsi="Times New Roman"/>
          <w:sz w:val="28"/>
          <w:szCs w:val="28"/>
          <w:lang w:eastAsia="ar-SA"/>
        </w:rPr>
        <w:t xml:space="preserve">мента </w:t>
      </w:r>
      <w:r w:rsidRPr="003F0533">
        <w:rPr>
          <w:rFonts w:ascii="Times New Roman" w:hAnsi="Times New Roman"/>
          <w:spacing w:val="-6"/>
          <w:sz w:val="28"/>
          <w:szCs w:val="28"/>
          <w:lang w:eastAsia="ar-SA"/>
        </w:rPr>
        <w:t>были представлены заявителем в форме электронных документов, то они подписываются усиленной квалифицированной электронной подписью.</w:t>
      </w:r>
    </w:p>
    <w:p w:rsidR="00284AE4" w:rsidRDefault="00284AE4" w:rsidP="00284AE4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3F0533">
        <w:rPr>
          <w:rFonts w:ascii="Times New Roman" w:hAnsi="Times New Roman"/>
          <w:sz w:val="28"/>
          <w:szCs w:val="28"/>
          <w:lang w:eastAsia="ar-SA"/>
        </w:rPr>
        <w:lastRenderedPageBreak/>
        <w:t>Доверенность, подтверждающая правомочие на обращение за получением муниципальной услуги, выданная организацией, удостоверяется усиленной квалифицированной электронной подписью правомочного должностного лица организации, а доверенность, выданная физическим лицом, - усиленной квал</w:t>
      </w:r>
      <w:r w:rsidRPr="003F0533">
        <w:rPr>
          <w:rFonts w:ascii="Times New Roman" w:hAnsi="Times New Roman"/>
          <w:sz w:val="28"/>
          <w:szCs w:val="28"/>
          <w:lang w:eastAsia="ar-SA"/>
        </w:rPr>
        <w:t>и</w:t>
      </w:r>
      <w:r w:rsidRPr="003F0533">
        <w:rPr>
          <w:rFonts w:ascii="Times New Roman" w:hAnsi="Times New Roman"/>
          <w:sz w:val="28"/>
          <w:szCs w:val="28"/>
          <w:lang w:eastAsia="ar-SA"/>
        </w:rPr>
        <w:t>фицированной электронной подписью нотариуса.</w:t>
      </w:r>
    </w:p>
    <w:p w:rsidR="00FC5D45" w:rsidRPr="00925517" w:rsidRDefault="00284AE4" w:rsidP="00284A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получении документов уполномоченным  органом  Заявителю выдается расписка (приложение № 3 к настоящему Регламенту).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25517">
        <w:rPr>
          <w:rFonts w:ascii="Times New Roman" w:hAnsi="Times New Roman"/>
          <w:sz w:val="28"/>
          <w:szCs w:val="28"/>
        </w:rPr>
        <w:t xml:space="preserve">Подраздел 2.7. Исчерпывающий перечень документов, необходимых </w:t>
      </w:r>
      <w:proofErr w:type="gramStart"/>
      <w:r w:rsidRPr="00925517">
        <w:rPr>
          <w:rFonts w:ascii="Times New Roman" w:hAnsi="Times New Roman"/>
          <w:sz w:val="28"/>
          <w:szCs w:val="28"/>
        </w:rPr>
        <w:t>в</w:t>
      </w:r>
      <w:proofErr w:type="gramEnd"/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925517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925517">
        <w:rPr>
          <w:rFonts w:ascii="Times New Roman" w:hAnsi="Times New Roman"/>
          <w:sz w:val="28"/>
          <w:szCs w:val="28"/>
        </w:rPr>
        <w:t xml:space="preserve"> с нормативными правовыми актами для предоставления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25517">
        <w:rPr>
          <w:rFonts w:ascii="Times New Roman" w:hAnsi="Times New Roman"/>
          <w:sz w:val="28"/>
          <w:szCs w:val="28"/>
        </w:rPr>
        <w:t xml:space="preserve"> муниципальной услуги, которые находятся в распоряжении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25517">
        <w:rPr>
          <w:rFonts w:ascii="Times New Roman" w:hAnsi="Times New Roman"/>
          <w:sz w:val="28"/>
          <w:szCs w:val="28"/>
        </w:rPr>
        <w:t>государственных органов, органов местного самоуправления и иных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25517">
        <w:rPr>
          <w:rFonts w:ascii="Times New Roman" w:hAnsi="Times New Roman"/>
          <w:sz w:val="28"/>
          <w:szCs w:val="28"/>
        </w:rPr>
        <w:t>органов, участвующих в предоставлении муниципальной услуги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25517">
        <w:rPr>
          <w:rFonts w:ascii="Times New Roman" w:hAnsi="Times New Roman"/>
          <w:sz w:val="28"/>
          <w:szCs w:val="28"/>
        </w:rPr>
        <w:t>и которые заявитель вправе представить, а также способы их получения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25517">
        <w:rPr>
          <w:rFonts w:ascii="Times New Roman" w:hAnsi="Times New Roman"/>
          <w:sz w:val="28"/>
          <w:szCs w:val="28"/>
        </w:rPr>
        <w:t>заявителями, в том числе в электронной форме, порядок их представления</w:t>
      </w:r>
    </w:p>
    <w:p w:rsidR="00C90064" w:rsidRPr="00925517" w:rsidRDefault="00C90064" w:rsidP="00C900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90064" w:rsidRPr="00925517" w:rsidRDefault="00C90064" w:rsidP="00C9006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Документы, необходимые для предоставления муниципальной услуги, находящиеся в распоряжении государственных органов, органов местного с</w:t>
      </w:r>
      <w:r w:rsidRPr="00925517">
        <w:rPr>
          <w:rFonts w:ascii="Times New Roman" w:hAnsi="Times New Roman"/>
          <w:sz w:val="28"/>
          <w:szCs w:val="28"/>
          <w:lang w:eastAsia="ar-SA"/>
        </w:rPr>
        <w:t>а</w:t>
      </w:r>
      <w:r w:rsidRPr="00925517">
        <w:rPr>
          <w:rFonts w:ascii="Times New Roman" w:hAnsi="Times New Roman"/>
          <w:sz w:val="28"/>
          <w:szCs w:val="28"/>
          <w:lang w:eastAsia="ar-SA"/>
        </w:rPr>
        <w:t>моуправления муниципальных образований Краснодарского края и иных орг</w:t>
      </w:r>
      <w:r w:rsidRPr="00925517">
        <w:rPr>
          <w:rFonts w:ascii="Times New Roman" w:hAnsi="Times New Roman"/>
          <w:sz w:val="28"/>
          <w:szCs w:val="28"/>
          <w:lang w:eastAsia="ar-SA"/>
        </w:rPr>
        <w:t>а</w:t>
      </w:r>
      <w:r w:rsidRPr="00925517">
        <w:rPr>
          <w:rFonts w:ascii="Times New Roman" w:hAnsi="Times New Roman"/>
          <w:sz w:val="28"/>
          <w:szCs w:val="28"/>
          <w:lang w:eastAsia="ar-SA"/>
        </w:rPr>
        <w:t>нов, участвующих в предоставлении государственных или муниципальных услуг, и которые заявитель вправе представить:</w:t>
      </w:r>
    </w:p>
    <w:p w:rsidR="00C90064" w:rsidRPr="00284AE4" w:rsidRDefault="00C90064" w:rsidP="00C9006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904">
        <w:rPr>
          <w:rFonts w:ascii="Times New Roman" w:hAnsi="Times New Roman"/>
          <w:spacing w:val="-6"/>
          <w:sz w:val="28"/>
          <w:szCs w:val="28"/>
        </w:rPr>
        <w:t xml:space="preserve">1) </w:t>
      </w:r>
      <w:r w:rsidRPr="00284AE4">
        <w:rPr>
          <w:rFonts w:ascii="Times New Roman" w:hAnsi="Times New Roman"/>
          <w:sz w:val="28"/>
          <w:szCs w:val="28"/>
        </w:rPr>
        <w:t>правоустанавл</w:t>
      </w:r>
      <w:r w:rsidR="00284AE4" w:rsidRPr="00284AE4">
        <w:rPr>
          <w:rFonts w:ascii="Times New Roman" w:hAnsi="Times New Roman"/>
          <w:sz w:val="28"/>
          <w:szCs w:val="28"/>
        </w:rPr>
        <w:t>ивающие документы на  жилое (нежилое)</w:t>
      </w:r>
      <w:r w:rsidRPr="00284AE4">
        <w:rPr>
          <w:rFonts w:ascii="Times New Roman" w:hAnsi="Times New Roman"/>
          <w:sz w:val="28"/>
          <w:szCs w:val="28"/>
        </w:rPr>
        <w:t xml:space="preserve"> помещение</w:t>
      </w:r>
      <w:r w:rsidR="00284AE4" w:rsidRPr="00284AE4">
        <w:rPr>
          <w:rFonts w:ascii="Times New Roman" w:hAnsi="Times New Roman"/>
          <w:sz w:val="28"/>
          <w:szCs w:val="28"/>
        </w:rPr>
        <w:t xml:space="preserve"> или многоквартирный дом</w:t>
      </w:r>
      <w:r w:rsidRPr="00284AE4">
        <w:rPr>
          <w:rFonts w:ascii="Times New Roman" w:hAnsi="Times New Roman"/>
          <w:sz w:val="28"/>
          <w:szCs w:val="28"/>
        </w:rPr>
        <w:t>, если право на него зарегистрировано в Едином го</w:t>
      </w:r>
      <w:r w:rsidRPr="00284AE4">
        <w:rPr>
          <w:rFonts w:ascii="Times New Roman" w:hAnsi="Times New Roman"/>
          <w:sz w:val="28"/>
          <w:szCs w:val="28"/>
        </w:rPr>
        <w:t>с</w:t>
      </w:r>
      <w:r w:rsidRPr="00284AE4">
        <w:rPr>
          <w:rFonts w:ascii="Times New Roman" w:hAnsi="Times New Roman"/>
          <w:sz w:val="28"/>
          <w:szCs w:val="28"/>
        </w:rPr>
        <w:t>ударственном реестре недвижимости;</w:t>
      </w:r>
    </w:p>
    <w:p w:rsidR="00284AE4" w:rsidRPr="00981074" w:rsidRDefault="00284AE4" w:rsidP="00284AE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81074">
        <w:rPr>
          <w:rFonts w:ascii="Times New Roman" w:hAnsi="Times New Roman"/>
          <w:sz w:val="28"/>
          <w:szCs w:val="28"/>
          <w:lang w:eastAsia="ru-RU"/>
        </w:rPr>
        <w:t>2) технический паспорт жилого помещения, а для нежилых помещений - технический план;</w:t>
      </w:r>
    </w:p>
    <w:p w:rsidR="00284AE4" w:rsidRPr="00981074" w:rsidRDefault="00284AE4" w:rsidP="00284AE4">
      <w:pPr>
        <w:tabs>
          <w:tab w:val="left" w:pos="870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981074">
        <w:rPr>
          <w:rFonts w:ascii="Times New Roman" w:hAnsi="Times New Roman"/>
          <w:sz w:val="28"/>
          <w:szCs w:val="28"/>
          <w:lang w:eastAsia="ru-RU"/>
        </w:rPr>
        <w:t>3) заключение специализированной организации, проводившей обслед</w:t>
      </w:r>
      <w:r w:rsidRPr="00981074">
        <w:rPr>
          <w:rFonts w:ascii="Times New Roman" w:hAnsi="Times New Roman"/>
          <w:sz w:val="28"/>
          <w:szCs w:val="28"/>
          <w:lang w:eastAsia="ru-RU"/>
        </w:rPr>
        <w:t>о</w:t>
      </w:r>
      <w:r w:rsidRPr="00981074">
        <w:rPr>
          <w:rFonts w:ascii="Times New Roman" w:hAnsi="Times New Roman"/>
          <w:sz w:val="28"/>
          <w:szCs w:val="28"/>
          <w:lang w:eastAsia="ru-RU"/>
        </w:rPr>
        <w:t xml:space="preserve">вание </w:t>
      </w:r>
      <w:r>
        <w:rPr>
          <w:rFonts w:ascii="Times New Roman" w:hAnsi="Times New Roman"/>
          <w:sz w:val="28"/>
          <w:szCs w:val="28"/>
          <w:lang w:eastAsia="ru-RU"/>
        </w:rPr>
        <w:t xml:space="preserve">жилого (нежилого) помещения или </w:t>
      </w:r>
      <w:r w:rsidRPr="00981074">
        <w:rPr>
          <w:rFonts w:ascii="Times New Roman" w:hAnsi="Times New Roman"/>
          <w:sz w:val="28"/>
          <w:szCs w:val="28"/>
          <w:lang w:eastAsia="ru-RU"/>
        </w:rPr>
        <w:t>многоквартирного дома.</w:t>
      </w:r>
    </w:p>
    <w:p w:rsidR="00C90064" w:rsidRPr="00925517" w:rsidRDefault="00C90064" w:rsidP="00284AE4">
      <w:pPr>
        <w:widowControl w:val="0"/>
        <w:spacing w:after="0" w:line="240" w:lineRule="auto"/>
        <w:rPr>
          <w:rFonts w:ascii="Times New Roman" w:hAnsi="Times New Roman"/>
          <w:bCs/>
          <w:sz w:val="28"/>
          <w:szCs w:val="28"/>
          <w:lang w:eastAsia="ar-SA"/>
        </w:rPr>
      </w:pPr>
    </w:p>
    <w:p w:rsidR="00C90064" w:rsidRPr="00925517" w:rsidRDefault="00C90064" w:rsidP="00C90064">
      <w:pPr>
        <w:widowControl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ar-SA"/>
        </w:rPr>
      </w:pPr>
      <w:r w:rsidRPr="00925517">
        <w:rPr>
          <w:rFonts w:ascii="Times New Roman" w:hAnsi="Times New Roman"/>
          <w:bCs/>
          <w:sz w:val="28"/>
          <w:szCs w:val="28"/>
          <w:lang w:eastAsia="ar-SA"/>
        </w:rPr>
        <w:t>Подраздел 2.8. Указание на запрет требовать от заявителя</w:t>
      </w:r>
    </w:p>
    <w:p w:rsidR="00284AE4" w:rsidRPr="005C7274" w:rsidRDefault="00284AE4" w:rsidP="00D62E9F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284AE4" w:rsidRPr="00D62E9F" w:rsidRDefault="00284AE4" w:rsidP="00284AE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ar-SA"/>
        </w:rPr>
      </w:pPr>
      <w:r w:rsidRPr="00D62E9F">
        <w:rPr>
          <w:rFonts w:ascii="Times New Roman" w:hAnsi="Times New Roman"/>
          <w:bCs/>
          <w:sz w:val="28"/>
          <w:szCs w:val="28"/>
          <w:lang w:eastAsia="ar-SA"/>
        </w:rPr>
        <w:t>2.8.1. От заявителя запрещено требовать представления документов и и</w:t>
      </w:r>
      <w:r w:rsidRPr="00D62E9F">
        <w:rPr>
          <w:rFonts w:ascii="Times New Roman" w:hAnsi="Times New Roman"/>
          <w:bCs/>
          <w:sz w:val="28"/>
          <w:szCs w:val="28"/>
          <w:lang w:eastAsia="ar-SA"/>
        </w:rPr>
        <w:t>н</w:t>
      </w:r>
      <w:r w:rsidRPr="00D62E9F">
        <w:rPr>
          <w:rFonts w:ascii="Times New Roman" w:hAnsi="Times New Roman"/>
          <w:bCs/>
          <w:sz w:val="28"/>
          <w:szCs w:val="28"/>
          <w:lang w:eastAsia="ar-SA"/>
        </w:rPr>
        <w:t>формации или осуществления действий, которые не предусмотрены нормати</w:t>
      </w:r>
      <w:r w:rsidRPr="00D62E9F">
        <w:rPr>
          <w:rFonts w:ascii="Times New Roman" w:hAnsi="Times New Roman"/>
          <w:bCs/>
          <w:sz w:val="28"/>
          <w:szCs w:val="28"/>
          <w:lang w:eastAsia="ar-SA"/>
        </w:rPr>
        <w:t>в</w:t>
      </w:r>
      <w:r w:rsidRPr="00D62E9F">
        <w:rPr>
          <w:rFonts w:ascii="Times New Roman" w:hAnsi="Times New Roman"/>
          <w:bCs/>
          <w:sz w:val="28"/>
          <w:szCs w:val="28"/>
          <w:lang w:eastAsia="ar-SA"/>
        </w:rPr>
        <w:t xml:space="preserve">ными правовыми актами, регулирующими отношения, возникшие в связи с предоставлением муниципальной услуги. </w:t>
      </w:r>
    </w:p>
    <w:p w:rsidR="00284AE4" w:rsidRPr="00D62E9F" w:rsidRDefault="00284AE4" w:rsidP="00284AE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2E9F">
        <w:rPr>
          <w:rFonts w:ascii="Times New Roman" w:hAnsi="Times New Roman"/>
          <w:bCs/>
          <w:sz w:val="28"/>
          <w:szCs w:val="28"/>
          <w:lang w:eastAsia="ar-SA"/>
        </w:rPr>
        <w:t xml:space="preserve">2.8.2. </w:t>
      </w:r>
      <w:proofErr w:type="gramStart"/>
      <w:r w:rsidRPr="00D62E9F">
        <w:rPr>
          <w:rFonts w:ascii="Times New Roman" w:hAnsi="Times New Roman"/>
          <w:bCs/>
          <w:sz w:val="28"/>
          <w:szCs w:val="28"/>
          <w:lang w:eastAsia="ar-SA"/>
        </w:rPr>
        <w:t>Запрещено требовать</w:t>
      </w:r>
      <w:r w:rsidRPr="00D62E9F">
        <w:rPr>
          <w:rFonts w:ascii="Times New Roman" w:hAnsi="Times New Roman"/>
          <w:bCs/>
          <w:sz w:val="24"/>
          <w:szCs w:val="24"/>
          <w:lang w:eastAsia="ar-SA"/>
        </w:rPr>
        <w:t xml:space="preserve"> </w:t>
      </w:r>
      <w:r w:rsidRPr="00D62E9F">
        <w:rPr>
          <w:rFonts w:ascii="Times New Roman" w:hAnsi="Times New Roman" w:cs="Times New Roman"/>
          <w:sz w:val="28"/>
          <w:szCs w:val="28"/>
        </w:rPr>
        <w:t>представления документов и информации, в том числе подтверждающих внесение заявителем платы за предоставление м</w:t>
      </w:r>
      <w:r w:rsidRPr="00D62E9F">
        <w:rPr>
          <w:rFonts w:ascii="Times New Roman" w:hAnsi="Times New Roman" w:cs="Times New Roman"/>
          <w:sz w:val="28"/>
          <w:szCs w:val="28"/>
        </w:rPr>
        <w:t>у</w:t>
      </w:r>
      <w:r w:rsidRPr="00D62E9F">
        <w:rPr>
          <w:rFonts w:ascii="Times New Roman" w:hAnsi="Times New Roman" w:cs="Times New Roman"/>
          <w:sz w:val="28"/>
          <w:szCs w:val="28"/>
        </w:rPr>
        <w:t>ниципальной услуги, которые находятся в распоряжении органа, предоставл</w:t>
      </w:r>
      <w:r w:rsidRPr="00D62E9F">
        <w:rPr>
          <w:rFonts w:ascii="Times New Roman" w:hAnsi="Times New Roman" w:cs="Times New Roman"/>
          <w:sz w:val="28"/>
          <w:szCs w:val="28"/>
        </w:rPr>
        <w:t>я</w:t>
      </w:r>
      <w:r w:rsidRPr="00D62E9F">
        <w:rPr>
          <w:rFonts w:ascii="Times New Roman" w:hAnsi="Times New Roman" w:cs="Times New Roman"/>
          <w:sz w:val="28"/>
          <w:szCs w:val="28"/>
        </w:rPr>
        <w:t>ющего муниципальную услугу, уполномоченного органа, иных государстве</w:t>
      </w:r>
      <w:r w:rsidRPr="00D62E9F">
        <w:rPr>
          <w:rFonts w:ascii="Times New Roman" w:hAnsi="Times New Roman" w:cs="Times New Roman"/>
          <w:sz w:val="28"/>
          <w:szCs w:val="28"/>
        </w:rPr>
        <w:t>н</w:t>
      </w:r>
      <w:r w:rsidRPr="00D62E9F">
        <w:rPr>
          <w:rFonts w:ascii="Times New Roman" w:hAnsi="Times New Roman" w:cs="Times New Roman"/>
          <w:sz w:val="28"/>
          <w:szCs w:val="28"/>
        </w:rPr>
        <w:t>ных органов, органов местного самоуправления либо подведомственных гос</w:t>
      </w:r>
      <w:r w:rsidRPr="00D62E9F">
        <w:rPr>
          <w:rFonts w:ascii="Times New Roman" w:hAnsi="Times New Roman" w:cs="Times New Roman"/>
          <w:sz w:val="28"/>
          <w:szCs w:val="28"/>
        </w:rPr>
        <w:t>у</w:t>
      </w:r>
      <w:r w:rsidRPr="00D62E9F">
        <w:rPr>
          <w:rFonts w:ascii="Times New Roman" w:hAnsi="Times New Roman" w:cs="Times New Roman"/>
          <w:sz w:val="28"/>
          <w:szCs w:val="28"/>
        </w:rPr>
        <w:t>дарственным органам или органам местного самоуправления организаций, участвующих в предоставлении муниципальной услуги, в соответствии с но</w:t>
      </w:r>
      <w:r w:rsidRPr="00D62E9F">
        <w:rPr>
          <w:rFonts w:ascii="Times New Roman" w:hAnsi="Times New Roman" w:cs="Times New Roman"/>
          <w:sz w:val="28"/>
          <w:szCs w:val="28"/>
        </w:rPr>
        <w:t>р</w:t>
      </w:r>
      <w:r w:rsidRPr="00D62E9F">
        <w:rPr>
          <w:rFonts w:ascii="Times New Roman" w:hAnsi="Times New Roman" w:cs="Times New Roman"/>
          <w:sz w:val="28"/>
          <w:szCs w:val="28"/>
        </w:rPr>
        <w:t>мативными правовыми актами Российской Федерации, нормативными прав</w:t>
      </w:r>
      <w:r w:rsidRPr="00D62E9F">
        <w:rPr>
          <w:rFonts w:ascii="Times New Roman" w:hAnsi="Times New Roman" w:cs="Times New Roman"/>
          <w:sz w:val="28"/>
          <w:szCs w:val="28"/>
        </w:rPr>
        <w:t>о</w:t>
      </w:r>
      <w:r w:rsidRPr="00D62E9F">
        <w:rPr>
          <w:rFonts w:ascii="Times New Roman" w:hAnsi="Times New Roman" w:cs="Times New Roman"/>
          <w:sz w:val="28"/>
          <w:szCs w:val="28"/>
        </w:rPr>
        <w:t>выми актами Краснодарского края</w:t>
      </w:r>
      <w:proofErr w:type="gramEnd"/>
      <w:r w:rsidRPr="00D62E9F">
        <w:rPr>
          <w:rFonts w:ascii="Times New Roman" w:hAnsi="Times New Roman" w:cs="Times New Roman"/>
          <w:sz w:val="28"/>
          <w:szCs w:val="28"/>
        </w:rPr>
        <w:t>, муниципальными правовыми актами, за и</w:t>
      </w:r>
      <w:r w:rsidRPr="00D62E9F">
        <w:rPr>
          <w:rFonts w:ascii="Times New Roman" w:hAnsi="Times New Roman" w:cs="Times New Roman"/>
          <w:sz w:val="28"/>
          <w:szCs w:val="28"/>
        </w:rPr>
        <w:t>с</w:t>
      </w:r>
      <w:r w:rsidRPr="00D62E9F">
        <w:rPr>
          <w:rFonts w:ascii="Times New Roman" w:hAnsi="Times New Roman" w:cs="Times New Roman"/>
          <w:sz w:val="28"/>
          <w:szCs w:val="28"/>
        </w:rPr>
        <w:lastRenderedPageBreak/>
        <w:t xml:space="preserve">ключением документов, включенных в перечень, определенный </w:t>
      </w:r>
      <w:hyperlink r:id="rId17" w:history="1">
        <w:r w:rsidRPr="00D62E9F">
          <w:rPr>
            <w:rFonts w:ascii="Times New Roman" w:hAnsi="Times New Roman" w:cs="Times New Roman"/>
            <w:color w:val="000000"/>
            <w:sz w:val="28"/>
            <w:szCs w:val="28"/>
          </w:rPr>
          <w:t>частью 6 ст</w:t>
        </w:r>
        <w:r w:rsidRPr="00D62E9F">
          <w:rPr>
            <w:rFonts w:ascii="Times New Roman" w:hAnsi="Times New Roman" w:cs="Times New Roman"/>
            <w:color w:val="000000"/>
            <w:sz w:val="28"/>
            <w:szCs w:val="28"/>
          </w:rPr>
          <w:t>а</w:t>
        </w:r>
        <w:r w:rsidRPr="00D62E9F">
          <w:rPr>
            <w:rFonts w:ascii="Times New Roman" w:hAnsi="Times New Roman" w:cs="Times New Roman"/>
            <w:color w:val="000000"/>
            <w:sz w:val="28"/>
            <w:szCs w:val="28"/>
          </w:rPr>
          <w:t>тьи 7</w:t>
        </w:r>
      </w:hyperlink>
      <w:r w:rsidRPr="00D62E9F">
        <w:rPr>
          <w:rFonts w:ascii="Times New Roman" w:hAnsi="Times New Roman" w:cs="Times New Roman"/>
          <w:color w:val="000000"/>
          <w:sz w:val="28"/>
          <w:szCs w:val="28"/>
        </w:rPr>
        <w:t xml:space="preserve"> Ф</w:t>
      </w:r>
      <w:r w:rsidRPr="00D62E9F">
        <w:rPr>
          <w:rFonts w:ascii="Times New Roman" w:hAnsi="Times New Roman" w:cs="Times New Roman"/>
          <w:sz w:val="28"/>
          <w:szCs w:val="28"/>
        </w:rPr>
        <w:t>едерального закона от 27 июля 2010 года № 210-ФЗ «Об организации предоставления государственных и муниципальных услуг». Заявитель вправе представить указанные документы и информацию в уполномоченный орган, предоставляющий муниципальную услугу, по собственной инициативе;</w:t>
      </w:r>
    </w:p>
    <w:p w:rsidR="00284AE4" w:rsidRPr="00D62E9F" w:rsidRDefault="00284AE4" w:rsidP="00284AE4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D62E9F">
        <w:rPr>
          <w:rFonts w:ascii="Times New Roman" w:hAnsi="Times New Roman"/>
          <w:sz w:val="28"/>
          <w:szCs w:val="28"/>
          <w:lang w:eastAsia="ar-SA"/>
        </w:rPr>
        <w:t>2.8.3. Запрещено отказывать в приеме запроса и иных документов, необходимых для предоставления муниципальной услуги, в случае, если запрос и документы, необходимые для предоставления муниципальной услуги, поданы в соответствии с информацией о сроках и порядке предоставления муниципальной услуги, опубликованной на Едином портале и (или) Региональном портале.</w:t>
      </w:r>
    </w:p>
    <w:p w:rsidR="00284AE4" w:rsidRPr="00D62E9F" w:rsidRDefault="00284AE4" w:rsidP="00284AE4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D62E9F">
        <w:rPr>
          <w:rFonts w:ascii="Times New Roman" w:hAnsi="Times New Roman"/>
          <w:sz w:val="28"/>
          <w:szCs w:val="28"/>
          <w:lang w:eastAsia="ar-SA"/>
        </w:rPr>
        <w:t>2.8.4. Запрещено отказывать в предоставлении муниципальной услуги в случае, если запрос и документы, необходимые для предоставления услуги, поданы в соответствии с информацией о сроках и порядке предоставления муниципальной услуги, опубликованной на Едином портале и (или) Региональном портале.</w:t>
      </w:r>
    </w:p>
    <w:p w:rsidR="00284AE4" w:rsidRPr="00D62E9F" w:rsidRDefault="00284AE4" w:rsidP="00284AE4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D62E9F">
        <w:rPr>
          <w:rFonts w:ascii="Times New Roman" w:hAnsi="Times New Roman"/>
          <w:sz w:val="28"/>
          <w:szCs w:val="28"/>
          <w:lang w:eastAsia="ar-SA"/>
        </w:rPr>
        <w:t>2.8.5. Запрещено требовать от заявителя совершения иных действий, кроме прохождения идентификац</w:t>
      </w:r>
      <w:proofErr w:type="gramStart"/>
      <w:r w:rsidRPr="00D62E9F">
        <w:rPr>
          <w:rFonts w:ascii="Times New Roman" w:hAnsi="Times New Roman"/>
          <w:sz w:val="28"/>
          <w:szCs w:val="28"/>
          <w:lang w:eastAsia="ar-SA"/>
        </w:rPr>
        <w:t>ии и ау</w:t>
      </w:r>
      <w:proofErr w:type="gramEnd"/>
      <w:r w:rsidRPr="00D62E9F">
        <w:rPr>
          <w:rFonts w:ascii="Times New Roman" w:hAnsi="Times New Roman"/>
          <w:sz w:val="28"/>
          <w:szCs w:val="28"/>
          <w:lang w:eastAsia="ar-SA"/>
        </w:rPr>
        <w:t xml:space="preserve">тентификации в соответствии с нормативными правовыми актами Российской Федерации, указания цели приема, а также предоставления сведений, необходимых для расчета длительности временного интервала, который необходимо забронировать для приема. </w:t>
      </w:r>
    </w:p>
    <w:p w:rsidR="00284AE4" w:rsidRPr="00D62E9F" w:rsidRDefault="00284AE4" w:rsidP="00284AE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2E9F">
        <w:rPr>
          <w:rFonts w:ascii="Times New Roman" w:hAnsi="Times New Roman"/>
          <w:sz w:val="28"/>
          <w:szCs w:val="28"/>
          <w:lang w:eastAsia="ar-SA"/>
        </w:rPr>
        <w:t xml:space="preserve">2.8.6. Запрещено требовать от заявителя </w:t>
      </w:r>
      <w:r w:rsidRPr="00D62E9F">
        <w:rPr>
          <w:rFonts w:ascii="Times New Roman" w:hAnsi="Times New Roman" w:cs="Times New Roman"/>
          <w:sz w:val="28"/>
          <w:szCs w:val="28"/>
        </w:rPr>
        <w:t>представления документов и и</w:t>
      </w:r>
      <w:r w:rsidRPr="00D62E9F">
        <w:rPr>
          <w:rFonts w:ascii="Times New Roman" w:hAnsi="Times New Roman" w:cs="Times New Roman"/>
          <w:sz w:val="28"/>
          <w:szCs w:val="28"/>
        </w:rPr>
        <w:t>н</w:t>
      </w:r>
      <w:r w:rsidRPr="00D62E9F">
        <w:rPr>
          <w:rFonts w:ascii="Times New Roman" w:hAnsi="Times New Roman" w:cs="Times New Roman"/>
          <w:sz w:val="28"/>
          <w:szCs w:val="28"/>
        </w:rPr>
        <w:t>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</w:t>
      </w:r>
      <w:r w:rsidRPr="00D62E9F">
        <w:rPr>
          <w:rFonts w:ascii="Times New Roman" w:hAnsi="Times New Roman" w:cs="Times New Roman"/>
          <w:sz w:val="28"/>
          <w:szCs w:val="28"/>
        </w:rPr>
        <w:t>с</w:t>
      </w:r>
      <w:r w:rsidRPr="00D62E9F">
        <w:rPr>
          <w:rFonts w:ascii="Times New Roman" w:hAnsi="Times New Roman" w:cs="Times New Roman"/>
          <w:sz w:val="28"/>
          <w:szCs w:val="28"/>
        </w:rPr>
        <w:t>ключением следующих случаев:</w:t>
      </w:r>
    </w:p>
    <w:p w:rsidR="00284AE4" w:rsidRPr="00D62E9F" w:rsidRDefault="00284AE4" w:rsidP="00284AE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2E9F">
        <w:rPr>
          <w:rFonts w:ascii="Times New Roman" w:hAnsi="Times New Roman" w:cs="Times New Roman"/>
          <w:sz w:val="28"/>
          <w:szCs w:val="28"/>
        </w:rPr>
        <w:t>1) изменение требований нормативных правовых актов, касающихся предоставления муниципальной услуги, после первоначальной подачи заявл</w:t>
      </w:r>
      <w:r w:rsidRPr="00D62E9F">
        <w:rPr>
          <w:rFonts w:ascii="Times New Roman" w:hAnsi="Times New Roman" w:cs="Times New Roman"/>
          <w:sz w:val="28"/>
          <w:szCs w:val="28"/>
        </w:rPr>
        <w:t>е</w:t>
      </w:r>
      <w:r w:rsidRPr="00D62E9F">
        <w:rPr>
          <w:rFonts w:ascii="Times New Roman" w:hAnsi="Times New Roman" w:cs="Times New Roman"/>
          <w:sz w:val="28"/>
          <w:szCs w:val="28"/>
        </w:rPr>
        <w:t>ния о предоставлении муниципальной услуги;</w:t>
      </w:r>
    </w:p>
    <w:p w:rsidR="00284AE4" w:rsidRPr="00D62E9F" w:rsidRDefault="00284AE4" w:rsidP="00284AE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2E9F">
        <w:rPr>
          <w:rFonts w:ascii="Times New Roman" w:hAnsi="Times New Roman" w:cs="Times New Roman"/>
          <w:sz w:val="28"/>
          <w:szCs w:val="28"/>
        </w:rPr>
        <w:t>2) наличие ошибок в заявлении о предоставлении муниципальной услуги и документах, поданных заявителем после первоначального отказа в приеме документов, необходимых для предоставления муниципальной услуги, либо в предоставлении муниципальной услуги и не включенных в представленный р</w:t>
      </w:r>
      <w:r w:rsidRPr="00D62E9F">
        <w:rPr>
          <w:rFonts w:ascii="Times New Roman" w:hAnsi="Times New Roman" w:cs="Times New Roman"/>
          <w:sz w:val="28"/>
          <w:szCs w:val="28"/>
        </w:rPr>
        <w:t>а</w:t>
      </w:r>
      <w:r w:rsidRPr="00D62E9F">
        <w:rPr>
          <w:rFonts w:ascii="Times New Roman" w:hAnsi="Times New Roman" w:cs="Times New Roman"/>
          <w:sz w:val="28"/>
          <w:szCs w:val="28"/>
        </w:rPr>
        <w:t>нее комплект документов;</w:t>
      </w:r>
    </w:p>
    <w:p w:rsidR="00284AE4" w:rsidRPr="00D62E9F" w:rsidRDefault="00284AE4" w:rsidP="00284AE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2E9F">
        <w:rPr>
          <w:rFonts w:ascii="Times New Roman" w:hAnsi="Times New Roman" w:cs="Times New Roman"/>
          <w:sz w:val="28"/>
          <w:szCs w:val="28"/>
        </w:rPr>
        <w:t>3) истечение срока действия документов или изменение информации п</w:t>
      </w:r>
      <w:r w:rsidRPr="00D62E9F">
        <w:rPr>
          <w:rFonts w:ascii="Times New Roman" w:hAnsi="Times New Roman" w:cs="Times New Roman"/>
          <w:sz w:val="28"/>
          <w:szCs w:val="28"/>
        </w:rPr>
        <w:t>о</w:t>
      </w:r>
      <w:r w:rsidRPr="00D62E9F">
        <w:rPr>
          <w:rFonts w:ascii="Times New Roman" w:hAnsi="Times New Roman" w:cs="Times New Roman"/>
          <w:sz w:val="28"/>
          <w:szCs w:val="28"/>
        </w:rPr>
        <w:t>сле первоначального отказа в приеме документов, необходимых для предоста</w:t>
      </w:r>
      <w:r w:rsidRPr="00D62E9F">
        <w:rPr>
          <w:rFonts w:ascii="Times New Roman" w:hAnsi="Times New Roman" w:cs="Times New Roman"/>
          <w:sz w:val="28"/>
          <w:szCs w:val="28"/>
        </w:rPr>
        <w:t>в</w:t>
      </w:r>
      <w:r w:rsidRPr="00D62E9F">
        <w:rPr>
          <w:rFonts w:ascii="Times New Roman" w:hAnsi="Times New Roman" w:cs="Times New Roman"/>
          <w:sz w:val="28"/>
          <w:szCs w:val="28"/>
        </w:rPr>
        <w:t>ления муниципальной услуги, либо в предоставлении муниципальной услуги;</w:t>
      </w:r>
    </w:p>
    <w:p w:rsidR="00284AE4" w:rsidRPr="00056D73" w:rsidRDefault="00284AE4" w:rsidP="00284AE4">
      <w:pPr>
        <w:pStyle w:val="ConsPlusNormal"/>
        <w:ind w:firstLine="709"/>
        <w:jc w:val="both"/>
        <w:rPr>
          <w:rFonts w:ascii="Times New Roman" w:hAnsi="Times New Roman" w:cs="Times New Roman"/>
          <w:spacing w:val="4"/>
          <w:sz w:val="28"/>
          <w:szCs w:val="28"/>
        </w:rPr>
      </w:pPr>
      <w:proofErr w:type="gramStart"/>
      <w:r w:rsidRPr="00056D73">
        <w:rPr>
          <w:rFonts w:ascii="Times New Roman" w:hAnsi="Times New Roman" w:cs="Times New Roman"/>
          <w:spacing w:val="4"/>
          <w:sz w:val="28"/>
          <w:szCs w:val="28"/>
        </w:rPr>
        <w:t>4) выявление документально подтвержденного факта (признаков) ош</w:t>
      </w:r>
      <w:r w:rsidRPr="00056D73">
        <w:rPr>
          <w:rFonts w:ascii="Times New Roman" w:hAnsi="Times New Roman" w:cs="Times New Roman"/>
          <w:spacing w:val="4"/>
          <w:sz w:val="28"/>
          <w:szCs w:val="28"/>
        </w:rPr>
        <w:t>и</w:t>
      </w:r>
      <w:r w:rsidRPr="00056D73">
        <w:rPr>
          <w:rFonts w:ascii="Times New Roman" w:hAnsi="Times New Roman" w:cs="Times New Roman"/>
          <w:spacing w:val="4"/>
          <w:sz w:val="28"/>
          <w:szCs w:val="28"/>
        </w:rPr>
        <w:t>бочного или противоправного действия (бездействия) должностного лица о</w:t>
      </w:r>
      <w:r w:rsidRPr="00056D73">
        <w:rPr>
          <w:rFonts w:ascii="Times New Roman" w:hAnsi="Times New Roman" w:cs="Times New Roman"/>
          <w:spacing w:val="4"/>
          <w:sz w:val="28"/>
          <w:szCs w:val="28"/>
        </w:rPr>
        <w:t>р</w:t>
      </w:r>
      <w:r w:rsidRPr="00056D73">
        <w:rPr>
          <w:rFonts w:ascii="Times New Roman" w:hAnsi="Times New Roman" w:cs="Times New Roman"/>
          <w:spacing w:val="4"/>
          <w:sz w:val="28"/>
          <w:szCs w:val="28"/>
        </w:rPr>
        <w:t>гана, предоставляющего муниципальную услугу, уполномоченного органа, муниципального служащего, работника МФЦ при первоначальном отказе в приеме документов, необходимых для предоставления муниципальной усл</w:t>
      </w:r>
      <w:r w:rsidRPr="00056D73">
        <w:rPr>
          <w:rFonts w:ascii="Times New Roman" w:hAnsi="Times New Roman" w:cs="Times New Roman"/>
          <w:spacing w:val="4"/>
          <w:sz w:val="28"/>
          <w:szCs w:val="28"/>
        </w:rPr>
        <w:t>у</w:t>
      </w:r>
      <w:r w:rsidRPr="00056D73">
        <w:rPr>
          <w:rFonts w:ascii="Times New Roman" w:hAnsi="Times New Roman" w:cs="Times New Roman"/>
          <w:spacing w:val="4"/>
          <w:sz w:val="28"/>
          <w:szCs w:val="28"/>
        </w:rPr>
        <w:t xml:space="preserve">ги, либо в предоставлении муниципальной услуги, о чем в письменном виде </w:t>
      </w:r>
      <w:r w:rsidRPr="00056D73">
        <w:rPr>
          <w:rFonts w:ascii="Times New Roman" w:hAnsi="Times New Roman" w:cs="Times New Roman"/>
          <w:spacing w:val="4"/>
          <w:sz w:val="28"/>
          <w:szCs w:val="28"/>
        </w:rPr>
        <w:lastRenderedPageBreak/>
        <w:t>за подписью руководителя органа, предоставляющего муниципальную усл</w:t>
      </w:r>
      <w:r w:rsidRPr="00056D73">
        <w:rPr>
          <w:rFonts w:ascii="Times New Roman" w:hAnsi="Times New Roman" w:cs="Times New Roman"/>
          <w:spacing w:val="4"/>
          <w:sz w:val="28"/>
          <w:szCs w:val="28"/>
        </w:rPr>
        <w:t>у</w:t>
      </w:r>
      <w:r w:rsidRPr="00056D73">
        <w:rPr>
          <w:rFonts w:ascii="Times New Roman" w:hAnsi="Times New Roman" w:cs="Times New Roman"/>
          <w:spacing w:val="4"/>
          <w:sz w:val="28"/>
          <w:szCs w:val="28"/>
        </w:rPr>
        <w:t>гу, уполномоченного органа, руководителя МФЦ при первоначальном отказе в приеме</w:t>
      </w:r>
      <w:proofErr w:type="gramEnd"/>
      <w:r w:rsidRPr="00056D73">
        <w:rPr>
          <w:rFonts w:ascii="Times New Roman" w:hAnsi="Times New Roman" w:cs="Times New Roman"/>
          <w:spacing w:val="4"/>
          <w:sz w:val="28"/>
          <w:szCs w:val="28"/>
        </w:rPr>
        <w:t xml:space="preserve"> документов, необходимых для предоставления муниципальной услуги, уведомляется заявитель, а также приносятся извинения за доставле</w:t>
      </w:r>
      <w:r w:rsidRPr="00056D73">
        <w:rPr>
          <w:rFonts w:ascii="Times New Roman" w:hAnsi="Times New Roman" w:cs="Times New Roman"/>
          <w:spacing w:val="4"/>
          <w:sz w:val="28"/>
          <w:szCs w:val="28"/>
        </w:rPr>
        <w:t>н</w:t>
      </w:r>
      <w:r w:rsidRPr="00056D73">
        <w:rPr>
          <w:rFonts w:ascii="Times New Roman" w:hAnsi="Times New Roman" w:cs="Times New Roman"/>
          <w:spacing w:val="4"/>
          <w:sz w:val="28"/>
          <w:szCs w:val="28"/>
        </w:rPr>
        <w:t>ные неудобства.</w:t>
      </w:r>
    </w:p>
    <w:p w:rsidR="00284AE4" w:rsidRPr="00FA785A" w:rsidRDefault="00284AE4" w:rsidP="00284AE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2E9F">
        <w:rPr>
          <w:rFonts w:ascii="Times New Roman" w:hAnsi="Times New Roman" w:cs="Times New Roman"/>
          <w:sz w:val="28"/>
          <w:szCs w:val="28"/>
        </w:rPr>
        <w:t>2.8.7. При предоставлении муниципальной услуги по экстерриториальн</w:t>
      </w:r>
      <w:r w:rsidRPr="00D62E9F">
        <w:rPr>
          <w:rFonts w:ascii="Times New Roman" w:hAnsi="Times New Roman" w:cs="Times New Roman"/>
          <w:sz w:val="28"/>
          <w:szCs w:val="28"/>
        </w:rPr>
        <w:t>о</w:t>
      </w:r>
      <w:r w:rsidRPr="00D62E9F">
        <w:rPr>
          <w:rFonts w:ascii="Times New Roman" w:hAnsi="Times New Roman" w:cs="Times New Roman"/>
          <w:sz w:val="28"/>
          <w:szCs w:val="28"/>
        </w:rPr>
        <w:t>му принципу уполномоченный орган, подведомственная ему организация не вправе требовать от заявителя (представителя заявителя) или МФЦ предоста</w:t>
      </w:r>
      <w:r w:rsidRPr="00D62E9F">
        <w:rPr>
          <w:rFonts w:ascii="Times New Roman" w:hAnsi="Times New Roman" w:cs="Times New Roman"/>
          <w:sz w:val="28"/>
          <w:szCs w:val="28"/>
        </w:rPr>
        <w:t>в</w:t>
      </w:r>
      <w:r w:rsidRPr="00D62E9F">
        <w:rPr>
          <w:rFonts w:ascii="Times New Roman" w:hAnsi="Times New Roman" w:cs="Times New Roman"/>
          <w:sz w:val="28"/>
          <w:szCs w:val="28"/>
        </w:rPr>
        <w:t>ления документов на бумажных носителях, если иное не предусмотрено фед</w:t>
      </w:r>
      <w:r w:rsidRPr="00D62E9F">
        <w:rPr>
          <w:rFonts w:ascii="Times New Roman" w:hAnsi="Times New Roman" w:cs="Times New Roman"/>
          <w:sz w:val="28"/>
          <w:szCs w:val="28"/>
        </w:rPr>
        <w:t>е</w:t>
      </w:r>
      <w:r w:rsidRPr="00D62E9F">
        <w:rPr>
          <w:rFonts w:ascii="Times New Roman" w:hAnsi="Times New Roman" w:cs="Times New Roman"/>
          <w:sz w:val="28"/>
          <w:szCs w:val="28"/>
        </w:rPr>
        <w:t>ральным законодательством, регламентирующим предоставление муниципал</w:t>
      </w:r>
      <w:r w:rsidRPr="00D62E9F">
        <w:rPr>
          <w:rFonts w:ascii="Times New Roman" w:hAnsi="Times New Roman" w:cs="Times New Roman"/>
          <w:sz w:val="28"/>
          <w:szCs w:val="28"/>
        </w:rPr>
        <w:t>ь</w:t>
      </w:r>
      <w:r w:rsidRPr="00D62E9F">
        <w:rPr>
          <w:rFonts w:ascii="Times New Roman" w:hAnsi="Times New Roman" w:cs="Times New Roman"/>
          <w:sz w:val="28"/>
          <w:szCs w:val="28"/>
        </w:rPr>
        <w:t>ных услуг.</w:t>
      </w:r>
    </w:p>
    <w:p w:rsidR="00284AE4" w:rsidRPr="00925517" w:rsidRDefault="00284AE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ar-SA"/>
        </w:rPr>
      </w:pP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Подраздел 2.9. Исчерпывающий перечень оснований для отказа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в приеме документов, необходимых для предоставления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муниципальной услуги</w:t>
      </w:r>
    </w:p>
    <w:p w:rsidR="00C90064" w:rsidRPr="00925517" w:rsidRDefault="00C90064" w:rsidP="00C90064">
      <w:pPr>
        <w:spacing w:after="0" w:line="240" w:lineRule="auto"/>
        <w:ind w:firstLine="858"/>
        <w:jc w:val="both"/>
        <w:rPr>
          <w:rFonts w:ascii="Times New Roman" w:hAnsi="Times New Roman"/>
          <w:sz w:val="28"/>
          <w:szCs w:val="28"/>
        </w:rPr>
      </w:pPr>
    </w:p>
    <w:p w:rsidR="00C90064" w:rsidRPr="00925517" w:rsidRDefault="00C90064" w:rsidP="00C90064">
      <w:pPr>
        <w:pStyle w:val="af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5517">
        <w:rPr>
          <w:rFonts w:ascii="Times New Roman" w:hAnsi="Times New Roman" w:cs="Times New Roman"/>
          <w:sz w:val="28"/>
          <w:szCs w:val="28"/>
        </w:rPr>
        <w:t>2.9.1. Основанием для отказа в приеме документов, необходимых для предоставления муниципальной услуги, является:</w:t>
      </w:r>
    </w:p>
    <w:p w:rsidR="00C90064" w:rsidRPr="00925517" w:rsidRDefault="00C90064" w:rsidP="00C90064">
      <w:pPr>
        <w:pStyle w:val="af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5517">
        <w:rPr>
          <w:rFonts w:ascii="Times New Roman" w:hAnsi="Times New Roman" w:cs="Times New Roman"/>
          <w:sz w:val="28"/>
          <w:szCs w:val="28"/>
        </w:rPr>
        <w:t>предоставление не в полном объеме документов, указанных в Подразделе 2.6. Регламента;</w:t>
      </w:r>
    </w:p>
    <w:p w:rsidR="00C90064" w:rsidRPr="00925517" w:rsidRDefault="00C90064" w:rsidP="00C90064">
      <w:pPr>
        <w:pStyle w:val="af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5517">
        <w:rPr>
          <w:rFonts w:ascii="Times New Roman" w:hAnsi="Times New Roman" w:cs="Times New Roman"/>
          <w:sz w:val="28"/>
          <w:szCs w:val="28"/>
        </w:rPr>
        <w:t>представление заявителем документов, имеющих повреждения и наличие исправлений, не позволяющих однозначно истолковать их содержание; не с</w:t>
      </w:r>
      <w:r w:rsidRPr="00925517">
        <w:rPr>
          <w:rFonts w:ascii="Times New Roman" w:hAnsi="Times New Roman" w:cs="Times New Roman"/>
          <w:sz w:val="28"/>
          <w:szCs w:val="28"/>
        </w:rPr>
        <w:t>о</w:t>
      </w:r>
      <w:r w:rsidRPr="00925517">
        <w:rPr>
          <w:rFonts w:ascii="Times New Roman" w:hAnsi="Times New Roman" w:cs="Times New Roman"/>
          <w:sz w:val="28"/>
          <w:szCs w:val="28"/>
        </w:rPr>
        <w:t>держащих обратного адреса, подписи, печати (при наличии);</w:t>
      </w:r>
    </w:p>
    <w:p w:rsidR="00C90064" w:rsidRPr="00925517" w:rsidRDefault="00C90064" w:rsidP="00C90064">
      <w:pPr>
        <w:pStyle w:val="af6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925517">
        <w:rPr>
          <w:rFonts w:ascii="Times New Roman" w:hAnsi="Times New Roman" w:cs="Times New Roman"/>
          <w:spacing w:val="-2"/>
          <w:sz w:val="28"/>
          <w:szCs w:val="28"/>
        </w:rPr>
        <w:t xml:space="preserve">выявление в представленных документах </w:t>
      </w:r>
      <w:proofErr w:type="gramStart"/>
      <w:r w:rsidRPr="00925517">
        <w:rPr>
          <w:rFonts w:ascii="Times New Roman" w:hAnsi="Times New Roman" w:cs="Times New Roman"/>
          <w:spacing w:val="-2"/>
          <w:sz w:val="28"/>
          <w:szCs w:val="28"/>
        </w:rPr>
        <w:t>несоблюдения установленных условий признания действительности квалифицированной электронной подписи</w:t>
      </w:r>
      <w:proofErr w:type="gramEnd"/>
      <w:r w:rsidRPr="00925517">
        <w:rPr>
          <w:rFonts w:ascii="Times New Roman" w:hAnsi="Times New Roman" w:cs="Times New Roman"/>
          <w:spacing w:val="-2"/>
          <w:sz w:val="28"/>
          <w:szCs w:val="28"/>
        </w:rPr>
        <w:t xml:space="preserve">. 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2.9.2. О наличии основания для отказа в приеме документов заявителя информирует работник уполномоченного органа либо МФЦ, ответственный за прием документов, объясняет заявителю содержание выявленных недостатков в представленных документах и предлагает принять меры по их устранению.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Уведомление об отказе в приеме документов, необходимых для пред</w:t>
      </w:r>
      <w:r w:rsidRPr="00925517">
        <w:rPr>
          <w:rFonts w:ascii="Times New Roman" w:hAnsi="Times New Roman"/>
          <w:sz w:val="28"/>
          <w:szCs w:val="28"/>
          <w:lang w:eastAsia="ar-SA"/>
        </w:rPr>
        <w:t>о</w:t>
      </w:r>
      <w:r w:rsidRPr="00925517">
        <w:rPr>
          <w:rFonts w:ascii="Times New Roman" w:hAnsi="Times New Roman"/>
          <w:sz w:val="28"/>
          <w:szCs w:val="28"/>
          <w:lang w:eastAsia="ar-SA"/>
        </w:rPr>
        <w:t>ставления муниципальной услуги, по требованию заявителя подписывается р</w:t>
      </w:r>
      <w:r w:rsidRPr="00925517">
        <w:rPr>
          <w:rFonts w:ascii="Times New Roman" w:hAnsi="Times New Roman"/>
          <w:sz w:val="28"/>
          <w:szCs w:val="28"/>
          <w:lang w:eastAsia="ar-SA"/>
        </w:rPr>
        <w:t>а</w:t>
      </w:r>
      <w:r w:rsidRPr="00925517">
        <w:rPr>
          <w:rFonts w:ascii="Times New Roman" w:hAnsi="Times New Roman"/>
          <w:sz w:val="28"/>
          <w:szCs w:val="28"/>
          <w:lang w:eastAsia="ar-SA"/>
        </w:rPr>
        <w:t>ботником МФЦ, должностным лицом уполномоченного органа</w:t>
      </w:r>
      <w:r w:rsidR="001F4CE2">
        <w:rPr>
          <w:rFonts w:ascii="Times New Roman" w:hAnsi="Times New Roman"/>
          <w:sz w:val="28"/>
          <w:szCs w:val="28"/>
          <w:lang w:eastAsia="ar-SA"/>
        </w:rPr>
        <w:t xml:space="preserve">  </w:t>
      </w:r>
      <w:r w:rsidRPr="00925517"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="001F4CE2">
        <w:rPr>
          <w:rFonts w:ascii="Times New Roman" w:hAnsi="Times New Roman"/>
          <w:sz w:val="28"/>
          <w:szCs w:val="28"/>
          <w:lang w:eastAsia="ar-SA"/>
        </w:rPr>
        <w:t xml:space="preserve">(приложение № 4 к настоящему Регламенту) </w:t>
      </w:r>
      <w:r w:rsidRPr="00925517">
        <w:rPr>
          <w:rFonts w:ascii="Times New Roman" w:hAnsi="Times New Roman"/>
          <w:sz w:val="28"/>
          <w:szCs w:val="28"/>
          <w:lang w:eastAsia="ar-SA"/>
        </w:rPr>
        <w:t>и выдается заявителю с указанием причин отк</w:t>
      </w:r>
      <w:r w:rsidRPr="00925517">
        <w:rPr>
          <w:rFonts w:ascii="Times New Roman" w:hAnsi="Times New Roman"/>
          <w:sz w:val="28"/>
          <w:szCs w:val="28"/>
          <w:lang w:eastAsia="ar-SA"/>
        </w:rPr>
        <w:t>а</w:t>
      </w:r>
      <w:r w:rsidRPr="00925517">
        <w:rPr>
          <w:rFonts w:ascii="Times New Roman" w:hAnsi="Times New Roman"/>
          <w:sz w:val="28"/>
          <w:szCs w:val="28"/>
          <w:lang w:eastAsia="ar-SA"/>
        </w:rPr>
        <w:t>за не позднее одного рабочего дня со дня обращения заявителя за получением муниципальной услуги.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Не может быть отказано заявителю в приеме дополнительных документов при наличии намерения их сдать.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2.9.3. Не допускается отказ в приеме заявления и приеме иных докуме</w:t>
      </w:r>
      <w:r w:rsidRPr="00925517">
        <w:rPr>
          <w:rFonts w:ascii="Times New Roman" w:hAnsi="Times New Roman"/>
          <w:sz w:val="28"/>
          <w:szCs w:val="28"/>
          <w:lang w:eastAsia="ar-SA"/>
        </w:rPr>
        <w:t>н</w:t>
      </w:r>
      <w:r w:rsidRPr="00925517">
        <w:rPr>
          <w:rFonts w:ascii="Times New Roman" w:hAnsi="Times New Roman"/>
          <w:sz w:val="28"/>
          <w:szCs w:val="28"/>
          <w:lang w:eastAsia="ar-SA"/>
        </w:rPr>
        <w:t>тов, необходимых для предоставления муниципальной услуги, в случае, если заявление и документы, необходимые для предоставления муниципальной услуги, поданы в соответствии с информацией о сроках и порядке предоставл</w:t>
      </w:r>
      <w:r w:rsidRPr="00925517">
        <w:rPr>
          <w:rFonts w:ascii="Times New Roman" w:hAnsi="Times New Roman"/>
          <w:sz w:val="28"/>
          <w:szCs w:val="28"/>
          <w:lang w:eastAsia="ar-SA"/>
        </w:rPr>
        <w:t>е</w:t>
      </w:r>
      <w:r w:rsidRPr="00925517">
        <w:rPr>
          <w:rFonts w:ascii="Times New Roman" w:hAnsi="Times New Roman"/>
          <w:sz w:val="28"/>
          <w:szCs w:val="28"/>
          <w:lang w:eastAsia="ar-SA"/>
        </w:rPr>
        <w:t>ния муниципальной услуги, опубликованной на Портале.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2.9.4. Отказ в приеме документов, необходимых для предоставления м</w:t>
      </w:r>
      <w:r w:rsidRPr="00925517">
        <w:rPr>
          <w:rFonts w:ascii="Times New Roman" w:hAnsi="Times New Roman"/>
          <w:sz w:val="28"/>
          <w:szCs w:val="28"/>
          <w:lang w:eastAsia="ar-SA"/>
        </w:rPr>
        <w:t>у</w:t>
      </w:r>
      <w:r w:rsidRPr="00925517">
        <w:rPr>
          <w:rFonts w:ascii="Times New Roman" w:hAnsi="Times New Roman"/>
          <w:sz w:val="28"/>
          <w:szCs w:val="28"/>
          <w:lang w:eastAsia="ar-SA"/>
        </w:rPr>
        <w:t>ниципальной услуги, не препятствует повторному обращению после устран</w:t>
      </w:r>
      <w:r w:rsidRPr="00925517">
        <w:rPr>
          <w:rFonts w:ascii="Times New Roman" w:hAnsi="Times New Roman"/>
          <w:sz w:val="28"/>
          <w:szCs w:val="28"/>
          <w:lang w:eastAsia="ar-SA"/>
        </w:rPr>
        <w:t>е</w:t>
      </w:r>
      <w:r w:rsidRPr="00925517">
        <w:rPr>
          <w:rFonts w:ascii="Times New Roman" w:hAnsi="Times New Roman"/>
          <w:sz w:val="28"/>
          <w:szCs w:val="28"/>
          <w:lang w:eastAsia="ar-SA"/>
        </w:rPr>
        <w:lastRenderedPageBreak/>
        <w:t>ния причины, послужившей основанием для отказа.</w:t>
      </w:r>
    </w:p>
    <w:p w:rsidR="00C90064" w:rsidRPr="00925517" w:rsidRDefault="00C90064" w:rsidP="00C90064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</w:p>
    <w:p w:rsidR="00C90064" w:rsidRPr="00925517" w:rsidRDefault="00C90064" w:rsidP="00C9006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25517">
        <w:rPr>
          <w:rFonts w:ascii="Times New Roman" w:hAnsi="Times New Roman"/>
          <w:sz w:val="28"/>
          <w:szCs w:val="28"/>
        </w:rPr>
        <w:t xml:space="preserve">10. Исчерпывающий перечень оснований для приостановления </w:t>
      </w:r>
    </w:p>
    <w:p w:rsidR="00C90064" w:rsidRPr="00925517" w:rsidRDefault="00C90064" w:rsidP="00C9006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25517">
        <w:rPr>
          <w:rFonts w:ascii="Times New Roman" w:hAnsi="Times New Roman"/>
          <w:sz w:val="28"/>
          <w:szCs w:val="28"/>
        </w:rPr>
        <w:t>или отказа в предоставлении муниципальной услуги</w:t>
      </w:r>
    </w:p>
    <w:p w:rsidR="00D62E9F" w:rsidRPr="001F4CE2" w:rsidRDefault="00D62E9F" w:rsidP="005E720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pacing w:val="-10"/>
          <w:sz w:val="28"/>
          <w:szCs w:val="28"/>
          <w:lang w:eastAsia="ar-SA"/>
        </w:rPr>
      </w:pPr>
    </w:p>
    <w:p w:rsidR="00D62E9F" w:rsidRPr="00CA2EE2" w:rsidRDefault="00D62E9F" w:rsidP="00D62E9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A2EE2">
        <w:rPr>
          <w:rFonts w:ascii="Times New Roman" w:hAnsi="Times New Roman"/>
          <w:sz w:val="28"/>
          <w:szCs w:val="28"/>
        </w:rPr>
        <w:t>2.10.1. Основания для приостановления предоставления муниципальной услуги законодательством Российской Федерации не предусмотрены.</w:t>
      </w:r>
    </w:p>
    <w:p w:rsidR="00D62E9F" w:rsidRPr="00CA2EE2" w:rsidRDefault="00D62E9F" w:rsidP="00D62E9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A2EE2">
        <w:rPr>
          <w:rFonts w:ascii="Times New Roman" w:hAnsi="Times New Roman"/>
          <w:sz w:val="28"/>
          <w:szCs w:val="28"/>
        </w:rPr>
        <w:t>2.10.2. Основаниями для отказа в предоставлении муниципальной услуги являются:</w:t>
      </w:r>
    </w:p>
    <w:p w:rsidR="00D62E9F" w:rsidRPr="00FA785A" w:rsidRDefault="00D62E9F" w:rsidP="00D62E9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785A">
        <w:rPr>
          <w:rFonts w:ascii="Times New Roman" w:hAnsi="Times New Roman" w:cs="Times New Roman"/>
          <w:sz w:val="28"/>
          <w:szCs w:val="28"/>
        </w:rPr>
        <w:t>1) отсутствие у заявителя права на получение муниципальной услуги;</w:t>
      </w:r>
    </w:p>
    <w:p w:rsidR="00D62E9F" w:rsidRPr="00CA2EE2" w:rsidRDefault="00D62E9F" w:rsidP="00D62E9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785A">
        <w:rPr>
          <w:rFonts w:ascii="Times New Roman" w:hAnsi="Times New Roman" w:cs="Times New Roman"/>
          <w:sz w:val="28"/>
          <w:szCs w:val="28"/>
        </w:rPr>
        <w:t>2) представление заявления о предоставлении муниципальной услуги с нарушением установленных требований, а также представление документов, содержащих недостоверные сведения;</w:t>
      </w:r>
    </w:p>
    <w:p w:rsidR="00D62E9F" w:rsidRPr="00CA2EE2" w:rsidRDefault="00D62E9F" w:rsidP="00D62E9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CA2EE2">
        <w:rPr>
          <w:rFonts w:ascii="Times New Roman" w:hAnsi="Times New Roman"/>
          <w:sz w:val="28"/>
          <w:szCs w:val="28"/>
        </w:rPr>
        <w:t xml:space="preserve">) отсутствие документов, предусмотренных </w:t>
      </w:r>
      <w:r w:rsidRPr="00CA2EE2">
        <w:rPr>
          <w:rStyle w:val="12"/>
          <w:szCs w:val="28"/>
          <w:lang w:val="ru-RU"/>
        </w:rPr>
        <w:t>под</w:t>
      </w:r>
      <w:r>
        <w:rPr>
          <w:rFonts w:ascii="Times New Roman" w:hAnsi="Times New Roman"/>
          <w:sz w:val="28"/>
          <w:szCs w:val="28"/>
        </w:rPr>
        <w:t>разделом 2.6</w:t>
      </w:r>
      <w:r w:rsidRPr="00CA2EE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 xml:space="preserve">раздела </w:t>
      </w:r>
      <w:r>
        <w:rPr>
          <w:rFonts w:ascii="Times New Roman" w:hAnsi="Times New Roman"/>
          <w:sz w:val="28"/>
          <w:szCs w:val="28"/>
          <w:lang w:val="en-US" w:eastAsia="ru-RU"/>
        </w:rPr>
        <w:t>II</w:t>
      </w:r>
      <w:r w:rsidRPr="00CA2EE2">
        <w:rPr>
          <w:rFonts w:ascii="Times New Roman" w:hAnsi="Times New Roman"/>
          <w:sz w:val="28"/>
          <w:szCs w:val="28"/>
          <w:lang w:eastAsia="ru-RU"/>
        </w:rPr>
        <w:t xml:space="preserve"> Регламента,</w:t>
      </w:r>
      <w:r w:rsidRPr="00CA2EE2">
        <w:rPr>
          <w:rFonts w:ascii="Times New Roman" w:hAnsi="Times New Roman"/>
          <w:sz w:val="28"/>
          <w:szCs w:val="28"/>
        </w:rPr>
        <w:t xml:space="preserve"> представление которых возложено на заявителя; </w:t>
      </w:r>
    </w:p>
    <w:p w:rsidR="00D62E9F" w:rsidRPr="00C3052D" w:rsidRDefault="00D62E9F" w:rsidP="00D62E9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C3052D">
        <w:rPr>
          <w:rFonts w:ascii="Times New Roman" w:hAnsi="Times New Roman"/>
          <w:sz w:val="28"/>
          <w:szCs w:val="28"/>
          <w:lang w:eastAsia="ru-RU"/>
        </w:rPr>
        <w:t xml:space="preserve">4) поступления ответа </w:t>
      </w:r>
      <w:r w:rsidRPr="00C3052D">
        <w:rPr>
          <w:rFonts w:ascii="Times New Roman" w:hAnsi="Times New Roman"/>
          <w:sz w:val="28"/>
          <w:szCs w:val="28"/>
        </w:rPr>
        <w:t>государственных органов, предоставляющих гос</w:t>
      </w:r>
      <w:r w:rsidRPr="00C3052D">
        <w:rPr>
          <w:rFonts w:ascii="Times New Roman" w:hAnsi="Times New Roman"/>
          <w:sz w:val="28"/>
          <w:szCs w:val="28"/>
        </w:rPr>
        <w:t>у</w:t>
      </w:r>
      <w:r w:rsidRPr="00C3052D">
        <w:rPr>
          <w:rFonts w:ascii="Times New Roman" w:hAnsi="Times New Roman"/>
          <w:sz w:val="28"/>
          <w:szCs w:val="28"/>
        </w:rPr>
        <w:t>дарственную услугу, иных государственных органов, органов местного сам</w:t>
      </w:r>
      <w:r w:rsidRPr="00C3052D">
        <w:rPr>
          <w:rFonts w:ascii="Times New Roman" w:hAnsi="Times New Roman"/>
          <w:sz w:val="28"/>
          <w:szCs w:val="28"/>
        </w:rPr>
        <w:t>о</w:t>
      </w:r>
      <w:r w:rsidRPr="00C3052D">
        <w:rPr>
          <w:rFonts w:ascii="Times New Roman" w:hAnsi="Times New Roman"/>
          <w:sz w:val="28"/>
          <w:szCs w:val="28"/>
        </w:rPr>
        <w:t>управления и (или) подведомственных государственным органам и органам местного самоуправления организаций, участвующих в предоставлении гос</w:t>
      </w:r>
      <w:r w:rsidRPr="00C3052D">
        <w:rPr>
          <w:rFonts w:ascii="Times New Roman" w:hAnsi="Times New Roman"/>
          <w:sz w:val="28"/>
          <w:szCs w:val="28"/>
        </w:rPr>
        <w:t>у</w:t>
      </w:r>
      <w:r w:rsidRPr="00C3052D">
        <w:rPr>
          <w:rFonts w:ascii="Times New Roman" w:hAnsi="Times New Roman"/>
          <w:sz w:val="28"/>
          <w:szCs w:val="28"/>
        </w:rPr>
        <w:t>дарственных или муниципальных услуг</w:t>
      </w:r>
      <w:r w:rsidRPr="00C3052D">
        <w:rPr>
          <w:rFonts w:ascii="Times New Roman" w:hAnsi="Times New Roman"/>
          <w:sz w:val="28"/>
          <w:szCs w:val="28"/>
          <w:lang w:eastAsia="ru-RU"/>
        </w:rPr>
        <w:t xml:space="preserve"> на межведомственный запрос, свид</w:t>
      </w:r>
      <w:r w:rsidRPr="00C3052D">
        <w:rPr>
          <w:rFonts w:ascii="Times New Roman" w:hAnsi="Times New Roman"/>
          <w:sz w:val="28"/>
          <w:szCs w:val="28"/>
          <w:lang w:eastAsia="ru-RU"/>
        </w:rPr>
        <w:t>е</w:t>
      </w:r>
      <w:r w:rsidRPr="00C3052D">
        <w:rPr>
          <w:rFonts w:ascii="Times New Roman" w:hAnsi="Times New Roman"/>
          <w:sz w:val="28"/>
          <w:szCs w:val="28"/>
          <w:lang w:eastAsia="ru-RU"/>
        </w:rPr>
        <w:t>тельствующего об отсутствии документа и (или) информации, необходимых для предоставления муниципальной услуги в соответствии с</w:t>
      </w:r>
      <w:r w:rsidRPr="00C3052D">
        <w:rPr>
          <w:rStyle w:val="12"/>
          <w:szCs w:val="28"/>
          <w:lang w:val="ru-RU"/>
        </w:rPr>
        <w:t xml:space="preserve"> под</w:t>
      </w:r>
      <w:r w:rsidRPr="00C3052D">
        <w:rPr>
          <w:rFonts w:ascii="Times New Roman" w:hAnsi="Times New Roman"/>
          <w:sz w:val="28"/>
          <w:szCs w:val="28"/>
        </w:rPr>
        <w:t>разделом</w:t>
      </w:r>
      <w:r w:rsidRPr="00C3052D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3052D">
        <w:rPr>
          <w:rFonts w:ascii="Times New Roman" w:hAnsi="Times New Roman"/>
          <w:sz w:val="28"/>
          <w:szCs w:val="28"/>
        </w:rPr>
        <w:t>2.6</w:t>
      </w:r>
      <w:r>
        <w:rPr>
          <w:rFonts w:ascii="Times New Roman" w:hAnsi="Times New Roman"/>
          <w:sz w:val="28"/>
          <w:szCs w:val="28"/>
          <w:lang w:eastAsia="ru-RU"/>
        </w:rPr>
        <w:t xml:space="preserve"> раздела </w:t>
      </w:r>
      <w:r>
        <w:rPr>
          <w:rFonts w:ascii="Times New Roman" w:hAnsi="Times New Roman"/>
          <w:sz w:val="28"/>
          <w:szCs w:val="28"/>
          <w:lang w:val="en-US" w:eastAsia="ru-RU"/>
        </w:rPr>
        <w:t>II</w:t>
      </w:r>
      <w:r w:rsidRPr="00C3052D">
        <w:rPr>
          <w:rFonts w:ascii="Times New Roman" w:hAnsi="Times New Roman"/>
          <w:sz w:val="28"/>
          <w:szCs w:val="28"/>
          <w:lang w:eastAsia="ru-RU"/>
        </w:rPr>
        <w:t xml:space="preserve"> настоящего Регламента, если соответствующий документ не был</w:t>
      </w:r>
      <w:proofErr w:type="gramEnd"/>
      <w:r w:rsidRPr="00C3052D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gramStart"/>
      <w:r w:rsidRPr="00C3052D">
        <w:rPr>
          <w:rFonts w:ascii="Times New Roman" w:hAnsi="Times New Roman"/>
          <w:sz w:val="28"/>
          <w:szCs w:val="28"/>
          <w:lang w:eastAsia="ru-RU"/>
        </w:rPr>
        <w:t>представлен</w:t>
      </w:r>
      <w:proofErr w:type="gramEnd"/>
      <w:r w:rsidRPr="00C3052D">
        <w:rPr>
          <w:rFonts w:ascii="Times New Roman" w:hAnsi="Times New Roman"/>
          <w:sz w:val="28"/>
          <w:szCs w:val="28"/>
          <w:lang w:eastAsia="ru-RU"/>
        </w:rPr>
        <w:t xml:space="preserve"> заявителем по собственной инициативе;</w:t>
      </w:r>
    </w:p>
    <w:p w:rsidR="00D62E9F" w:rsidRPr="00FA785A" w:rsidRDefault="00D62E9F" w:rsidP="00D62E9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FA785A">
        <w:rPr>
          <w:rFonts w:ascii="Times New Roman" w:hAnsi="Times New Roman" w:cs="Times New Roman"/>
          <w:sz w:val="28"/>
          <w:szCs w:val="28"/>
        </w:rPr>
        <w:t xml:space="preserve">) поступление от управления государственной </w:t>
      </w:r>
      <w:proofErr w:type="gramStart"/>
      <w:r w:rsidRPr="00FA785A">
        <w:rPr>
          <w:rFonts w:ascii="Times New Roman" w:hAnsi="Times New Roman" w:cs="Times New Roman"/>
          <w:sz w:val="28"/>
          <w:szCs w:val="28"/>
        </w:rPr>
        <w:t>охраны объектов кул</w:t>
      </w:r>
      <w:r w:rsidRPr="00FA785A">
        <w:rPr>
          <w:rFonts w:ascii="Times New Roman" w:hAnsi="Times New Roman" w:cs="Times New Roman"/>
          <w:sz w:val="28"/>
          <w:szCs w:val="28"/>
        </w:rPr>
        <w:t>ь</w:t>
      </w:r>
      <w:r w:rsidRPr="00FA785A">
        <w:rPr>
          <w:rFonts w:ascii="Times New Roman" w:hAnsi="Times New Roman" w:cs="Times New Roman"/>
          <w:sz w:val="28"/>
          <w:szCs w:val="28"/>
        </w:rPr>
        <w:t>турного наследия администрации Краснодарского края информации</w:t>
      </w:r>
      <w:proofErr w:type="gramEnd"/>
      <w:r w:rsidRPr="00FA785A">
        <w:rPr>
          <w:rFonts w:ascii="Times New Roman" w:hAnsi="Times New Roman" w:cs="Times New Roman"/>
          <w:sz w:val="28"/>
          <w:szCs w:val="28"/>
        </w:rPr>
        <w:t xml:space="preserve"> о прина</w:t>
      </w:r>
      <w:r w:rsidRPr="00FA785A">
        <w:rPr>
          <w:rFonts w:ascii="Times New Roman" w:hAnsi="Times New Roman" w:cs="Times New Roman"/>
          <w:sz w:val="28"/>
          <w:szCs w:val="28"/>
        </w:rPr>
        <w:t>д</w:t>
      </w:r>
      <w:r w:rsidRPr="00FA785A">
        <w:rPr>
          <w:rFonts w:ascii="Times New Roman" w:hAnsi="Times New Roman" w:cs="Times New Roman"/>
          <w:sz w:val="28"/>
          <w:szCs w:val="28"/>
        </w:rPr>
        <w:t xml:space="preserve">лежности </w:t>
      </w:r>
      <w:r>
        <w:rPr>
          <w:rFonts w:ascii="Times New Roman" w:hAnsi="Times New Roman" w:cs="Times New Roman"/>
          <w:sz w:val="28"/>
          <w:szCs w:val="28"/>
        </w:rPr>
        <w:t xml:space="preserve">жилого (нежилого) помещения или </w:t>
      </w:r>
      <w:r w:rsidRPr="00FA785A">
        <w:rPr>
          <w:rFonts w:ascii="Times New Roman" w:hAnsi="Times New Roman" w:cs="Times New Roman"/>
          <w:sz w:val="28"/>
          <w:szCs w:val="28"/>
        </w:rPr>
        <w:t>многоквартирного дома к объе</w:t>
      </w:r>
      <w:r w:rsidRPr="00FA785A">
        <w:rPr>
          <w:rFonts w:ascii="Times New Roman" w:hAnsi="Times New Roman" w:cs="Times New Roman"/>
          <w:sz w:val="28"/>
          <w:szCs w:val="28"/>
        </w:rPr>
        <w:t>к</w:t>
      </w:r>
      <w:r w:rsidRPr="00FA785A">
        <w:rPr>
          <w:rFonts w:ascii="Times New Roman" w:hAnsi="Times New Roman" w:cs="Times New Roman"/>
          <w:sz w:val="28"/>
          <w:szCs w:val="28"/>
        </w:rPr>
        <w:t>там культурного наследия, исторически ценным градоформирующим объектам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FA785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62E9F" w:rsidRPr="00C3052D" w:rsidRDefault="00D62E9F" w:rsidP="00D62E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Pr="00C3052D">
        <w:rPr>
          <w:rFonts w:ascii="Times New Roman" w:hAnsi="Times New Roman"/>
          <w:sz w:val="28"/>
          <w:szCs w:val="28"/>
        </w:rPr>
        <w:t>) представление д</w:t>
      </w:r>
      <w:r>
        <w:rPr>
          <w:rFonts w:ascii="Times New Roman" w:hAnsi="Times New Roman"/>
          <w:sz w:val="28"/>
          <w:szCs w:val="28"/>
        </w:rPr>
        <w:t>окументов в ненадлежащий орган.</w:t>
      </w:r>
    </w:p>
    <w:p w:rsidR="00D62E9F" w:rsidRPr="00C3052D" w:rsidRDefault="00D62E9F" w:rsidP="00D62E9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2.10.3. </w:t>
      </w:r>
      <w:proofErr w:type="gramStart"/>
      <w:r w:rsidRPr="00C3052D">
        <w:rPr>
          <w:rFonts w:ascii="Times New Roman" w:hAnsi="Times New Roman"/>
          <w:sz w:val="28"/>
          <w:szCs w:val="28"/>
          <w:lang w:eastAsia="ru-RU"/>
        </w:rPr>
        <w:t xml:space="preserve">Отказ </w:t>
      </w:r>
      <w:r w:rsidRPr="00C3052D">
        <w:rPr>
          <w:rFonts w:ascii="Times New Roman" w:hAnsi="Times New Roman"/>
          <w:sz w:val="28"/>
          <w:szCs w:val="28"/>
        </w:rPr>
        <w:t>о соответствии помещения требованиям, предъявляемым к жилому помещению, и его пригодности для проживания</w:t>
      </w:r>
      <w:r w:rsidRPr="00C3052D">
        <w:rPr>
          <w:rFonts w:ascii="Times New Roman" w:hAnsi="Times New Roman"/>
          <w:sz w:val="28"/>
          <w:szCs w:val="28"/>
          <w:lang w:eastAsia="ru-RU"/>
        </w:rPr>
        <w:t xml:space="preserve"> по указанному осн</w:t>
      </w:r>
      <w:r w:rsidRPr="00C3052D">
        <w:rPr>
          <w:rFonts w:ascii="Times New Roman" w:hAnsi="Times New Roman"/>
          <w:sz w:val="28"/>
          <w:szCs w:val="28"/>
          <w:lang w:eastAsia="ru-RU"/>
        </w:rPr>
        <w:t>о</w:t>
      </w:r>
      <w:r w:rsidRPr="00C3052D">
        <w:rPr>
          <w:rFonts w:ascii="Times New Roman" w:hAnsi="Times New Roman"/>
          <w:sz w:val="28"/>
          <w:szCs w:val="28"/>
          <w:lang w:eastAsia="ru-RU"/>
        </w:rPr>
        <w:t>ванию допускается в случае, если уполномоченный орган после получения ук</w:t>
      </w:r>
      <w:r w:rsidRPr="00C3052D">
        <w:rPr>
          <w:rFonts w:ascii="Times New Roman" w:hAnsi="Times New Roman"/>
          <w:sz w:val="28"/>
          <w:szCs w:val="28"/>
          <w:lang w:eastAsia="ru-RU"/>
        </w:rPr>
        <w:t>а</w:t>
      </w:r>
      <w:r w:rsidRPr="00C3052D">
        <w:rPr>
          <w:rFonts w:ascii="Times New Roman" w:hAnsi="Times New Roman"/>
          <w:sz w:val="28"/>
          <w:szCs w:val="28"/>
          <w:lang w:eastAsia="ru-RU"/>
        </w:rPr>
        <w:t>занного ответа уведомил заявителя о получении такого ответа, предложил з</w:t>
      </w:r>
      <w:r w:rsidRPr="00C3052D">
        <w:rPr>
          <w:rFonts w:ascii="Times New Roman" w:hAnsi="Times New Roman"/>
          <w:sz w:val="28"/>
          <w:szCs w:val="28"/>
          <w:lang w:eastAsia="ru-RU"/>
        </w:rPr>
        <w:t>а</w:t>
      </w:r>
      <w:r w:rsidRPr="00C3052D">
        <w:rPr>
          <w:rFonts w:ascii="Times New Roman" w:hAnsi="Times New Roman"/>
          <w:sz w:val="28"/>
          <w:szCs w:val="28"/>
          <w:lang w:eastAsia="ru-RU"/>
        </w:rPr>
        <w:t>явителю представить документ и (или) информацию, необходимые для пред</w:t>
      </w:r>
      <w:r w:rsidRPr="00C3052D">
        <w:rPr>
          <w:rFonts w:ascii="Times New Roman" w:hAnsi="Times New Roman"/>
          <w:sz w:val="28"/>
          <w:szCs w:val="28"/>
          <w:lang w:eastAsia="ru-RU"/>
        </w:rPr>
        <w:t>о</w:t>
      </w:r>
      <w:r w:rsidRPr="00C3052D">
        <w:rPr>
          <w:rFonts w:ascii="Times New Roman" w:hAnsi="Times New Roman"/>
          <w:sz w:val="28"/>
          <w:szCs w:val="28"/>
          <w:lang w:eastAsia="ru-RU"/>
        </w:rPr>
        <w:t xml:space="preserve">ставления муниципальной услуги в соответствии с </w:t>
      </w:r>
      <w:r w:rsidRPr="00C3052D">
        <w:rPr>
          <w:rStyle w:val="12"/>
          <w:szCs w:val="28"/>
          <w:lang w:val="ru-RU"/>
        </w:rPr>
        <w:t>под</w:t>
      </w:r>
      <w:r>
        <w:rPr>
          <w:rFonts w:ascii="Times New Roman" w:hAnsi="Times New Roman"/>
          <w:sz w:val="28"/>
          <w:szCs w:val="28"/>
        </w:rPr>
        <w:t>разделом 2.6</w:t>
      </w:r>
      <w:r w:rsidRPr="00C3052D">
        <w:rPr>
          <w:rFonts w:ascii="Times New Roman" w:hAnsi="Times New Roman"/>
          <w:sz w:val="28"/>
          <w:szCs w:val="28"/>
          <w:lang w:eastAsia="ru-RU"/>
        </w:rPr>
        <w:t xml:space="preserve"> раз</w:t>
      </w:r>
      <w:r>
        <w:rPr>
          <w:rFonts w:ascii="Times New Roman" w:hAnsi="Times New Roman"/>
          <w:sz w:val="28"/>
          <w:szCs w:val="28"/>
          <w:lang w:eastAsia="ru-RU"/>
        </w:rPr>
        <w:t xml:space="preserve">дела </w:t>
      </w:r>
      <w:r>
        <w:rPr>
          <w:rFonts w:ascii="Times New Roman" w:hAnsi="Times New Roman"/>
          <w:sz w:val="28"/>
          <w:szCs w:val="28"/>
          <w:lang w:val="en-US" w:eastAsia="ru-RU"/>
        </w:rPr>
        <w:t>II</w:t>
      </w:r>
      <w:r w:rsidRPr="008B1ADE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3052D">
        <w:rPr>
          <w:rFonts w:ascii="Times New Roman" w:hAnsi="Times New Roman"/>
          <w:sz w:val="28"/>
          <w:szCs w:val="28"/>
          <w:lang w:eastAsia="ru-RU"/>
        </w:rPr>
        <w:t>настоящего Регламента и не получил от заявителя та</w:t>
      </w:r>
      <w:r>
        <w:rPr>
          <w:rFonts w:ascii="Times New Roman" w:hAnsi="Times New Roman"/>
          <w:sz w:val="28"/>
          <w:szCs w:val="28"/>
          <w:lang w:eastAsia="ru-RU"/>
        </w:rPr>
        <w:t>кой</w:t>
      </w:r>
      <w:proofErr w:type="gramEnd"/>
      <w:r w:rsidRPr="00C3052D">
        <w:rPr>
          <w:rFonts w:ascii="Times New Roman" w:hAnsi="Times New Roman"/>
          <w:sz w:val="28"/>
          <w:szCs w:val="28"/>
          <w:lang w:eastAsia="ru-RU"/>
        </w:rPr>
        <w:t xml:space="preserve"> документ и (или) и</w:t>
      </w:r>
      <w:r w:rsidRPr="00C3052D">
        <w:rPr>
          <w:rFonts w:ascii="Times New Roman" w:hAnsi="Times New Roman"/>
          <w:sz w:val="28"/>
          <w:szCs w:val="28"/>
          <w:lang w:eastAsia="ru-RU"/>
        </w:rPr>
        <w:t>н</w:t>
      </w:r>
      <w:r w:rsidRPr="00C3052D">
        <w:rPr>
          <w:rFonts w:ascii="Times New Roman" w:hAnsi="Times New Roman"/>
          <w:sz w:val="28"/>
          <w:szCs w:val="28"/>
          <w:lang w:eastAsia="ru-RU"/>
        </w:rPr>
        <w:t>формацию в течение 15 рабочих дней со дня направления уведомления;</w:t>
      </w:r>
    </w:p>
    <w:p w:rsidR="00D62E9F" w:rsidRPr="005E720B" w:rsidRDefault="00D62E9F" w:rsidP="00D62E9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4"/>
          <w:sz w:val="28"/>
          <w:szCs w:val="28"/>
          <w:lang w:eastAsia="ar-SA"/>
        </w:rPr>
      </w:pPr>
      <w:r w:rsidRPr="005E720B">
        <w:rPr>
          <w:rFonts w:ascii="Times New Roman" w:hAnsi="Times New Roman"/>
          <w:spacing w:val="4"/>
          <w:sz w:val="28"/>
          <w:szCs w:val="28"/>
        </w:rPr>
        <w:t xml:space="preserve">2.10.4. </w:t>
      </w:r>
      <w:r w:rsidRPr="005E720B">
        <w:rPr>
          <w:rFonts w:ascii="Times New Roman" w:hAnsi="Times New Roman"/>
          <w:spacing w:val="4"/>
          <w:sz w:val="28"/>
          <w:szCs w:val="28"/>
          <w:lang w:eastAsia="ar-SA"/>
        </w:rPr>
        <w:t>Не допускается отказ в предоставлении муниципальной услуги, в случае, если заявление и документы, необходимые для предоставления м</w:t>
      </w:r>
      <w:r w:rsidRPr="005E720B">
        <w:rPr>
          <w:rFonts w:ascii="Times New Roman" w:hAnsi="Times New Roman"/>
          <w:spacing w:val="4"/>
          <w:sz w:val="28"/>
          <w:szCs w:val="28"/>
          <w:lang w:eastAsia="ar-SA"/>
        </w:rPr>
        <w:t>у</w:t>
      </w:r>
      <w:r w:rsidRPr="005E720B">
        <w:rPr>
          <w:rFonts w:ascii="Times New Roman" w:hAnsi="Times New Roman"/>
          <w:spacing w:val="4"/>
          <w:sz w:val="28"/>
          <w:szCs w:val="28"/>
          <w:lang w:eastAsia="ar-SA"/>
        </w:rPr>
        <w:t>ниципальной услуги, поданы в соответствии с информацией о сроках и п</w:t>
      </w:r>
      <w:r w:rsidRPr="005E720B">
        <w:rPr>
          <w:rFonts w:ascii="Times New Roman" w:hAnsi="Times New Roman"/>
          <w:spacing w:val="4"/>
          <w:sz w:val="28"/>
          <w:szCs w:val="28"/>
          <w:lang w:eastAsia="ar-SA"/>
        </w:rPr>
        <w:t>о</w:t>
      </w:r>
      <w:r w:rsidRPr="005E720B">
        <w:rPr>
          <w:rFonts w:ascii="Times New Roman" w:hAnsi="Times New Roman"/>
          <w:spacing w:val="4"/>
          <w:sz w:val="28"/>
          <w:szCs w:val="28"/>
          <w:lang w:eastAsia="ar-SA"/>
        </w:rPr>
        <w:t>рядке предоставления муниципальной услуги, опубликованной на Едином портале, Региональном Портале.</w:t>
      </w:r>
    </w:p>
    <w:p w:rsidR="00D62E9F" w:rsidRPr="005E720B" w:rsidRDefault="00D62E9F" w:rsidP="00D62E9F">
      <w:pPr>
        <w:pStyle w:val="ConsPlusNormal"/>
        <w:ind w:firstLine="709"/>
        <w:jc w:val="both"/>
        <w:rPr>
          <w:rFonts w:ascii="Times New Roman" w:hAnsi="Times New Roman" w:cs="Times New Roman"/>
          <w:spacing w:val="4"/>
          <w:sz w:val="28"/>
          <w:szCs w:val="28"/>
        </w:rPr>
      </w:pPr>
      <w:r w:rsidRPr="005E720B">
        <w:rPr>
          <w:rFonts w:ascii="Times New Roman" w:hAnsi="Times New Roman" w:cs="Times New Roman"/>
          <w:spacing w:val="4"/>
          <w:sz w:val="28"/>
          <w:szCs w:val="28"/>
        </w:rPr>
        <w:t>2.10.5. Отказ в предоставлении муниципальной услуги не препятствует повторному обращению после устранения причины, послужившей основан</w:t>
      </w:r>
      <w:r w:rsidRPr="005E720B">
        <w:rPr>
          <w:rFonts w:ascii="Times New Roman" w:hAnsi="Times New Roman" w:cs="Times New Roman"/>
          <w:spacing w:val="4"/>
          <w:sz w:val="28"/>
          <w:szCs w:val="28"/>
        </w:rPr>
        <w:t>и</w:t>
      </w:r>
      <w:r w:rsidRPr="005E720B">
        <w:rPr>
          <w:rFonts w:ascii="Times New Roman" w:hAnsi="Times New Roman" w:cs="Times New Roman"/>
          <w:spacing w:val="4"/>
          <w:sz w:val="28"/>
          <w:szCs w:val="28"/>
        </w:rPr>
        <w:lastRenderedPageBreak/>
        <w:t>ем для отказа.</w:t>
      </w:r>
    </w:p>
    <w:p w:rsidR="00C90064" w:rsidRPr="005E720B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4"/>
          <w:sz w:val="28"/>
          <w:szCs w:val="28"/>
          <w:lang w:eastAsia="ar-SA"/>
        </w:rPr>
      </w:pPr>
    </w:p>
    <w:p w:rsidR="00C90064" w:rsidRPr="00925517" w:rsidRDefault="00C90064" w:rsidP="00C90064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925517">
        <w:rPr>
          <w:rFonts w:ascii="Times New Roman" w:hAnsi="Times New Roman" w:cs="Times New Roman"/>
          <w:sz w:val="28"/>
          <w:szCs w:val="28"/>
        </w:rPr>
        <w:t xml:space="preserve">Подраздел 2.11. Перечень услуг, которые являются необходимыми </w:t>
      </w:r>
    </w:p>
    <w:p w:rsidR="00C90064" w:rsidRPr="00925517" w:rsidRDefault="00C90064" w:rsidP="00C90064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925517">
        <w:rPr>
          <w:rFonts w:ascii="Times New Roman" w:hAnsi="Times New Roman" w:cs="Times New Roman"/>
          <w:sz w:val="28"/>
          <w:szCs w:val="28"/>
        </w:rPr>
        <w:t xml:space="preserve">и </w:t>
      </w:r>
      <w:proofErr w:type="gramStart"/>
      <w:r w:rsidRPr="00925517">
        <w:rPr>
          <w:rFonts w:ascii="Times New Roman" w:hAnsi="Times New Roman" w:cs="Times New Roman"/>
          <w:sz w:val="28"/>
          <w:szCs w:val="28"/>
        </w:rPr>
        <w:t>обязательными</w:t>
      </w:r>
      <w:proofErr w:type="gramEnd"/>
      <w:r w:rsidRPr="00925517">
        <w:rPr>
          <w:rFonts w:ascii="Times New Roman" w:hAnsi="Times New Roman" w:cs="Times New Roman"/>
          <w:sz w:val="28"/>
          <w:szCs w:val="28"/>
        </w:rPr>
        <w:t xml:space="preserve"> для предоставления муниципальной услуги, </w:t>
      </w:r>
    </w:p>
    <w:p w:rsidR="00C90064" w:rsidRPr="00925517" w:rsidRDefault="00C90064" w:rsidP="00C90064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925517">
        <w:rPr>
          <w:rFonts w:ascii="Times New Roman" w:hAnsi="Times New Roman" w:cs="Times New Roman"/>
          <w:sz w:val="28"/>
          <w:szCs w:val="28"/>
        </w:rPr>
        <w:t xml:space="preserve">в том числе сведения о документе (документа), выдаваемом </w:t>
      </w:r>
    </w:p>
    <w:p w:rsidR="00C90064" w:rsidRPr="00925517" w:rsidRDefault="00C90064" w:rsidP="00C90064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925517">
        <w:rPr>
          <w:rFonts w:ascii="Times New Roman" w:hAnsi="Times New Roman" w:cs="Times New Roman"/>
          <w:sz w:val="28"/>
          <w:szCs w:val="28"/>
        </w:rPr>
        <w:t>(</w:t>
      </w:r>
      <w:proofErr w:type="gramStart"/>
      <w:r w:rsidRPr="00925517">
        <w:rPr>
          <w:rFonts w:ascii="Times New Roman" w:hAnsi="Times New Roman" w:cs="Times New Roman"/>
          <w:sz w:val="28"/>
          <w:szCs w:val="28"/>
        </w:rPr>
        <w:t>выдаваемых</w:t>
      </w:r>
      <w:proofErr w:type="gramEnd"/>
      <w:r w:rsidRPr="00925517">
        <w:rPr>
          <w:rFonts w:ascii="Times New Roman" w:hAnsi="Times New Roman" w:cs="Times New Roman"/>
          <w:sz w:val="28"/>
          <w:szCs w:val="28"/>
        </w:rPr>
        <w:t xml:space="preserve">) организациями, участвующими в предоставлении </w:t>
      </w:r>
    </w:p>
    <w:p w:rsidR="00C90064" w:rsidRPr="00925517" w:rsidRDefault="00C90064" w:rsidP="00C90064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925517">
        <w:rPr>
          <w:rFonts w:ascii="Times New Roman" w:hAnsi="Times New Roman" w:cs="Times New Roman"/>
          <w:sz w:val="28"/>
          <w:szCs w:val="28"/>
        </w:rPr>
        <w:t>муниципальной услуги</w:t>
      </w:r>
    </w:p>
    <w:p w:rsidR="00C90064" w:rsidRPr="00925517" w:rsidRDefault="00C90064" w:rsidP="00C90064">
      <w:pPr>
        <w:autoSpaceDE w:val="0"/>
        <w:autoSpaceDN w:val="0"/>
        <w:adjustRightInd w:val="0"/>
        <w:spacing w:after="0" w:line="240" w:lineRule="auto"/>
        <w:ind w:firstLine="858"/>
        <w:jc w:val="center"/>
        <w:rPr>
          <w:rFonts w:ascii="Times New Roman" w:hAnsi="Times New Roman"/>
          <w:sz w:val="28"/>
          <w:szCs w:val="28"/>
        </w:rPr>
      </w:pPr>
    </w:p>
    <w:p w:rsidR="00C90064" w:rsidRPr="00925517" w:rsidRDefault="00C90064" w:rsidP="00C900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25517">
        <w:rPr>
          <w:rFonts w:ascii="Times New Roman" w:hAnsi="Times New Roman"/>
          <w:sz w:val="28"/>
          <w:szCs w:val="28"/>
        </w:rPr>
        <w:t>Услуги, которые являются необходимыми и обязательными для пред</w:t>
      </w:r>
      <w:r w:rsidRPr="00925517">
        <w:rPr>
          <w:rFonts w:ascii="Times New Roman" w:hAnsi="Times New Roman"/>
          <w:sz w:val="28"/>
          <w:szCs w:val="28"/>
        </w:rPr>
        <w:t>о</w:t>
      </w:r>
      <w:r w:rsidRPr="00925517">
        <w:rPr>
          <w:rFonts w:ascii="Times New Roman" w:hAnsi="Times New Roman"/>
          <w:sz w:val="28"/>
          <w:szCs w:val="28"/>
        </w:rPr>
        <w:t>ставления муниципальной услуги, отсутствуют.</w:t>
      </w:r>
    </w:p>
    <w:p w:rsidR="00C90064" w:rsidRPr="00925517" w:rsidRDefault="00C90064" w:rsidP="00C90064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C90064" w:rsidRPr="00925517" w:rsidRDefault="00C90064" w:rsidP="00C90064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Подраздел 2.12. Порядок, размер и основания взимания</w:t>
      </w:r>
    </w:p>
    <w:p w:rsidR="00C90064" w:rsidRPr="00925517" w:rsidRDefault="00C90064" w:rsidP="00C90064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 xml:space="preserve">государственной пошлины или иной платы, взимаемой </w:t>
      </w:r>
      <w:proofErr w:type="gramStart"/>
      <w:r w:rsidRPr="00925517">
        <w:rPr>
          <w:rFonts w:ascii="Times New Roman" w:hAnsi="Times New Roman"/>
          <w:sz w:val="28"/>
          <w:szCs w:val="28"/>
          <w:lang w:eastAsia="ar-SA"/>
        </w:rPr>
        <w:t>за</w:t>
      </w:r>
      <w:proofErr w:type="gramEnd"/>
      <w:r w:rsidRPr="00925517">
        <w:rPr>
          <w:rFonts w:ascii="Times New Roman" w:hAnsi="Times New Roman"/>
          <w:sz w:val="28"/>
          <w:szCs w:val="28"/>
          <w:lang w:eastAsia="ar-SA"/>
        </w:rPr>
        <w:t xml:space="preserve"> </w:t>
      </w:r>
    </w:p>
    <w:p w:rsidR="00C90064" w:rsidRPr="00925517" w:rsidRDefault="00C90064" w:rsidP="00C90064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предоставление муниципальной услуги</w:t>
      </w:r>
    </w:p>
    <w:p w:rsidR="00C90064" w:rsidRPr="00925517" w:rsidRDefault="00C90064" w:rsidP="00C90064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eastAsia="ar-SA"/>
        </w:rPr>
      </w:pPr>
    </w:p>
    <w:p w:rsidR="00C90064" w:rsidRPr="00925517" w:rsidRDefault="00C90064" w:rsidP="00C9006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Государственная пошлина или иная плата за предоставление муниц</w:t>
      </w:r>
      <w:r w:rsidRPr="00925517">
        <w:rPr>
          <w:rFonts w:ascii="Times New Roman" w:hAnsi="Times New Roman"/>
          <w:sz w:val="28"/>
          <w:szCs w:val="28"/>
          <w:lang w:eastAsia="ar-SA"/>
        </w:rPr>
        <w:t>и</w:t>
      </w:r>
      <w:r w:rsidRPr="00925517">
        <w:rPr>
          <w:rFonts w:ascii="Times New Roman" w:hAnsi="Times New Roman"/>
          <w:sz w:val="28"/>
          <w:szCs w:val="28"/>
          <w:lang w:eastAsia="ar-SA"/>
        </w:rPr>
        <w:t xml:space="preserve">пальной услуги не взимается. </w:t>
      </w:r>
    </w:p>
    <w:p w:rsidR="00C90064" w:rsidRPr="00925517" w:rsidRDefault="00C90064" w:rsidP="00C9006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Предоставление муниципальной услуги осуществляется бесплатно.</w:t>
      </w:r>
    </w:p>
    <w:p w:rsidR="00C90064" w:rsidRPr="00925517" w:rsidRDefault="00C90064" w:rsidP="00C90064">
      <w:pPr>
        <w:widowControl w:val="0"/>
        <w:spacing w:after="0" w:line="240" w:lineRule="auto"/>
        <w:ind w:firstLine="709"/>
        <w:rPr>
          <w:rFonts w:ascii="Times New Roman" w:hAnsi="Times New Roman"/>
          <w:sz w:val="28"/>
          <w:szCs w:val="28"/>
          <w:lang w:eastAsia="ar-SA"/>
        </w:rPr>
      </w:pPr>
    </w:p>
    <w:p w:rsidR="00C90064" w:rsidRPr="00925517" w:rsidRDefault="00C90064" w:rsidP="00C90064">
      <w:pPr>
        <w:widowControl w:val="0"/>
        <w:tabs>
          <w:tab w:val="left" w:pos="360"/>
          <w:tab w:val="left" w:pos="420"/>
          <w:tab w:val="left" w:pos="709"/>
          <w:tab w:val="left" w:pos="18321"/>
        </w:tabs>
        <w:spacing w:after="0" w:line="240" w:lineRule="auto"/>
        <w:jc w:val="center"/>
        <w:rPr>
          <w:rFonts w:ascii="Times New Roman" w:eastAsia="Lucida Sans Unicode" w:hAnsi="Times New Roman"/>
          <w:bCs/>
          <w:kern w:val="2"/>
          <w:sz w:val="28"/>
          <w:szCs w:val="28"/>
          <w:lang w:eastAsia="ru-RU"/>
        </w:rPr>
      </w:pPr>
      <w:r w:rsidRPr="00925517">
        <w:rPr>
          <w:rFonts w:ascii="Times New Roman" w:eastAsia="Lucida Sans Unicode" w:hAnsi="Times New Roman"/>
          <w:bCs/>
          <w:kern w:val="2"/>
          <w:sz w:val="28"/>
          <w:szCs w:val="28"/>
          <w:lang w:eastAsia="ru-RU"/>
        </w:rPr>
        <w:t xml:space="preserve">Подраздел 2.13. Порядок, размер и основания взимания платы </w:t>
      </w:r>
      <w:proofErr w:type="gramStart"/>
      <w:r w:rsidRPr="00925517">
        <w:rPr>
          <w:rFonts w:ascii="Times New Roman" w:eastAsia="Lucida Sans Unicode" w:hAnsi="Times New Roman"/>
          <w:bCs/>
          <w:kern w:val="2"/>
          <w:sz w:val="28"/>
          <w:szCs w:val="28"/>
          <w:lang w:eastAsia="ru-RU"/>
        </w:rPr>
        <w:t>за</w:t>
      </w:r>
      <w:proofErr w:type="gramEnd"/>
      <w:r w:rsidRPr="00925517">
        <w:rPr>
          <w:rFonts w:ascii="Times New Roman" w:eastAsia="Lucida Sans Unicode" w:hAnsi="Times New Roman"/>
          <w:bCs/>
          <w:kern w:val="2"/>
          <w:sz w:val="28"/>
          <w:szCs w:val="28"/>
          <w:lang w:eastAsia="ru-RU"/>
        </w:rPr>
        <w:t xml:space="preserve"> </w:t>
      </w:r>
    </w:p>
    <w:p w:rsidR="00C90064" w:rsidRPr="00925517" w:rsidRDefault="00C90064" w:rsidP="00C90064">
      <w:pPr>
        <w:widowControl w:val="0"/>
        <w:tabs>
          <w:tab w:val="left" w:pos="360"/>
          <w:tab w:val="left" w:pos="420"/>
          <w:tab w:val="left" w:pos="709"/>
          <w:tab w:val="left" w:pos="18321"/>
        </w:tabs>
        <w:spacing w:after="0" w:line="240" w:lineRule="auto"/>
        <w:jc w:val="center"/>
        <w:rPr>
          <w:rFonts w:ascii="Times New Roman" w:eastAsia="Lucida Sans Unicode" w:hAnsi="Times New Roman"/>
          <w:bCs/>
          <w:kern w:val="2"/>
          <w:sz w:val="28"/>
          <w:szCs w:val="28"/>
          <w:lang w:eastAsia="ru-RU"/>
        </w:rPr>
      </w:pPr>
      <w:r w:rsidRPr="00925517">
        <w:rPr>
          <w:rFonts w:ascii="Times New Roman" w:eastAsia="Lucida Sans Unicode" w:hAnsi="Times New Roman"/>
          <w:bCs/>
          <w:kern w:val="2"/>
          <w:sz w:val="28"/>
          <w:szCs w:val="28"/>
          <w:lang w:eastAsia="ru-RU"/>
        </w:rPr>
        <w:t xml:space="preserve">предоставление услуг, которые являются необходимыми и </w:t>
      </w:r>
    </w:p>
    <w:p w:rsidR="00C90064" w:rsidRPr="00925517" w:rsidRDefault="00C90064" w:rsidP="00C90064">
      <w:pPr>
        <w:widowControl w:val="0"/>
        <w:tabs>
          <w:tab w:val="left" w:pos="360"/>
          <w:tab w:val="left" w:pos="420"/>
          <w:tab w:val="left" w:pos="709"/>
          <w:tab w:val="left" w:pos="18321"/>
        </w:tabs>
        <w:spacing w:after="0" w:line="240" w:lineRule="auto"/>
        <w:jc w:val="center"/>
        <w:rPr>
          <w:rFonts w:ascii="Times New Roman" w:eastAsia="Lucida Sans Unicode" w:hAnsi="Times New Roman"/>
          <w:bCs/>
          <w:kern w:val="2"/>
          <w:sz w:val="28"/>
          <w:szCs w:val="28"/>
          <w:lang w:eastAsia="ru-RU"/>
        </w:rPr>
      </w:pPr>
      <w:proofErr w:type="gramStart"/>
      <w:r w:rsidRPr="00925517">
        <w:rPr>
          <w:rFonts w:ascii="Times New Roman" w:eastAsia="Lucida Sans Unicode" w:hAnsi="Times New Roman"/>
          <w:bCs/>
          <w:kern w:val="2"/>
          <w:sz w:val="28"/>
          <w:szCs w:val="28"/>
          <w:lang w:eastAsia="ru-RU"/>
        </w:rPr>
        <w:t>обязательными</w:t>
      </w:r>
      <w:proofErr w:type="gramEnd"/>
      <w:r w:rsidRPr="00925517">
        <w:rPr>
          <w:rFonts w:ascii="Times New Roman" w:eastAsia="Lucida Sans Unicode" w:hAnsi="Times New Roman"/>
          <w:bCs/>
          <w:kern w:val="2"/>
          <w:sz w:val="28"/>
          <w:szCs w:val="28"/>
          <w:lang w:eastAsia="ru-RU"/>
        </w:rPr>
        <w:t xml:space="preserve"> для предоставления муниципальной услуги, </w:t>
      </w:r>
    </w:p>
    <w:p w:rsidR="00C90064" w:rsidRPr="00925517" w:rsidRDefault="00C90064" w:rsidP="00C90064">
      <w:pPr>
        <w:widowControl w:val="0"/>
        <w:tabs>
          <w:tab w:val="left" w:pos="360"/>
          <w:tab w:val="left" w:pos="420"/>
          <w:tab w:val="left" w:pos="709"/>
          <w:tab w:val="left" w:pos="18321"/>
        </w:tabs>
        <w:spacing w:after="0" w:line="240" w:lineRule="auto"/>
        <w:jc w:val="center"/>
        <w:rPr>
          <w:rFonts w:ascii="Times New Roman" w:eastAsia="Lucida Sans Unicode" w:hAnsi="Times New Roman"/>
          <w:bCs/>
          <w:kern w:val="2"/>
          <w:sz w:val="28"/>
          <w:szCs w:val="28"/>
          <w:lang w:eastAsia="ru-RU"/>
        </w:rPr>
      </w:pPr>
      <w:r w:rsidRPr="00925517">
        <w:rPr>
          <w:rFonts w:ascii="Times New Roman" w:eastAsia="Lucida Sans Unicode" w:hAnsi="Times New Roman"/>
          <w:bCs/>
          <w:kern w:val="2"/>
          <w:sz w:val="28"/>
          <w:szCs w:val="28"/>
          <w:lang w:eastAsia="ru-RU"/>
        </w:rPr>
        <w:t>включая информацию о методике расчета</w:t>
      </w:r>
    </w:p>
    <w:p w:rsidR="00C90064" w:rsidRPr="00925517" w:rsidRDefault="00C90064" w:rsidP="00C90064">
      <w:pPr>
        <w:widowControl w:val="0"/>
        <w:tabs>
          <w:tab w:val="left" w:pos="360"/>
          <w:tab w:val="left" w:pos="420"/>
          <w:tab w:val="left" w:pos="709"/>
          <w:tab w:val="left" w:pos="18321"/>
        </w:tabs>
        <w:spacing w:after="0" w:line="240" w:lineRule="auto"/>
        <w:jc w:val="center"/>
        <w:rPr>
          <w:rFonts w:ascii="Times New Roman" w:eastAsia="Lucida Sans Unicode" w:hAnsi="Times New Roman"/>
          <w:bCs/>
          <w:kern w:val="2"/>
          <w:sz w:val="28"/>
          <w:szCs w:val="28"/>
          <w:lang w:eastAsia="ru-RU"/>
        </w:rPr>
      </w:pPr>
      <w:r w:rsidRPr="00925517">
        <w:rPr>
          <w:rFonts w:ascii="Times New Roman" w:eastAsia="Lucida Sans Unicode" w:hAnsi="Times New Roman"/>
          <w:bCs/>
          <w:kern w:val="2"/>
          <w:sz w:val="28"/>
          <w:szCs w:val="28"/>
          <w:lang w:eastAsia="ru-RU"/>
        </w:rPr>
        <w:t>размера такой платы</w:t>
      </w:r>
    </w:p>
    <w:p w:rsidR="00C90064" w:rsidRPr="00925517" w:rsidRDefault="00C90064" w:rsidP="00C90064">
      <w:pPr>
        <w:widowControl w:val="0"/>
        <w:tabs>
          <w:tab w:val="left" w:pos="360"/>
          <w:tab w:val="left" w:pos="420"/>
          <w:tab w:val="left" w:pos="709"/>
          <w:tab w:val="left" w:pos="18321"/>
        </w:tabs>
        <w:spacing w:after="0" w:line="240" w:lineRule="auto"/>
        <w:ind w:firstLine="709"/>
        <w:jc w:val="center"/>
        <w:rPr>
          <w:rFonts w:ascii="Times New Roman" w:eastAsia="Lucida Sans Unicode" w:hAnsi="Times New Roman"/>
          <w:bCs/>
          <w:kern w:val="2"/>
          <w:sz w:val="28"/>
          <w:szCs w:val="28"/>
          <w:lang w:eastAsia="ru-RU"/>
        </w:rPr>
      </w:pPr>
    </w:p>
    <w:p w:rsidR="00C90064" w:rsidRPr="00925517" w:rsidRDefault="00C90064" w:rsidP="00C9006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За предоставление услуг, необходимых и обязательных для предоставл</w:t>
      </w:r>
      <w:r w:rsidRPr="00925517">
        <w:rPr>
          <w:rFonts w:ascii="Times New Roman" w:hAnsi="Times New Roman"/>
          <w:sz w:val="28"/>
          <w:szCs w:val="28"/>
          <w:lang w:eastAsia="ar-SA"/>
        </w:rPr>
        <w:t>е</w:t>
      </w:r>
      <w:r w:rsidRPr="00925517">
        <w:rPr>
          <w:rFonts w:ascii="Times New Roman" w:hAnsi="Times New Roman"/>
          <w:sz w:val="28"/>
          <w:szCs w:val="28"/>
          <w:lang w:eastAsia="ar-SA"/>
        </w:rPr>
        <w:t>ния муниципальной услуги, плата не взимается.</w:t>
      </w:r>
    </w:p>
    <w:p w:rsidR="00D521EF" w:rsidRPr="00925517" w:rsidRDefault="00D521EF" w:rsidP="001F4CE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5E720B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 xml:space="preserve">Подраздел 2.14. Максимальный срок ожидания в очереди </w:t>
      </w:r>
      <w:proofErr w:type="gramStart"/>
      <w:r w:rsidRPr="00925517">
        <w:rPr>
          <w:rFonts w:ascii="Times New Roman" w:hAnsi="Times New Roman"/>
          <w:sz w:val="28"/>
          <w:szCs w:val="28"/>
          <w:lang w:eastAsia="ar-SA"/>
        </w:rPr>
        <w:t>при</w:t>
      </w:r>
      <w:proofErr w:type="gramEnd"/>
    </w:p>
    <w:p w:rsidR="005E720B" w:rsidRDefault="005E720B" w:rsidP="005E720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 xml:space="preserve"> подаче </w:t>
      </w:r>
      <w:r w:rsidR="00C90064" w:rsidRPr="00925517">
        <w:rPr>
          <w:rFonts w:ascii="Times New Roman" w:hAnsi="Times New Roman"/>
          <w:sz w:val="28"/>
          <w:szCs w:val="28"/>
          <w:lang w:eastAsia="ar-SA"/>
        </w:rPr>
        <w:t>запроса о предоставлении муниципальной услуги,</w:t>
      </w:r>
    </w:p>
    <w:p w:rsidR="005E720B" w:rsidRDefault="00C90064" w:rsidP="005E720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 xml:space="preserve"> услуги, предоставля</w:t>
      </w:r>
      <w:r w:rsidR="005E720B">
        <w:rPr>
          <w:rFonts w:ascii="Times New Roman" w:hAnsi="Times New Roman"/>
          <w:sz w:val="28"/>
          <w:szCs w:val="28"/>
          <w:lang w:eastAsia="ar-SA"/>
        </w:rPr>
        <w:t xml:space="preserve">емой </w:t>
      </w:r>
      <w:r w:rsidRPr="00925517">
        <w:rPr>
          <w:rFonts w:ascii="Times New Roman" w:hAnsi="Times New Roman"/>
          <w:sz w:val="28"/>
          <w:szCs w:val="28"/>
          <w:lang w:eastAsia="ar-SA"/>
        </w:rPr>
        <w:t xml:space="preserve">организацией, участвующей </w:t>
      </w:r>
      <w:proofErr w:type="gramStart"/>
      <w:r w:rsidRPr="00925517">
        <w:rPr>
          <w:rFonts w:ascii="Times New Roman" w:hAnsi="Times New Roman"/>
          <w:sz w:val="28"/>
          <w:szCs w:val="28"/>
          <w:lang w:eastAsia="ar-SA"/>
        </w:rPr>
        <w:t>в</w:t>
      </w:r>
      <w:proofErr w:type="gramEnd"/>
      <w:r w:rsidRPr="00925517">
        <w:rPr>
          <w:rFonts w:ascii="Times New Roman" w:hAnsi="Times New Roman"/>
          <w:sz w:val="28"/>
          <w:szCs w:val="28"/>
          <w:lang w:eastAsia="ar-SA"/>
        </w:rPr>
        <w:t xml:space="preserve"> </w:t>
      </w:r>
    </w:p>
    <w:p w:rsidR="00C90064" w:rsidRPr="00925517" w:rsidRDefault="00C90064" w:rsidP="005E720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  <w:proofErr w:type="gramStart"/>
      <w:r w:rsidRPr="00925517">
        <w:rPr>
          <w:rFonts w:ascii="Times New Roman" w:hAnsi="Times New Roman"/>
          <w:sz w:val="28"/>
          <w:szCs w:val="28"/>
          <w:lang w:eastAsia="ar-SA"/>
        </w:rPr>
        <w:t>предоставлении</w:t>
      </w:r>
      <w:proofErr w:type="gramEnd"/>
      <w:r w:rsidRPr="00925517">
        <w:rPr>
          <w:rFonts w:ascii="Times New Roman" w:hAnsi="Times New Roman"/>
          <w:sz w:val="28"/>
          <w:szCs w:val="28"/>
          <w:lang w:eastAsia="ar-SA"/>
        </w:rPr>
        <w:t xml:space="preserve"> муниципальной услуги,</w:t>
      </w:r>
    </w:p>
    <w:p w:rsidR="00C90064" w:rsidRPr="00925517" w:rsidRDefault="00C90064" w:rsidP="00C90064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и при получении результата предоставления таких услуг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90064" w:rsidRPr="005E720B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10"/>
          <w:sz w:val="28"/>
          <w:szCs w:val="28"/>
        </w:rPr>
      </w:pPr>
      <w:r w:rsidRPr="005E720B">
        <w:rPr>
          <w:rFonts w:ascii="Times New Roman" w:hAnsi="Times New Roman"/>
          <w:spacing w:val="10"/>
          <w:sz w:val="28"/>
          <w:szCs w:val="28"/>
        </w:rPr>
        <w:t>Максимальный срок ожидания в очереди при подаче заявления и документов для предоставления муниципальной услуги составляет 15 м</w:t>
      </w:r>
      <w:r w:rsidRPr="005E720B">
        <w:rPr>
          <w:rFonts w:ascii="Times New Roman" w:hAnsi="Times New Roman"/>
          <w:spacing w:val="10"/>
          <w:sz w:val="28"/>
          <w:szCs w:val="28"/>
        </w:rPr>
        <w:t>и</w:t>
      </w:r>
      <w:r w:rsidRPr="005E720B">
        <w:rPr>
          <w:rFonts w:ascii="Times New Roman" w:hAnsi="Times New Roman"/>
          <w:spacing w:val="10"/>
          <w:sz w:val="28"/>
          <w:szCs w:val="28"/>
        </w:rPr>
        <w:t>нут.</w:t>
      </w:r>
    </w:p>
    <w:p w:rsidR="00C90064" w:rsidRPr="00925517" w:rsidRDefault="00C90064" w:rsidP="00C900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25517">
        <w:rPr>
          <w:rFonts w:ascii="Times New Roman" w:hAnsi="Times New Roman"/>
          <w:sz w:val="28"/>
          <w:szCs w:val="28"/>
        </w:rPr>
        <w:t>Максимальный срок ожидания в очереди при получении результата предоставления муниципальной услуги составляет 15 минут.</w:t>
      </w:r>
    </w:p>
    <w:p w:rsidR="00C90064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25517">
        <w:rPr>
          <w:rFonts w:ascii="Times New Roman" w:hAnsi="Times New Roman"/>
          <w:sz w:val="28"/>
          <w:szCs w:val="28"/>
        </w:rPr>
        <w:t>Максимальный срок продолжительности приема заявителя должностным лицом при подаче заявления составляет 15 минут.</w:t>
      </w:r>
    </w:p>
    <w:p w:rsidR="005E720B" w:rsidRDefault="005E720B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E720B" w:rsidRPr="00925517" w:rsidRDefault="005E720B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lastRenderedPageBreak/>
        <w:t xml:space="preserve">Подраздел 2.15. Срок и порядок регистрации запроса заявителя 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 xml:space="preserve">о предоставлении муниципальной услуги и услуги, 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 xml:space="preserve">предоставляемой организацией, участвующей </w:t>
      </w:r>
      <w:proofErr w:type="gramStart"/>
      <w:r w:rsidRPr="00925517">
        <w:rPr>
          <w:rFonts w:ascii="Times New Roman" w:hAnsi="Times New Roman"/>
          <w:sz w:val="28"/>
          <w:szCs w:val="28"/>
          <w:lang w:eastAsia="ar-SA"/>
        </w:rPr>
        <w:t>в</w:t>
      </w:r>
      <w:proofErr w:type="gramEnd"/>
      <w:r w:rsidRPr="00925517">
        <w:rPr>
          <w:rFonts w:ascii="Times New Roman" w:hAnsi="Times New Roman"/>
          <w:sz w:val="28"/>
          <w:szCs w:val="28"/>
          <w:lang w:eastAsia="ar-SA"/>
        </w:rPr>
        <w:t xml:space="preserve"> 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  <w:proofErr w:type="gramStart"/>
      <w:r w:rsidRPr="00925517">
        <w:rPr>
          <w:rFonts w:ascii="Times New Roman" w:hAnsi="Times New Roman"/>
          <w:sz w:val="28"/>
          <w:szCs w:val="28"/>
          <w:lang w:eastAsia="ar-SA"/>
        </w:rPr>
        <w:t>предоставлении</w:t>
      </w:r>
      <w:proofErr w:type="gramEnd"/>
      <w:r w:rsidRPr="00925517">
        <w:rPr>
          <w:rFonts w:ascii="Times New Roman" w:hAnsi="Times New Roman"/>
          <w:sz w:val="28"/>
          <w:szCs w:val="28"/>
          <w:lang w:eastAsia="ar-SA"/>
        </w:rPr>
        <w:t xml:space="preserve"> муниципальной услуги, в том числе 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в электронной форме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eastAsia="ar-SA"/>
        </w:rPr>
      </w:pPr>
    </w:p>
    <w:p w:rsidR="00C90064" w:rsidRPr="00455D63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2"/>
          <w:sz w:val="28"/>
          <w:szCs w:val="28"/>
          <w:lang w:eastAsia="ar-SA"/>
        </w:rPr>
      </w:pPr>
      <w:r w:rsidRPr="00455D63">
        <w:rPr>
          <w:rFonts w:ascii="Times New Roman" w:hAnsi="Times New Roman"/>
          <w:spacing w:val="2"/>
          <w:sz w:val="28"/>
          <w:szCs w:val="28"/>
          <w:lang w:eastAsia="ar-SA"/>
        </w:rPr>
        <w:t>Регистрация заявления о предоставлении муниципальной услуги и (или) документов (содержащихся в них сведений), необходимых для предоставл</w:t>
      </w:r>
      <w:r w:rsidRPr="00455D63">
        <w:rPr>
          <w:rFonts w:ascii="Times New Roman" w:hAnsi="Times New Roman"/>
          <w:spacing w:val="2"/>
          <w:sz w:val="28"/>
          <w:szCs w:val="28"/>
          <w:lang w:eastAsia="ar-SA"/>
        </w:rPr>
        <w:t>е</w:t>
      </w:r>
      <w:r w:rsidRPr="00455D63">
        <w:rPr>
          <w:rFonts w:ascii="Times New Roman" w:hAnsi="Times New Roman"/>
          <w:spacing w:val="2"/>
          <w:sz w:val="28"/>
          <w:szCs w:val="28"/>
          <w:lang w:eastAsia="ar-SA"/>
        </w:rPr>
        <w:t>ния муниципальной услуги, в том числе, поступивших в электронной форме посредством Портала, осуществляется в день их поступления.</w:t>
      </w:r>
    </w:p>
    <w:p w:rsidR="00C90064" w:rsidRPr="00455D63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2"/>
          <w:sz w:val="28"/>
          <w:szCs w:val="28"/>
          <w:lang w:eastAsia="ar-SA"/>
        </w:rPr>
      </w:pPr>
      <w:r w:rsidRPr="00455D63">
        <w:rPr>
          <w:rFonts w:ascii="Times New Roman" w:hAnsi="Times New Roman"/>
          <w:spacing w:val="2"/>
          <w:sz w:val="28"/>
          <w:szCs w:val="28"/>
          <w:lang w:eastAsia="ar-SA"/>
        </w:rPr>
        <w:t>Регистрация заявления о предоставлении муниципальной услуги с док</w:t>
      </w:r>
      <w:r w:rsidRPr="00455D63">
        <w:rPr>
          <w:rFonts w:ascii="Times New Roman" w:hAnsi="Times New Roman"/>
          <w:spacing w:val="2"/>
          <w:sz w:val="28"/>
          <w:szCs w:val="28"/>
          <w:lang w:eastAsia="ar-SA"/>
        </w:rPr>
        <w:t>у</w:t>
      </w:r>
      <w:r w:rsidRPr="00455D63">
        <w:rPr>
          <w:rFonts w:ascii="Times New Roman" w:hAnsi="Times New Roman"/>
          <w:spacing w:val="2"/>
          <w:sz w:val="28"/>
          <w:szCs w:val="28"/>
          <w:lang w:eastAsia="ar-SA"/>
        </w:rPr>
        <w:t>ментами, указанными в подразделе 2.6 раздела II Регламента, поступившими в выходной (нерабочий или праздничный) день, осуществляется в первый за ним рабочий день.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-7"/>
          <w:sz w:val="28"/>
          <w:szCs w:val="28"/>
          <w:highlight w:val="yellow"/>
          <w:lang w:eastAsia="ar-SA"/>
        </w:rPr>
      </w:pPr>
      <w:r w:rsidRPr="00455D63">
        <w:rPr>
          <w:rFonts w:ascii="Times New Roman" w:hAnsi="Times New Roman"/>
          <w:spacing w:val="2"/>
          <w:sz w:val="28"/>
          <w:szCs w:val="28"/>
          <w:lang w:eastAsia="ar-SA"/>
        </w:rPr>
        <w:t xml:space="preserve">Срок регистрации заявления о предоставлении муниципальной услуги и документов (содержащихся в них сведений), представленных заявителем </w:t>
      </w:r>
      <w:r w:rsidRPr="00455D63">
        <w:rPr>
          <w:rFonts w:ascii="Times New Roman" w:hAnsi="Times New Roman"/>
          <w:spacing w:val="2"/>
          <w:sz w:val="28"/>
          <w:szCs w:val="28"/>
        </w:rPr>
        <w:t xml:space="preserve"> – 15 минут</w:t>
      </w:r>
      <w:r w:rsidRPr="00925517">
        <w:rPr>
          <w:rFonts w:ascii="Times New Roman" w:hAnsi="Times New Roman"/>
          <w:spacing w:val="-7"/>
          <w:sz w:val="28"/>
          <w:szCs w:val="28"/>
          <w:lang w:eastAsia="ar-SA"/>
        </w:rPr>
        <w:t xml:space="preserve">. </w:t>
      </w:r>
    </w:p>
    <w:p w:rsidR="00C90064" w:rsidRPr="00925517" w:rsidRDefault="00C90064" w:rsidP="00C9006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highlight w:val="yellow"/>
          <w:lang w:eastAsia="ar-SA"/>
        </w:rPr>
      </w:pP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 xml:space="preserve">Подраздел 2.16. Требования к помещениям, в которых 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 xml:space="preserve">предоставляется муниципальная услуга, к залу ожидания, местам 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 xml:space="preserve">для заполнения запросов о предоставлении муниципальной услуги, 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 xml:space="preserve">информационным стендам с образцами их заполнения и перечнем 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 xml:space="preserve">документов, необходимых для предоставления каждой муниципальной 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 xml:space="preserve">услуги, размещению и оформлению визуальной, текстовой и 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 xml:space="preserve">мультимедийной информации о порядке предоставления такой услуги, 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 xml:space="preserve">в том числе к обеспечению доступности для инвалидов указанных 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 xml:space="preserve">объектов в соответствии с законодательством </w:t>
      </w:r>
      <w:proofErr w:type="gramStart"/>
      <w:r w:rsidRPr="00925517">
        <w:rPr>
          <w:rFonts w:ascii="Times New Roman" w:hAnsi="Times New Roman"/>
          <w:sz w:val="28"/>
          <w:szCs w:val="28"/>
          <w:lang w:eastAsia="ar-SA"/>
        </w:rPr>
        <w:t>Российской</w:t>
      </w:r>
      <w:proofErr w:type="gramEnd"/>
      <w:r w:rsidRPr="00925517">
        <w:rPr>
          <w:rFonts w:ascii="Times New Roman" w:hAnsi="Times New Roman"/>
          <w:sz w:val="28"/>
          <w:szCs w:val="28"/>
          <w:lang w:eastAsia="ar-SA"/>
        </w:rPr>
        <w:t xml:space="preserve"> 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Федерации о социальной  защите инвалидов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2.16.1. Информация о графике (режиме) работы уполномоченного органа размещается при входе в здание, в котором оно осуществляет свою деятел</w:t>
      </w:r>
      <w:r w:rsidRPr="00925517">
        <w:rPr>
          <w:rFonts w:ascii="Times New Roman" w:hAnsi="Times New Roman"/>
          <w:sz w:val="28"/>
          <w:szCs w:val="28"/>
          <w:lang w:eastAsia="ar-SA"/>
        </w:rPr>
        <w:t>ь</w:t>
      </w:r>
      <w:r w:rsidRPr="00925517">
        <w:rPr>
          <w:rFonts w:ascii="Times New Roman" w:hAnsi="Times New Roman"/>
          <w:sz w:val="28"/>
          <w:szCs w:val="28"/>
          <w:lang w:eastAsia="ar-SA"/>
        </w:rPr>
        <w:t>ность, на видном месте.</w:t>
      </w:r>
    </w:p>
    <w:p w:rsidR="00C90064" w:rsidRPr="00D5283E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  <w:lang w:eastAsia="ar-SA"/>
        </w:rPr>
      </w:pPr>
      <w:r w:rsidRPr="00D5283E">
        <w:rPr>
          <w:rFonts w:ascii="Times New Roman" w:hAnsi="Times New Roman"/>
          <w:spacing w:val="6"/>
          <w:sz w:val="28"/>
          <w:szCs w:val="28"/>
          <w:lang w:eastAsia="ar-SA"/>
        </w:rPr>
        <w:t>Здание, в котором предоставляется муниципальная услуга, должно быть оборудовано отдельным входом для свободного доступа заявителей в помещение.</w:t>
      </w:r>
    </w:p>
    <w:p w:rsidR="00C90064" w:rsidRPr="00D5283E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  <w:lang w:eastAsia="ar-SA"/>
        </w:rPr>
      </w:pPr>
      <w:r w:rsidRPr="00D5283E">
        <w:rPr>
          <w:rFonts w:ascii="Times New Roman" w:hAnsi="Times New Roman"/>
          <w:spacing w:val="6"/>
          <w:sz w:val="28"/>
          <w:szCs w:val="28"/>
          <w:lang w:eastAsia="ar-SA"/>
        </w:rPr>
        <w:t>Вход в здание должен быть оборудован информационной табличкой (вывеской), содержащей информацию об уполномоченном органе, ос</w:t>
      </w:r>
      <w:r w:rsidRPr="00D5283E">
        <w:rPr>
          <w:rFonts w:ascii="Times New Roman" w:hAnsi="Times New Roman"/>
          <w:spacing w:val="6"/>
          <w:sz w:val="28"/>
          <w:szCs w:val="28"/>
          <w:lang w:eastAsia="ar-SA"/>
        </w:rPr>
        <w:t>у</w:t>
      </w:r>
      <w:r w:rsidRPr="00D5283E">
        <w:rPr>
          <w:rFonts w:ascii="Times New Roman" w:hAnsi="Times New Roman"/>
          <w:spacing w:val="6"/>
          <w:sz w:val="28"/>
          <w:szCs w:val="28"/>
          <w:lang w:eastAsia="ar-SA"/>
        </w:rPr>
        <w:t>ществляющем предоставление муниципальной услуги, а также оборудован удобной лестницей с поручнями, пандусами для беспрепятственного пер</w:t>
      </w:r>
      <w:r w:rsidRPr="00D5283E">
        <w:rPr>
          <w:rFonts w:ascii="Times New Roman" w:hAnsi="Times New Roman"/>
          <w:spacing w:val="6"/>
          <w:sz w:val="28"/>
          <w:szCs w:val="28"/>
          <w:lang w:eastAsia="ar-SA"/>
        </w:rPr>
        <w:t>е</w:t>
      </w:r>
      <w:r w:rsidRPr="00D5283E">
        <w:rPr>
          <w:rFonts w:ascii="Times New Roman" w:hAnsi="Times New Roman"/>
          <w:spacing w:val="6"/>
          <w:sz w:val="28"/>
          <w:szCs w:val="28"/>
          <w:lang w:eastAsia="ar-SA"/>
        </w:rPr>
        <w:t>движения граждан.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 xml:space="preserve">Места предоставления муниципальной услуги оборудуются </w:t>
      </w:r>
      <w:proofErr w:type="gramStart"/>
      <w:r w:rsidRPr="00925517">
        <w:rPr>
          <w:rFonts w:ascii="Times New Roman" w:hAnsi="Times New Roman"/>
          <w:sz w:val="28"/>
          <w:szCs w:val="28"/>
          <w:lang w:eastAsia="ar-SA"/>
        </w:rPr>
        <w:t>с учетом тр</w:t>
      </w:r>
      <w:r w:rsidRPr="00925517">
        <w:rPr>
          <w:rFonts w:ascii="Times New Roman" w:hAnsi="Times New Roman"/>
          <w:sz w:val="28"/>
          <w:szCs w:val="28"/>
          <w:lang w:eastAsia="ar-SA"/>
        </w:rPr>
        <w:t>е</w:t>
      </w:r>
      <w:r w:rsidRPr="00925517">
        <w:rPr>
          <w:rFonts w:ascii="Times New Roman" w:hAnsi="Times New Roman"/>
          <w:sz w:val="28"/>
          <w:szCs w:val="28"/>
          <w:lang w:eastAsia="ar-SA"/>
        </w:rPr>
        <w:t>бований доступности для инвалидов в соответствии с действующим законод</w:t>
      </w:r>
      <w:r w:rsidRPr="00925517">
        <w:rPr>
          <w:rFonts w:ascii="Times New Roman" w:hAnsi="Times New Roman"/>
          <w:sz w:val="28"/>
          <w:szCs w:val="28"/>
          <w:lang w:eastAsia="ar-SA"/>
        </w:rPr>
        <w:t>а</w:t>
      </w:r>
      <w:r w:rsidRPr="00925517">
        <w:rPr>
          <w:rFonts w:ascii="Times New Roman" w:hAnsi="Times New Roman"/>
          <w:sz w:val="28"/>
          <w:szCs w:val="28"/>
          <w:lang w:eastAsia="ar-SA"/>
        </w:rPr>
        <w:t>тельством Российской Федерации о социальной защите</w:t>
      </w:r>
      <w:proofErr w:type="gramEnd"/>
      <w:r w:rsidRPr="00925517">
        <w:rPr>
          <w:rFonts w:ascii="Times New Roman" w:hAnsi="Times New Roman"/>
          <w:sz w:val="28"/>
          <w:szCs w:val="28"/>
          <w:lang w:eastAsia="ar-SA"/>
        </w:rPr>
        <w:t xml:space="preserve"> инвалидов, в том числе обеспечиваются:</w:t>
      </w:r>
    </w:p>
    <w:p w:rsidR="00C90064" w:rsidRPr="00D5283E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10"/>
          <w:sz w:val="28"/>
          <w:szCs w:val="28"/>
          <w:lang w:eastAsia="ar-SA"/>
        </w:rPr>
      </w:pPr>
      <w:r w:rsidRPr="00D5283E">
        <w:rPr>
          <w:rFonts w:ascii="Times New Roman" w:hAnsi="Times New Roman"/>
          <w:spacing w:val="10"/>
          <w:sz w:val="28"/>
          <w:szCs w:val="28"/>
          <w:lang w:eastAsia="ar-SA"/>
        </w:rPr>
        <w:lastRenderedPageBreak/>
        <w:t>условия для беспрепятственного доступа к объекту, на котором о</w:t>
      </w:r>
      <w:r w:rsidRPr="00D5283E">
        <w:rPr>
          <w:rFonts w:ascii="Times New Roman" w:hAnsi="Times New Roman"/>
          <w:spacing w:val="10"/>
          <w:sz w:val="28"/>
          <w:szCs w:val="28"/>
          <w:lang w:eastAsia="ar-SA"/>
        </w:rPr>
        <w:t>р</w:t>
      </w:r>
      <w:r w:rsidRPr="00D5283E">
        <w:rPr>
          <w:rFonts w:ascii="Times New Roman" w:hAnsi="Times New Roman"/>
          <w:spacing w:val="10"/>
          <w:sz w:val="28"/>
          <w:szCs w:val="28"/>
          <w:lang w:eastAsia="ar-SA"/>
        </w:rPr>
        <w:t>ганизовано предоставление услуг, к местам отдыха и предоставляемым услугам;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 xml:space="preserve">возможность </w:t>
      </w:r>
      <w:r w:rsidRPr="00D5283E">
        <w:rPr>
          <w:rFonts w:ascii="Times New Roman" w:hAnsi="Times New Roman"/>
          <w:sz w:val="28"/>
          <w:szCs w:val="28"/>
          <w:lang w:eastAsia="ar-SA"/>
        </w:rPr>
        <w:t>самостоятельного передвижения по территории объекта, на котором организовано предоставление услуг</w:t>
      </w:r>
      <w:r w:rsidRPr="00925517">
        <w:rPr>
          <w:rFonts w:ascii="Times New Roman" w:hAnsi="Times New Roman"/>
          <w:sz w:val="28"/>
          <w:szCs w:val="28"/>
          <w:lang w:eastAsia="ar-SA"/>
        </w:rPr>
        <w:t>, входа в такой объект и выхода из него, посадки в транспортное средство и высадки из него, в том числе с испол</w:t>
      </w:r>
      <w:r w:rsidRPr="00925517">
        <w:rPr>
          <w:rFonts w:ascii="Times New Roman" w:hAnsi="Times New Roman"/>
          <w:sz w:val="28"/>
          <w:szCs w:val="28"/>
          <w:lang w:eastAsia="ar-SA"/>
        </w:rPr>
        <w:t>ь</w:t>
      </w:r>
      <w:r w:rsidRPr="00925517">
        <w:rPr>
          <w:rFonts w:ascii="Times New Roman" w:hAnsi="Times New Roman"/>
          <w:sz w:val="28"/>
          <w:szCs w:val="28"/>
          <w:lang w:eastAsia="ar-SA"/>
        </w:rPr>
        <w:t>зованием кресла-коляски;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сопровождение инвалидов, имеющих стойкие расстройства функции зр</w:t>
      </w:r>
      <w:r w:rsidRPr="00925517">
        <w:rPr>
          <w:rFonts w:ascii="Times New Roman" w:hAnsi="Times New Roman"/>
          <w:sz w:val="28"/>
          <w:szCs w:val="28"/>
          <w:lang w:eastAsia="ar-SA"/>
        </w:rPr>
        <w:t>е</w:t>
      </w:r>
      <w:r w:rsidRPr="00925517">
        <w:rPr>
          <w:rFonts w:ascii="Times New Roman" w:hAnsi="Times New Roman"/>
          <w:sz w:val="28"/>
          <w:szCs w:val="28"/>
          <w:lang w:eastAsia="ar-SA"/>
        </w:rPr>
        <w:t>ния и самостоятельного передвижения, и оказание им помощи на объекте, на котором организовано предоставление услуг;</w:t>
      </w:r>
    </w:p>
    <w:p w:rsidR="00C90064" w:rsidRPr="00D5283E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10"/>
          <w:sz w:val="28"/>
          <w:szCs w:val="28"/>
          <w:lang w:eastAsia="ar-SA"/>
        </w:rPr>
      </w:pPr>
      <w:r w:rsidRPr="00D5283E">
        <w:rPr>
          <w:rFonts w:ascii="Times New Roman" w:hAnsi="Times New Roman"/>
          <w:spacing w:val="10"/>
          <w:sz w:val="28"/>
          <w:szCs w:val="28"/>
          <w:lang w:eastAsia="ar-SA"/>
        </w:rPr>
        <w:t>надлежащее размещение оборудования и носителей информации, необходимых для обеспечения беспрепятственного доступа инвалидов к объекту и предоставляемым услугам с учетом ограничений их жизнеде</w:t>
      </w:r>
      <w:r w:rsidRPr="00D5283E">
        <w:rPr>
          <w:rFonts w:ascii="Times New Roman" w:hAnsi="Times New Roman"/>
          <w:spacing w:val="10"/>
          <w:sz w:val="28"/>
          <w:szCs w:val="28"/>
          <w:lang w:eastAsia="ar-SA"/>
        </w:rPr>
        <w:t>я</w:t>
      </w:r>
      <w:r w:rsidRPr="00D5283E">
        <w:rPr>
          <w:rFonts w:ascii="Times New Roman" w:hAnsi="Times New Roman"/>
          <w:spacing w:val="10"/>
          <w:sz w:val="28"/>
          <w:szCs w:val="28"/>
          <w:lang w:eastAsia="ar-SA"/>
        </w:rPr>
        <w:t>тельности;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дублирование необходимой для инвалидов звуковой и зрительной и</w:t>
      </w:r>
      <w:r w:rsidRPr="00925517">
        <w:rPr>
          <w:rFonts w:ascii="Times New Roman" w:hAnsi="Times New Roman"/>
          <w:sz w:val="28"/>
          <w:szCs w:val="28"/>
          <w:lang w:eastAsia="ar-SA"/>
        </w:rPr>
        <w:t>н</w:t>
      </w:r>
      <w:r w:rsidRPr="00925517">
        <w:rPr>
          <w:rFonts w:ascii="Times New Roman" w:hAnsi="Times New Roman"/>
          <w:sz w:val="28"/>
          <w:szCs w:val="28"/>
          <w:lang w:eastAsia="ar-SA"/>
        </w:rPr>
        <w:t>формации, а также надписей, знаков и иной текстовой и графической информ</w:t>
      </w:r>
      <w:r w:rsidRPr="00925517">
        <w:rPr>
          <w:rFonts w:ascii="Times New Roman" w:hAnsi="Times New Roman"/>
          <w:sz w:val="28"/>
          <w:szCs w:val="28"/>
          <w:lang w:eastAsia="ar-SA"/>
        </w:rPr>
        <w:t>а</w:t>
      </w:r>
      <w:r w:rsidRPr="00925517">
        <w:rPr>
          <w:rFonts w:ascii="Times New Roman" w:hAnsi="Times New Roman"/>
          <w:sz w:val="28"/>
          <w:szCs w:val="28"/>
          <w:lang w:eastAsia="ar-SA"/>
        </w:rPr>
        <w:t>ции знаками, выполненными рельефно-точечным шрифтом Брайля, допуск сурдопереводчика и тифлосурдопереводчика;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допуск на объект, на котором организовано предоставление услуг, соб</w:t>
      </w:r>
      <w:r w:rsidRPr="00925517">
        <w:rPr>
          <w:rFonts w:ascii="Times New Roman" w:hAnsi="Times New Roman"/>
          <w:sz w:val="28"/>
          <w:szCs w:val="28"/>
          <w:lang w:eastAsia="ar-SA"/>
        </w:rPr>
        <w:t>а</w:t>
      </w:r>
      <w:r w:rsidRPr="00925517">
        <w:rPr>
          <w:rFonts w:ascii="Times New Roman" w:hAnsi="Times New Roman"/>
          <w:sz w:val="28"/>
          <w:szCs w:val="28"/>
          <w:lang w:eastAsia="ar-SA"/>
        </w:rPr>
        <w:t>ки-проводника при наличии документа, подтверждающего ее специальное об</w:t>
      </w:r>
      <w:r w:rsidRPr="00925517">
        <w:rPr>
          <w:rFonts w:ascii="Times New Roman" w:hAnsi="Times New Roman"/>
          <w:sz w:val="28"/>
          <w:szCs w:val="28"/>
          <w:lang w:eastAsia="ar-SA"/>
        </w:rPr>
        <w:t>у</w:t>
      </w:r>
      <w:r w:rsidRPr="00925517">
        <w:rPr>
          <w:rFonts w:ascii="Times New Roman" w:hAnsi="Times New Roman"/>
          <w:sz w:val="28"/>
          <w:szCs w:val="28"/>
          <w:lang w:eastAsia="ar-SA"/>
        </w:rPr>
        <w:t>чение и выдаваемого в порядке, установленном законодательством Российской Федерации;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оказание работниками органа (учреждения), предоставляющего услуги населению, помощи инвалидам в преодолении барьеров, мешающих получ</w:t>
      </w:r>
      <w:r w:rsidRPr="00925517">
        <w:rPr>
          <w:rFonts w:ascii="Times New Roman" w:hAnsi="Times New Roman"/>
          <w:sz w:val="28"/>
          <w:szCs w:val="28"/>
          <w:lang w:eastAsia="ar-SA"/>
        </w:rPr>
        <w:t>е</w:t>
      </w:r>
      <w:r w:rsidRPr="00925517">
        <w:rPr>
          <w:rFonts w:ascii="Times New Roman" w:hAnsi="Times New Roman"/>
          <w:sz w:val="28"/>
          <w:szCs w:val="28"/>
          <w:lang w:eastAsia="ar-SA"/>
        </w:rPr>
        <w:t>нию ими услуг наравне с другими органами.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Помещения, в которых предоставляется муниципальная услуга, должны соответствовать санитарно-гигиеническим правилам и нормативам, правилам пожарной безопасности, безопасности труда. Помещения оборудуются сист</w:t>
      </w:r>
      <w:r w:rsidRPr="00925517">
        <w:rPr>
          <w:rFonts w:ascii="Times New Roman" w:hAnsi="Times New Roman"/>
          <w:sz w:val="28"/>
          <w:szCs w:val="28"/>
          <w:lang w:eastAsia="ar-SA"/>
        </w:rPr>
        <w:t>е</w:t>
      </w:r>
      <w:r w:rsidRPr="00925517">
        <w:rPr>
          <w:rFonts w:ascii="Times New Roman" w:hAnsi="Times New Roman"/>
          <w:sz w:val="28"/>
          <w:szCs w:val="28"/>
          <w:lang w:eastAsia="ar-SA"/>
        </w:rPr>
        <w:t>мами кондиционирования (охлаждения и нагревания) и вентилирования возд</w:t>
      </w:r>
      <w:r w:rsidRPr="00925517">
        <w:rPr>
          <w:rFonts w:ascii="Times New Roman" w:hAnsi="Times New Roman"/>
          <w:sz w:val="28"/>
          <w:szCs w:val="28"/>
          <w:lang w:eastAsia="ar-SA"/>
        </w:rPr>
        <w:t>у</w:t>
      </w:r>
      <w:r w:rsidRPr="00925517">
        <w:rPr>
          <w:rFonts w:ascii="Times New Roman" w:hAnsi="Times New Roman"/>
          <w:sz w:val="28"/>
          <w:szCs w:val="28"/>
          <w:lang w:eastAsia="ar-SA"/>
        </w:rPr>
        <w:t>ха, средствами оповещения о возникновении чрезвычайной ситуации. На ви</w:t>
      </w:r>
      <w:r w:rsidRPr="00925517">
        <w:rPr>
          <w:rFonts w:ascii="Times New Roman" w:hAnsi="Times New Roman"/>
          <w:sz w:val="28"/>
          <w:szCs w:val="28"/>
          <w:lang w:eastAsia="ar-SA"/>
        </w:rPr>
        <w:t>д</w:t>
      </w:r>
      <w:r w:rsidRPr="00925517">
        <w:rPr>
          <w:rFonts w:ascii="Times New Roman" w:hAnsi="Times New Roman"/>
          <w:sz w:val="28"/>
          <w:szCs w:val="28"/>
          <w:lang w:eastAsia="ar-SA"/>
        </w:rPr>
        <w:t>ном месте располагаются схемы размещения средств пожаротушения и путей эвакуации людей. Предусматривается оборудование доступного места общ</w:t>
      </w:r>
      <w:r w:rsidRPr="00925517">
        <w:rPr>
          <w:rFonts w:ascii="Times New Roman" w:hAnsi="Times New Roman"/>
          <w:sz w:val="28"/>
          <w:szCs w:val="28"/>
          <w:lang w:eastAsia="ar-SA"/>
        </w:rPr>
        <w:t>е</w:t>
      </w:r>
      <w:r w:rsidRPr="00925517">
        <w:rPr>
          <w:rFonts w:ascii="Times New Roman" w:hAnsi="Times New Roman"/>
          <w:sz w:val="28"/>
          <w:szCs w:val="28"/>
          <w:lang w:eastAsia="ar-SA"/>
        </w:rPr>
        <w:t>ственного пользования (туалет).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Помещения МФЦ для работы с заявителями оборудуются электронной системой управления очередью, которая представляет собой комплекс пр</w:t>
      </w:r>
      <w:r w:rsidRPr="00925517">
        <w:rPr>
          <w:rFonts w:ascii="Times New Roman" w:hAnsi="Times New Roman"/>
          <w:sz w:val="28"/>
          <w:szCs w:val="28"/>
          <w:lang w:eastAsia="ar-SA"/>
        </w:rPr>
        <w:t>о</w:t>
      </w:r>
      <w:r w:rsidRPr="00925517">
        <w:rPr>
          <w:rFonts w:ascii="Times New Roman" w:hAnsi="Times New Roman"/>
          <w:sz w:val="28"/>
          <w:szCs w:val="28"/>
          <w:lang w:eastAsia="ar-SA"/>
        </w:rPr>
        <w:t>граммно-аппаратных средств, позволяющих оптимизировать управление очер</w:t>
      </w:r>
      <w:r w:rsidRPr="00925517">
        <w:rPr>
          <w:rFonts w:ascii="Times New Roman" w:hAnsi="Times New Roman"/>
          <w:sz w:val="28"/>
          <w:szCs w:val="28"/>
          <w:lang w:eastAsia="ar-SA"/>
        </w:rPr>
        <w:t>е</w:t>
      </w:r>
      <w:r w:rsidRPr="00925517">
        <w:rPr>
          <w:rFonts w:ascii="Times New Roman" w:hAnsi="Times New Roman"/>
          <w:sz w:val="28"/>
          <w:szCs w:val="28"/>
          <w:lang w:eastAsia="ar-SA"/>
        </w:rPr>
        <w:t>дями заявителей. Порядок использования электронной системы управления предусмотрен регламентом «Об оказании услуг заявителям по информиров</w:t>
      </w:r>
      <w:r w:rsidRPr="00925517">
        <w:rPr>
          <w:rFonts w:ascii="Times New Roman" w:hAnsi="Times New Roman"/>
          <w:sz w:val="28"/>
          <w:szCs w:val="28"/>
          <w:lang w:eastAsia="ar-SA"/>
        </w:rPr>
        <w:t>а</w:t>
      </w:r>
      <w:r w:rsidRPr="00925517">
        <w:rPr>
          <w:rFonts w:ascii="Times New Roman" w:hAnsi="Times New Roman"/>
          <w:sz w:val="28"/>
          <w:szCs w:val="28"/>
          <w:lang w:eastAsia="ar-SA"/>
        </w:rPr>
        <w:t>нию, приему и выдаче документов в муниципальном бюджетном учреждении муниципального образования Щербиновский район «Многофункциональный центр предоставления государственных (муниципальных) услуг», утвержде</w:t>
      </w:r>
      <w:r w:rsidRPr="00925517">
        <w:rPr>
          <w:rFonts w:ascii="Times New Roman" w:hAnsi="Times New Roman"/>
          <w:sz w:val="28"/>
          <w:szCs w:val="28"/>
          <w:lang w:eastAsia="ar-SA"/>
        </w:rPr>
        <w:t>н</w:t>
      </w:r>
      <w:r w:rsidRPr="00925517">
        <w:rPr>
          <w:rFonts w:ascii="Times New Roman" w:hAnsi="Times New Roman"/>
          <w:sz w:val="28"/>
          <w:szCs w:val="28"/>
          <w:lang w:eastAsia="ar-SA"/>
        </w:rPr>
        <w:t>ным приказом руководителя МФЦ.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2.16.2. Прием документов в уполномоченном органе осуществляется в специально оборудованных помещениях или отведенных для этого кабинетах.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lastRenderedPageBreak/>
        <w:t>2.16.3. Помещения, предназначенные для приема заявителей, оборудую</w:t>
      </w:r>
      <w:r w:rsidRPr="00925517">
        <w:rPr>
          <w:rFonts w:ascii="Times New Roman" w:hAnsi="Times New Roman"/>
          <w:sz w:val="28"/>
          <w:szCs w:val="28"/>
          <w:lang w:eastAsia="ar-SA"/>
        </w:rPr>
        <w:t>т</w:t>
      </w:r>
      <w:r w:rsidRPr="00925517">
        <w:rPr>
          <w:rFonts w:ascii="Times New Roman" w:hAnsi="Times New Roman"/>
          <w:sz w:val="28"/>
          <w:szCs w:val="28"/>
          <w:lang w:eastAsia="ar-SA"/>
        </w:rPr>
        <w:t>ся информационными стендами, содержащими сведения, указанные в подпун</w:t>
      </w:r>
      <w:r w:rsidRPr="00925517">
        <w:rPr>
          <w:rFonts w:ascii="Times New Roman" w:hAnsi="Times New Roman"/>
          <w:sz w:val="28"/>
          <w:szCs w:val="28"/>
          <w:lang w:eastAsia="ar-SA"/>
        </w:rPr>
        <w:t>к</w:t>
      </w:r>
      <w:r w:rsidRPr="00925517">
        <w:rPr>
          <w:rFonts w:ascii="Times New Roman" w:hAnsi="Times New Roman"/>
          <w:sz w:val="28"/>
          <w:szCs w:val="28"/>
          <w:lang w:eastAsia="ar-SA"/>
        </w:rPr>
        <w:t xml:space="preserve">те 1.3.3 Подраздела 1.3 раздела </w:t>
      </w:r>
      <w:r w:rsidRPr="00925517">
        <w:rPr>
          <w:rFonts w:ascii="Times New Roman" w:hAnsi="Times New Roman"/>
          <w:sz w:val="28"/>
          <w:szCs w:val="28"/>
          <w:lang w:val="en-US" w:eastAsia="ar-SA"/>
        </w:rPr>
        <w:t>II</w:t>
      </w:r>
      <w:r w:rsidRPr="00925517">
        <w:rPr>
          <w:rFonts w:ascii="Times New Roman" w:hAnsi="Times New Roman"/>
          <w:sz w:val="28"/>
          <w:szCs w:val="28"/>
          <w:lang w:eastAsia="ar-SA"/>
        </w:rPr>
        <w:t xml:space="preserve"> Регламента.</w:t>
      </w:r>
    </w:p>
    <w:p w:rsidR="00C90064" w:rsidRPr="00D5283E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18"/>
          <w:sz w:val="28"/>
          <w:szCs w:val="28"/>
          <w:lang w:eastAsia="ar-SA"/>
        </w:rPr>
      </w:pPr>
      <w:r w:rsidRPr="00D5283E">
        <w:rPr>
          <w:rFonts w:ascii="Times New Roman" w:hAnsi="Times New Roman"/>
          <w:spacing w:val="18"/>
          <w:sz w:val="28"/>
          <w:szCs w:val="28"/>
          <w:lang w:eastAsia="ar-SA"/>
        </w:rPr>
        <w:t>Информационные стенды размещаются на видном, доступном месте.</w:t>
      </w:r>
    </w:p>
    <w:p w:rsidR="00C90064" w:rsidRPr="00D5283E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  <w:lang w:eastAsia="ar-SA"/>
        </w:rPr>
      </w:pPr>
      <w:r w:rsidRPr="00D5283E">
        <w:rPr>
          <w:rFonts w:ascii="Times New Roman" w:hAnsi="Times New Roman"/>
          <w:spacing w:val="6"/>
          <w:sz w:val="28"/>
          <w:szCs w:val="28"/>
          <w:lang w:eastAsia="ar-SA"/>
        </w:rPr>
        <w:t>Оформление информационных листов осуществляется удобным для чтения шрифтом – Times New Roman, формат листа A-4; текст – прописные буквы, размером шрифта № 16 – обычный, наименование – заглавные бу</w:t>
      </w:r>
      <w:r w:rsidRPr="00D5283E">
        <w:rPr>
          <w:rFonts w:ascii="Times New Roman" w:hAnsi="Times New Roman"/>
          <w:spacing w:val="6"/>
          <w:sz w:val="28"/>
          <w:szCs w:val="28"/>
          <w:lang w:eastAsia="ar-SA"/>
        </w:rPr>
        <w:t>к</w:t>
      </w:r>
      <w:r w:rsidRPr="00D5283E">
        <w:rPr>
          <w:rFonts w:ascii="Times New Roman" w:hAnsi="Times New Roman"/>
          <w:spacing w:val="6"/>
          <w:sz w:val="28"/>
          <w:szCs w:val="28"/>
          <w:lang w:eastAsia="ar-SA"/>
        </w:rPr>
        <w:t xml:space="preserve">вы, размером шрифта № 16 – жирный, поля – </w:t>
      </w:r>
      <w:smartTag w:uri="urn:schemas-microsoft-com:office:smarttags" w:element="metricconverter">
        <w:smartTagPr>
          <w:attr w:name="ProductID" w:val="1 см"/>
        </w:smartTagPr>
        <w:r w:rsidRPr="00D5283E">
          <w:rPr>
            <w:rFonts w:ascii="Times New Roman" w:hAnsi="Times New Roman"/>
            <w:spacing w:val="6"/>
            <w:sz w:val="28"/>
            <w:szCs w:val="28"/>
            <w:lang w:eastAsia="ar-SA"/>
          </w:rPr>
          <w:t>1 см</w:t>
        </w:r>
      </w:smartTag>
      <w:r w:rsidRPr="00D5283E">
        <w:rPr>
          <w:rFonts w:ascii="Times New Roman" w:hAnsi="Times New Roman"/>
          <w:spacing w:val="6"/>
          <w:sz w:val="28"/>
          <w:szCs w:val="28"/>
          <w:lang w:eastAsia="ar-SA"/>
        </w:rPr>
        <w:t xml:space="preserve"> вкруговую. Тексты мат</w:t>
      </w:r>
      <w:r w:rsidRPr="00D5283E">
        <w:rPr>
          <w:rFonts w:ascii="Times New Roman" w:hAnsi="Times New Roman"/>
          <w:spacing w:val="6"/>
          <w:sz w:val="28"/>
          <w:szCs w:val="28"/>
          <w:lang w:eastAsia="ar-SA"/>
        </w:rPr>
        <w:t>е</w:t>
      </w:r>
      <w:r w:rsidRPr="00D5283E">
        <w:rPr>
          <w:rFonts w:ascii="Times New Roman" w:hAnsi="Times New Roman"/>
          <w:spacing w:val="6"/>
          <w:sz w:val="28"/>
          <w:szCs w:val="28"/>
          <w:lang w:eastAsia="ar-SA"/>
        </w:rPr>
        <w:t>риалов должны быть напечатаны без исправлений, наиболее важная инфо</w:t>
      </w:r>
      <w:r w:rsidRPr="00D5283E">
        <w:rPr>
          <w:rFonts w:ascii="Times New Roman" w:hAnsi="Times New Roman"/>
          <w:spacing w:val="6"/>
          <w:sz w:val="28"/>
          <w:szCs w:val="28"/>
          <w:lang w:eastAsia="ar-SA"/>
        </w:rPr>
        <w:t>р</w:t>
      </w:r>
      <w:r w:rsidRPr="00D5283E">
        <w:rPr>
          <w:rFonts w:ascii="Times New Roman" w:hAnsi="Times New Roman"/>
          <w:spacing w:val="6"/>
          <w:sz w:val="28"/>
          <w:szCs w:val="28"/>
          <w:lang w:eastAsia="ar-SA"/>
        </w:rPr>
        <w:t>мация выделяется жирным шрифтом. При оформлении информационных материалов в виде образцов заявлений на получение муниципальной усл</w:t>
      </w:r>
      <w:r w:rsidRPr="00D5283E">
        <w:rPr>
          <w:rFonts w:ascii="Times New Roman" w:hAnsi="Times New Roman"/>
          <w:spacing w:val="6"/>
          <w:sz w:val="28"/>
          <w:szCs w:val="28"/>
          <w:lang w:eastAsia="ar-SA"/>
        </w:rPr>
        <w:t>у</w:t>
      </w:r>
      <w:r w:rsidRPr="00D5283E">
        <w:rPr>
          <w:rFonts w:ascii="Times New Roman" w:hAnsi="Times New Roman"/>
          <w:spacing w:val="6"/>
          <w:sz w:val="28"/>
          <w:szCs w:val="28"/>
          <w:lang w:eastAsia="ar-SA"/>
        </w:rPr>
        <w:t>ги, образцов заявлений, перечней документов требования к размеру шрифта и формату листа могут быть снижены.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2.16.4. Помещения для приема заявителей должны соответствовать ко</w:t>
      </w:r>
      <w:r w:rsidRPr="00925517">
        <w:rPr>
          <w:rFonts w:ascii="Times New Roman" w:hAnsi="Times New Roman"/>
          <w:sz w:val="28"/>
          <w:szCs w:val="28"/>
          <w:lang w:eastAsia="ar-SA"/>
        </w:rPr>
        <w:t>м</w:t>
      </w:r>
      <w:r w:rsidRPr="00925517">
        <w:rPr>
          <w:rFonts w:ascii="Times New Roman" w:hAnsi="Times New Roman"/>
          <w:sz w:val="28"/>
          <w:szCs w:val="28"/>
          <w:lang w:eastAsia="ar-SA"/>
        </w:rPr>
        <w:t>фортным для граждан условиям и оптимальным условиям работы должностных лиц уполномоченного органа и должны обеспечивать: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комфортное расположение заявителя и должностного лица уполномоче</w:t>
      </w:r>
      <w:r w:rsidRPr="00925517">
        <w:rPr>
          <w:rFonts w:ascii="Times New Roman" w:hAnsi="Times New Roman"/>
          <w:sz w:val="28"/>
          <w:szCs w:val="28"/>
          <w:lang w:eastAsia="ar-SA"/>
        </w:rPr>
        <w:t>н</w:t>
      </w:r>
      <w:r w:rsidRPr="00925517">
        <w:rPr>
          <w:rFonts w:ascii="Times New Roman" w:hAnsi="Times New Roman"/>
          <w:sz w:val="28"/>
          <w:szCs w:val="28"/>
          <w:lang w:eastAsia="ar-SA"/>
        </w:rPr>
        <w:t>ного органа;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8"/>
          <w:szCs w:val="28"/>
          <w:lang w:eastAsia="ar-SA"/>
        </w:rPr>
      </w:pPr>
      <w:r w:rsidRPr="00925517">
        <w:rPr>
          <w:rFonts w:ascii="Times New Roman" w:hAnsi="Times New Roman"/>
          <w:spacing w:val="-4"/>
          <w:sz w:val="28"/>
          <w:szCs w:val="28"/>
          <w:lang w:eastAsia="ar-SA"/>
        </w:rPr>
        <w:t>возможность и удобство оформления заявителем письменного обращения;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телефонную связь;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возможность копирования документов;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доступ к нормативным правовым актам, регулирующим предоставление муниципальной услуги;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наличие письменных принадлежностей и бумаги формата A4.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2.16.5. Для ожидания заявителями приема, заполнения необходимых для получения муниципальной услуги документов отводятся места, оборудованные стульями, столами (стойками) для возможности оформления документов, обе</w:t>
      </w:r>
      <w:r w:rsidRPr="00925517">
        <w:rPr>
          <w:rFonts w:ascii="Times New Roman" w:hAnsi="Times New Roman"/>
          <w:sz w:val="28"/>
          <w:szCs w:val="28"/>
          <w:lang w:eastAsia="ar-SA"/>
        </w:rPr>
        <w:t>с</w:t>
      </w:r>
      <w:r w:rsidRPr="00925517">
        <w:rPr>
          <w:rFonts w:ascii="Times New Roman" w:hAnsi="Times New Roman"/>
          <w:sz w:val="28"/>
          <w:szCs w:val="28"/>
          <w:lang w:eastAsia="ar-SA"/>
        </w:rPr>
        <w:t>печиваются ручками, бланками документов. Количество мест ожидания опр</w:t>
      </w:r>
      <w:r w:rsidRPr="00925517">
        <w:rPr>
          <w:rFonts w:ascii="Times New Roman" w:hAnsi="Times New Roman"/>
          <w:sz w:val="28"/>
          <w:szCs w:val="28"/>
          <w:lang w:eastAsia="ar-SA"/>
        </w:rPr>
        <w:t>е</w:t>
      </w:r>
      <w:r w:rsidRPr="00925517">
        <w:rPr>
          <w:rFonts w:ascii="Times New Roman" w:hAnsi="Times New Roman"/>
          <w:sz w:val="28"/>
          <w:szCs w:val="28"/>
          <w:lang w:eastAsia="ar-SA"/>
        </w:rPr>
        <w:t>деляется исходя из фактической нагрузки и возможности их размещения в п</w:t>
      </w:r>
      <w:r w:rsidRPr="00925517">
        <w:rPr>
          <w:rFonts w:ascii="Times New Roman" w:hAnsi="Times New Roman"/>
          <w:sz w:val="28"/>
          <w:szCs w:val="28"/>
          <w:lang w:eastAsia="ar-SA"/>
        </w:rPr>
        <w:t>о</w:t>
      </w:r>
      <w:r w:rsidRPr="00925517">
        <w:rPr>
          <w:rFonts w:ascii="Times New Roman" w:hAnsi="Times New Roman"/>
          <w:sz w:val="28"/>
          <w:szCs w:val="28"/>
          <w:lang w:eastAsia="ar-SA"/>
        </w:rPr>
        <w:t>мещении.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2.16.6. Прием заявителей при предоставлении муниципальной услуги осуществляется согласно графику (режиму) работы уполномоченного органа: ежедневно (с понедельника по пятницу), кроме выходных и праздничных дней, в течение рабочего времени.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2.16.7. Рабочее место должностного лица уполномоченного органа, отве</w:t>
      </w:r>
      <w:r w:rsidRPr="00925517">
        <w:rPr>
          <w:rFonts w:ascii="Times New Roman" w:hAnsi="Times New Roman"/>
          <w:sz w:val="28"/>
          <w:szCs w:val="28"/>
          <w:lang w:eastAsia="ar-SA"/>
        </w:rPr>
        <w:t>т</w:t>
      </w:r>
      <w:r w:rsidRPr="00925517">
        <w:rPr>
          <w:rFonts w:ascii="Times New Roman" w:hAnsi="Times New Roman"/>
          <w:sz w:val="28"/>
          <w:szCs w:val="28"/>
          <w:lang w:eastAsia="ar-SA"/>
        </w:rPr>
        <w:t>ственного за предоставление муниципальной услуги, должно быть оборудовано персональным компьютером с доступом к информационным ресурсам уполн</w:t>
      </w:r>
      <w:r w:rsidRPr="00925517">
        <w:rPr>
          <w:rFonts w:ascii="Times New Roman" w:hAnsi="Times New Roman"/>
          <w:sz w:val="28"/>
          <w:szCs w:val="28"/>
          <w:lang w:eastAsia="ar-SA"/>
        </w:rPr>
        <w:t>о</w:t>
      </w:r>
      <w:r w:rsidRPr="00925517">
        <w:rPr>
          <w:rFonts w:ascii="Times New Roman" w:hAnsi="Times New Roman"/>
          <w:sz w:val="28"/>
          <w:szCs w:val="28"/>
          <w:lang w:eastAsia="ar-SA"/>
        </w:rPr>
        <w:t>моченного органа.</w:t>
      </w:r>
    </w:p>
    <w:p w:rsidR="00C90064" w:rsidRPr="00D5283E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4"/>
          <w:sz w:val="28"/>
          <w:szCs w:val="28"/>
          <w:lang w:eastAsia="ar-SA"/>
        </w:rPr>
      </w:pPr>
      <w:r w:rsidRPr="00D5283E">
        <w:rPr>
          <w:rFonts w:ascii="Times New Roman" w:hAnsi="Times New Roman"/>
          <w:spacing w:val="4"/>
          <w:sz w:val="28"/>
          <w:szCs w:val="28"/>
          <w:lang w:eastAsia="ar-SA"/>
        </w:rPr>
        <w:t>Кабинеты приема получателей муниципальных услуг должны быть оснащены информационными табличками (вывесками) с указанием номера кабинета.</w:t>
      </w:r>
    </w:p>
    <w:p w:rsidR="00D5283E" w:rsidRDefault="00C90064" w:rsidP="00D5283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Специалисты, осуществляющие прием получателей муниципальных услуг, обеспечиваются личными нагрудными идентификационными карточк</w:t>
      </w:r>
      <w:r w:rsidRPr="00925517">
        <w:rPr>
          <w:rFonts w:ascii="Times New Roman" w:hAnsi="Times New Roman"/>
          <w:sz w:val="28"/>
          <w:szCs w:val="28"/>
          <w:lang w:eastAsia="ar-SA"/>
        </w:rPr>
        <w:t>а</w:t>
      </w:r>
      <w:r w:rsidRPr="00925517">
        <w:rPr>
          <w:rFonts w:ascii="Times New Roman" w:hAnsi="Times New Roman"/>
          <w:sz w:val="28"/>
          <w:szCs w:val="28"/>
          <w:lang w:eastAsia="ar-SA"/>
        </w:rPr>
        <w:lastRenderedPageBreak/>
        <w:t xml:space="preserve">ми (бэйджами) </w:t>
      </w:r>
      <w:r w:rsidR="00D5283E">
        <w:rPr>
          <w:rFonts w:ascii="Times New Roman" w:hAnsi="Times New Roman"/>
          <w:sz w:val="28"/>
          <w:szCs w:val="28"/>
          <w:lang w:eastAsia="ar-SA"/>
        </w:rPr>
        <w:t>и (или) настольными табличками.</w:t>
      </w:r>
    </w:p>
    <w:p w:rsidR="00D5283E" w:rsidRPr="00925517" w:rsidRDefault="00D5283E" w:rsidP="00C9006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C90064" w:rsidRPr="00925517" w:rsidRDefault="00C90064" w:rsidP="00C90064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 xml:space="preserve">Подраздел 2.17. Показатели доступности и качества </w:t>
      </w:r>
    </w:p>
    <w:p w:rsidR="00C90064" w:rsidRPr="00925517" w:rsidRDefault="00C90064" w:rsidP="00C90064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 xml:space="preserve">муниципальной услуги, в том числе количество взаимодействий </w:t>
      </w:r>
    </w:p>
    <w:p w:rsidR="00C90064" w:rsidRPr="00925517" w:rsidRDefault="00C90064" w:rsidP="00C90064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 xml:space="preserve">заявителя с должностными лицами при предоставлении </w:t>
      </w:r>
    </w:p>
    <w:p w:rsidR="00C90064" w:rsidRPr="00925517" w:rsidRDefault="00C90064" w:rsidP="00C90064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 xml:space="preserve">муниципальной услуги и их продолжительность, возможность </w:t>
      </w:r>
    </w:p>
    <w:p w:rsidR="00C90064" w:rsidRPr="00925517" w:rsidRDefault="00C90064" w:rsidP="00C90064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 xml:space="preserve">получения муниципальной услуги в многофункциональном центре </w:t>
      </w:r>
    </w:p>
    <w:p w:rsidR="00C90064" w:rsidRPr="00925517" w:rsidRDefault="00C90064" w:rsidP="00C90064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 xml:space="preserve">предоставления государственных и муниципальных услуг, </w:t>
      </w:r>
    </w:p>
    <w:p w:rsidR="00C90064" w:rsidRPr="00925517" w:rsidRDefault="00C90064" w:rsidP="00C90064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 xml:space="preserve">возможность получения информации о ходе предоставления </w:t>
      </w:r>
    </w:p>
    <w:p w:rsidR="00C90064" w:rsidRPr="00925517" w:rsidRDefault="00C90064" w:rsidP="00C90064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 xml:space="preserve">муниципальной услуги, в том числе с использованием </w:t>
      </w:r>
    </w:p>
    <w:p w:rsidR="00C90064" w:rsidRPr="00925517" w:rsidRDefault="00C90064" w:rsidP="00C90064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информационно-коммуникационных технологий</w:t>
      </w:r>
    </w:p>
    <w:p w:rsidR="00C90064" w:rsidRPr="00925517" w:rsidRDefault="00C90064" w:rsidP="00C90064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eastAsia="ar-SA"/>
        </w:rPr>
      </w:pPr>
    </w:p>
    <w:p w:rsidR="00C90064" w:rsidRPr="00925517" w:rsidRDefault="00C90064" w:rsidP="00C90064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Основными показателями доступности и качества муниципальной услуги являются:</w:t>
      </w:r>
    </w:p>
    <w:p w:rsidR="00C90064" w:rsidRPr="00925517" w:rsidRDefault="00C90064" w:rsidP="00C90064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количество взаимодействий заявителя с должностными лицами при предоставлении муниципальной услуги и их продолжительность. В процессе предоставления муниципальной услуги заявитель вправе обращаться в уполн</w:t>
      </w:r>
      <w:r w:rsidRPr="00925517">
        <w:rPr>
          <w:rFonts w:ascii="Times New Roman" w:hAnsi="Times New Roman"/>
          <w:sz w:val="28"/>
          <w:szCs w:val="28"/>
          <w:lang w:eastAsia="ar-SA"/>
        </w:rPr>
        <w:t>о</w:t>
      </w:r>
      <w:r w:rsidRPr="00925517">
        <w:rPr>
          <w:rFonts w:ascii="Times New Roman" w:hAnsi="Times New Roman"/>
          <w:sz w:val="28"/>
          <w:szCs w:val="28"/>
          <w:lang w:eastAsia="ar-SA"/>
        </w:rPr>
        <w:t>моченный орган по мере необходимости, в том числе за получением информ</w:t>
      </w:r>
      <w:r w:rsidRPr="00925517">
        <w:rPr>
          <w:rFonts w:ascii="Times New Roman" w:hAnsi="Times New Roman"/>
          <w:sz w:val="28"/>
          <w:szCs w:val="28"/>
          <w:lang w:eastAsia="ar-SA"/>
        </w:rPr>
        <w:t>а</w:t>
      </w:r>
      <w:r w:rsidRPr="00925517">
        <w:rPr>
          <w:rFonts w:ascii="Times New Roman" w:hAnsi="Times New Roman"/>
          <w:sz w:val="28"/>
          <w:szCs w:val="28"/>
          <w:lang w:eastAsia="ar-SA"/>
        </w:rPr>
        <w:t>ции о ходе предоставления муниципальной услуги;</w:t>
      </w:r>
    </w:p>
    <w:p w:rsidR="00C90064" w:rsidRPr="00925517" w:rsidRDefault="00C90064" w:rsidP="00C90064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возможность подачи запроса заявителя о предоставлении муниципальной услуги и выдачи заявителям документов по результатам предоставления мун</w:t>
      </w:r>
      <w:r w:rsidRPr="00925517">
        <w:rPr>
          <w:rFonts w:ascii="Times New Roman" w:hAnsi="Times New Roman"/>
          <w:sz w:val="28"/>
          <w:szCs w:val="28"/>
          <w:lang w:eastAsia="ar-SA"/>
        </w:rPr>
        <w:t>и</w:t>
      </w:r>
      <w:r w:rsidRPr="00925517">
        <w:rPr>
          <w:rFonts w:ascii="Times New Roman" w:hAnsi="Times New Roman"/>
          <w:sz w:val="28"/>
          <w:szCs w:val="28"/>
          <w:lang w:eastAsia="ar-SA"/>
        </w:rPr>
        <w:t>ципальной услуги в МФЦ;</w:t>
      </w:r>
    </w:p>
    <w:p w:rsidR="00C90064" w:rsidRPr="00925517" w:rsidRDefault="00C90064" w:rsidP="00C90064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возможность получения информации о ходе предоставления муниц</w:t>
      </w:r>
      <w:r w:rsidRPr="00925517">
        <w:rPr>
          <w:rFonts w:ascii="Times New Roman" w:hAnsi="Times New Roman"/>
          <w:sz w:val="28"/>
          <w:szCs w:val="28"/>
          <w:lang w:eastAsia="ar-SA"/>
        </w:rPr>
        <w:t>и</w:t>
      </w:r>
      <w:r w:rsidRPr="00925517">
        <w:rPr>
          <w:rFonts w:ascii="Times New Roman" w:hAnsi="Times New Roman"/>
          <w:sz w:val="28"/>
          <w:szCs w:val="28"/>
          <w:lang w:eastAsia="ar-SA"/>
        </w:rPr>
        <w:t>пальной услуги, в том числе с использованием Регионального портала;</w:t>
      </w:r>
    </w:p>
    <w:p w:rsidR="00C90064" w:rsidRPr="00925517" w:rsidRDefault="00C90064" w:rsidP="00C90064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установление должностных лиц, ответственных за предоставление мун</w:t>
      </w:r>
      <w:r w:rsidRPr="00925517">
        <w:rPr>
          <w:rFonts w:ascii="Times New Roman" w:hAnsi="Times New Roman"/>
          <w:sz w:val="28"/>
          <w:szCs w:val="28"/>
          <w:lang w:eastAsia="ar-SA"/>
        </w:rPr>
        <w:t>и</w:t>
      </w:r>
      <w:r w:rsidRPr="00925517">
        <w:rPr>
          <w:rFonts w:ascii="Times New Roman" w:hAnsi="Times New Roman"/>
          <w:sz w:val="28"/>
          <w:szCs w:val="28"/>
          <w:lang w:eastAsia="ar-SA"/>
        </w:rPr>
        <w:t>ципальной услуги;</w:t>
      </w:r>
    </w:p>
    <w:p w:rsidR="00C90064" w:rsidRPr="00925517" w:rsidRDefault="00C90064" w:rsidP="00C90064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установление и соблюдение требований к помещениям, в которых пред</w:t>
      </w:r>
      <w:r w:rsidRPr="00925517">
        <w:rPr>
          <w:rFonts w:ascii="Times New Roman" w:hAnsi="Times New Roman"/>
          <w:sz w:val="28"/>
          <w:szCs w:val="28"/>
          <w:lang w:eastAsia="ar-SA"/>
        </w:rPr>
        <w:t>о</w:t>
      </w:r>
      <w:r w:rsidRPr="00925517">
        <w:rPr>
          <w:rFonts w:ascii="Times New Roman" w:hAnsi="Times New Roman"/>
          <w:sz w:val="28"/>
          <w:szCs w:val="28"/>
          <w:lang w:eastAsia="ar-SA"/>
        </w:rPr>
        <w:t>ставляется услуга;</w:t>
      </w:r>
    </w:p>
    <w:p w:rsidR="00C90064" w:rsidRPr="00925517" w:rsidRDefault="00C90064" w:rsidP="00C90064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установление и соблюдение срока предоставления муниципальной усл</w:t>
      </w:r>
      <w:r w:rsidRPr="00925517">
        <w:rPr>
          <w:rFonts w:ascii="Times New Roman" w:hAnsi="Times New Roman"/>
          <w:sz w:val="28"/>
          <w:szCs w:val="28"/>
          <w:lang w:eastAsia="ar-SA"/>
        </w:rPr>
        <w:t>у</w:t>
      </w:r>
      <w:r w:rsidRPr="00925517">
        <w:rPr>
          <w:rFonts w:ascii="Times New Roman" w:hAnsi="Times New Roman"/>
          <w:sz w:val="28"/>
          <w:szCs w:val="28"/>
          <w:lang w:eastAsia="ar-SA"/>
        </w:rPr>
        <w:t>ги, в том числе срока ожидания в очереди при подаче заявления и при получ</w:t>
      </w:r>
      <w:r w:rsidRPr="00925517">
        <w:rPr>
          <w:rFonts w:ascii="Times New Roman" w:hAnsi="Times New Roman"/>
          <w:sz w:val="28"/>
          <w:szCs w:val="28"/>
          <w:lang w:eastAsia="ar-SA"/>
        </w:rPr>
        <w:t>е</w:t>
      </w:r>
      <w:r w:rsidRPr="00925517">
        <w:rPr>
          <w:rFonts w:ascii="Times New Roman" w:hAnsi="Times New Roman"/>
          <w:sz w:val="28"/>
          <w:szCs w:val="28"/>
          <w:lang w:eastAsia="ar-SA"/>
        </w:rPr>
        <w:t>нии результата предоставления муниципальной услуги;</w:t>
      </w:r>
    </w:p>
    <w:p w:rsidR="00C90064" w:rsidRPr="00925517" w:rsidRDefault="00C90064" w:rsidP="00C90064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количество заявлений, принятых с использованием информационно-телекоммуникационной сети общего пользования, в том числе посредством Единого портала, Регионального портала.</w:t>
      </w:r>
    </w:p>
    <w:p w:rsidR="00C90064" w:rsidRPr="00925517" w:rsidRDefault="00C90064" w:rsidP="00C9006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25517">
        <w:rPr>
          <w:rFonts w:ascii="Times New Roman" w:hAnsi="Times New Roman"/>
          <w:sz w:val="28"/>
          <w:szCs w:val="28"/>
        </w:rPr>
        <w:t>предоставление возможности заявителю (представителю заявителя), нез</w:t>
      </w:r>
      <w:r w:rsidRPr="00925517">
        <w:rPr>
          <w:rFonts w:ascii="Times New Roman" w:hAnsi="Times New Roman"/>
          <w:sz w:val="28"/>
          <w:szCs w:val="28"/>
        </w:rPr>
        <w:t>а</w:t>
      </w:r>
      <w:r w:rsidRPr="00925517">
        <w:rPr>
          <w:rFonts w:ascii="Times New Roman" w:hAnsi="Times New Roman"/>
          <w:sz w:val="28"/>
          <w:szCs w:val="28"/>
        </w:rPr>
        <w:t>висимо от его места жительства или места пребывания (для физических лиц, включая индивидуальных предпринимателей) либо места нахождения (для юридических лиц), обращения в любой по его выбору многофункциональный центр в пределах территории Краснодарского края для предоставления ему м</w:t>
      </w:r>
      <w:r w:rsidRPr="00925517">
        <w:rPr>
          <w:rFonts w:ascii="Times New Roman" w:hAnsi="Times New Roman"/>
          <w:sz w:val="28"/>
          <w:szCs w:val="28"/>
        </w:rPr>
        <w:t>у</w:t>
      </w:r>
      <w:r w:rsidRPr="00925517">
        <w:rPr>
          <w:rFonts w:ascii="Times New Roman" w:hAnsi="Times New Roman"/>
          <w:sz w:val="28"/>
          <w:szCs w:val="28"/>
        </w:rPr>
        <w:t>ниципальной услуги по экстерриториальному принципу;</w:t>
      </w:r>
    </w:p>
    <w:p w:rsidR="00C90064" w:rsidRPr="00433A9C" w:rsidRDefault="00C90064" w:rsidP="00C90064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pacing w:val="-6"/>
          <w:sz w:val="28"/>
          <w:szCs w:val="28"/>
          <w:lang w:eastAsia="ar-SA"/>
        </w:rPr>
      </w:pPr>
      <w:r w:rsidRPr="00433A9C">
        <w:rPr>
          <w:rFonts w:ascii="Times New Roman" w:hAnsi="Times New Roman"/>
          <w:spacing w:val="-6"/>
          <w:sz w:val="28"/>
          <w:szCs w:val="28"/>
          <w:lang w:eastAsia="ar-SA"/>
        </w:rPr>
        <w:t>возможность получения информации о порядке и сроках предоставления м</w:t>
      </w:r>
      <w:r w:rsidRPr="00433A9C">
        <w:rPr>
          <w:rFonts w:ascii="Times New Roman" w:hAnsi="Times New Roman"/>
          <w:spacing w:val="-6"/>
          <w:sz w:val="28"/>
          <w:szCs w:val="28"/>
          <w:lang w:eastAsia="ar-SA"/>
        </w:rPr>
        <w:t>у</w:t>
      </w:r>
      <w:r w:rsidRPr="00433A9C">
        <w:rPr>
          <w:rFonts w:ascii="Times New Roman" w:hAnsi="Times New Roman"/>
          <w:spacing w:val="-6"/>
          <w:sz w:val="28"/>
          <w:szCs w:val="28"/>
          <w:lang w:eastAsia="ar-SA"/>
        </w:rPr>
        <w:t xml:space="preserve">ниципальной услуги с использованием Единого портала, Регионального портала; </w:t>
      </w:r>
    </w:p>
    <w:p w:rsidR="00C90064" w:rsidRPr="00D5283E" w:rsidRDefault="00C90064" w:rsidP="00D5283E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i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возможность записи на прием в МФЦ с использованием Регионального портала.</w:t>
      </w:r>
    </w:p>
    <w:p w:rsidR="00C90064" w:rsidRPr="00925517" w:rsidRDefault="00C90064" w:rsidP="00C90064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lastRenderedPageBreak/>
        <w:t xml:space="preserve">Подраздел 2.18. Иные требования, в том числе учитывающие </w:t>
      </w:r>
    </w:p>
    <w:p w:rsidR="00C90064" w:rsidRPr="00925517" w:rsidRDefault="00C90064" w:rsidP="00C90064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 xml:space="preserve">особенности предоставления муниципальной услуги </w:t>
      </w:r>
      <w:proofErr w:type="gramStart"/>
      <w:r w:rsidRPr="00925517">
        <w:rPr>
          <w:rFonts w:ascii="Times New Roman" w:hAnsi="Times New Roman"/>
          <w:sz w:val="28"/>
          <w:szCs w:val="28"/>
          <w:lang w:eastAsia="ar-SA"/>
        </w:rPr>
        <w:t>в</w:t>
      </w:r>
      <w:proofErr w:type="gramEnd"/>
      <w:r w:rsidRPr="00925517">
        <w:rPr>
          <w:rFonts w:ascii="Times New Roman" w:hAnsi="Times New Roman"/>
          <w:sz w:val="28"/>
          <w:szCs w:val="28"/>
          <w:lang w:eastAsia="ar-SA"/>
        </w:rPr>
        <w:t xml:space="preserve"> </w:t>
      </w:r>
    </w:p>
    <w:p w:rsidR="00C90064" w:rsidRPr="00925517" w:rsidRDefault="00C90064" w:rsidP="00C90064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 xml:space="preserve">многофункциональных </w:t>
      </w:r>
      <w:proofErr w:type="gramStart"/>
      <w:r w:rsidRPr="00925517">
        <w:rPr>
          <w:rFonts w:ascii="Times New Roman" w:hAnsi="Times New Roman"/>
          <w:sz w:val="28"/>
          <w:szCs w:val="28"/>
          <w:lang w:eastAsia="ar-SA"/>
        </w:rPr>
        <w:t>центрах</w:t>
      </w:r>
      <w:proofErr w:type="gramEnd"/>
      <w:r w:rsidRPr="00925517">
        <w:rPr>
          <w:rFonts w:ascii="Times New Roman" w:hAnsi="Times New Roman"/>
          <w:sz w:val="28"/>
          <w:szCs w:val="28"/>
          <w:lang w:eastAsia="ar-SA"/>
        </w:rPr>
        <w:t xml:space="preserve"> предоставления государственных </w:t>
      </w:r>
    </w:p>
    <w:p w:rsidR="00C90064" w:rsidRPr="00925517" w:rsidRDefault="00C90064" w:rsidP="00C90064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 xml:space="preserve">и муниципальных услуг, особенности предоставления муниципальной </w:t>
      </w:r>
    </w:p>
    <w:p w:rsidR="00C90064" w:rsidRPr="00925517" w:rsidRDefault="00C90064" w:rsidP="00C90064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  <w:proofErr w:type="gramStart"/>
      <w:r w:rsidRPr="00925517">
        <w:rPr>
          <w:rFonts w:ascii="Times New Roman" w:hAnsi="Times New Roman"/>
          <w:sz w:val="28"/>
          <w:szCs w:val="28"/>
          <w:lang w:eastAsia="ar-SA"/>
        </w:rPr>
        <w:t xml:space="preserve">услуги по экстерриториальному принципу (в случае, если </w:t>
      </w:r>
      <w:proofErr w:type="gramEnd"/>
    </w:p>
    <w:p w:rsidR="00C90064" w:rsidRPr="00925517" w:rsidRDefault="00C90064" w:rsidP="00C90064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 xml:space="preserve">муниципальная услуга предоставляется по </w:t>
      </w:r>
      <w:proofErr w:type="gramStart"/>
      <w:r w:rsidRPr="00925517">
        <w:rPr>
          <w:rFonts w:ascii="Times New Roman" w:hAnsi="Times New Roman"/>
          <w:sz w:val="28"/>
          <w:szCs w:val="28"/>
          <w:lang w:eastAsia="ar-SA"/>
        </w:rPr>
        <w:t>экстерриториальному</w:t>
      </w:r>
      <w:proofErr w:type="gramEnd"/>
      <w:r w:rsidRPr="00925517">
        <w:rPr>
          <w:rFonts w:ascii="Times New Roman" w:hAnsi="Times New Roman"/>
          <w:sz w:val="28"/>
          <w:szCs w:val="28"/>
          <w:lang w:eastAsia="ar-SA"/>
        </w:rPr>
        <w:t xml:space="preserve"> </w:t>
      </w:r>
    </w:p>
    <w:p w:rsidR="00C90064" w:rsidRPr="00925517" w:rsidRDefault="00C90064" w:rsidP="00C90064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 xml:space="preserve">принципу) и особенности предоставления муниципальной услуги </w:t>
      </w:r>
    </w:p>
    <w:p w:rsidR="00C90064" w:rsidRPr="00925517" w:rsidRDefault="00C90064" w:rsidP="00C90064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в электронной форме</w:t>
      </w:r>
    </w:p>
    <w:p w:rsidR="00C90064" w:rsidRPr="00925517" w:rsidRDefault="00C90064" w:rsidP="00C90064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-6"/>
          <w:sz w:val="28"/>
          <w:szCs w:val="28"/>
          <w:lang w:eastAsia="ar-SA"/>
        </w:rPr>
      </w:pPr>
      <w:r w:rsidRPr="00925517">
        <w:rPr>
          <w:rFonts w:ascii="Times New Roman" w:hAnsi="Times New Roman"/>
          <w:spacing w:val="-6"/>
          <w:sz w:val="28"/>
          <w:szCs w:val="28"/>
          <w:lang w:eastAsia="ar-SA"/>
        </w:rPr>
        <w:t>2.18.1. Для получения муниципальной услуги заявителям предоставляется возможность представить заявление о предоставлении муниципальной услуги и д</w:t>
      </w:r>
      <w:r w:rsidRPr="00925517">
        <w:rPr>
          <w:rFonts w:ascii="Times New Roman" w:hAnsi="Times New Roman"/>
          <w:spacing w:val="-6"/>
          <w:sz w:val="28"/>
          <w:szCs w:val="28"/>
          <w:lang w:eastAsia="ar-SA"/>
        </w:rPr>
        <w:t>о</w:t>
      </w:r>
      <w:r w:rsidRPr="00925517">
        <w:rPr>
          <w:rFonts w:ascii="Times New Roman" w:hAnsi="Times New Roman"/>
          <w:spacing w:val="-6"/>
          <w:sz w:val="28"/>
          <w:szCs w:val="28"/>
          <w:lang w:eastAsia="ar-SA"/>
        </w:rPr>
        <w:t>кументы (содержащиеся в них сведения), необходимые для предоставления мун</w:t>
      </w:r>
      <w:r w:rsidRPr="00925517">
        <w:rPr>
          <w:rFonts w:ascii="Times New Roman" w:hAnsi="Times New Roman"/>
          <w:spacing w:val="-6"/>
          <w:sz w:val="28"/>
          <w:szCs w:val="28"/>
          <w:lang w:eastAsia="ar-SA"/>
        </w:rPr>
        <w:t>и</w:t>
      </w:r>
      <w:r w:rsidRPr="00925517">
        <w:rPr>
          <w:rFonts w:ascii="Times New Roman" w:hAnsi="Times New Roman"/>
          <w:spacing w:val="-6"/>
          <w:sz w:val="28"/>
          <w:szCs w:val="28"/>
          <w:lang w:eastAsia="ar-SA"/>
        </w:rPr>
        <w:t>ципальной услуги, в том числе в форме электронного документа: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-6"/>
          <w:sz w:val="28"/>
          <w:szCs w:val="28"/>
          <w:lang w:eastAsia="ar-SA"/>
        </w:rPr>
      </w:pPr>
      <w:r w:rsidRPr="00925517">
        <w:rPr>
          <w:rFonts w:ascii="Times New Roman" w:hAnsi="Times New Roman"/>
          <w:spacing w:val="-6"/>
          <w:sz w:val="28"/>
          <w:szCs w:val="28"/>
          <w:lang w:eastAsia="ar-SA"/>
        </w:rPr>
        <w:t>в уполномоченный орган;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-6"/>
          <w:sz w:val="28"/>
          <w:szCs w:val="28"/>
          <w:lang w:eastAsia="ar-SA"/>
        </w:rPr>
      </w:pPr>
      <w:r w:rsidRPr="00925517">
        <w:rPr>
          <w:rFonts w:ascii="Times New Roman" w:hAnsi="Times New Roman"/>
          <w:spacing w:val="-6"/>
          <w:sz w:val="28"/>
          <w:szCs w:val="28"/>
          <w:lang w:eastAsia="ar-SA"/>
        </w:rPr>
        <w:t>через МФЦ в уполномоченный орган;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-6"/>
          <w:sz w:val="28"/>
          <w:szCs w:val="28"/>
          <w:lang w:eastAsia="ar-SA"/>
        </w:rPr>
      </w:pPr>
      <w:r w:rsidRPr="00925517">
        <w:rPr>
          <w:rFonts w:ascii="Times New Roman" w:hAnsi="Times New Roman"/>
          <w:spacing w:val="-6"/>
          <w:sz w:val="28"/>
          <w:szCs w:val="28"/>
          <w:lang w:eastAsia="ar-SA"/>
        </w:rPr>
        <w:t>посредством использования информационно-телекоммуникационных техн</w:t>
      </w:r>
      <w:r w:rsidRPr="00925517">
        <w:rPr>
          <w:rFonts w:ascii="Times New Roman" w:hAnsi="Times New Roman"/>
          <w:spacing w:val="-6"/>
          <w:sz w:val="28"/>
          <w:szCs w:val="28"/>
          <w:lang w:eastAsia="ar-SA"/>
        </w:rPr>
        <w:t>о</w:t>
      </w:r>
      <w:r w:rsidRPr="00925517">
        <w:rPr>
          <w:rFonts w:ascii="Times New Roman" w:hAnsi="Times New Roman"/>
          <w:spacing w:val="-6"/>
          <w:sz w:val="28"/>
          <w:szCs w:val="28"/>
          <w:lang w:eastAsia="ar-SA"/>
        </w:rPr>
        <w:t xml:space="preserve">логий, включая использование </w:t>
      </w:r>
      <w:r w:rsidRPr="00925517">
        <w:rPr>
          <w:rFonts w:ascii="Times New Roman" w:hAnsi="Times New Roman"/>
          <w:sz w:val="28"/>
          <w:szCs w:val="28"/>
          <w:lang w:eastAsia="ar-SA"/>
        </w:rPr>
        <w:t>Регионального Портала</w:t>
      </w:r>
      <w:r w:rsidRPr="00925517">
        <w:rPr>
          <w:rFonts w:ascii="Times New Roman" w:hAnsi="Times New Roman"/>
          <w:spacing w:val="-6"/>
          <w:sz w:val="28"/>
          <w:szCs w:val="28"/>
          <w:lang w:eastAsia="ar-SA"/>
        </w:rPr>
        <w:t>, с применением электро</w:t>
      </w:r>
      <w:r w:rsidRPr="00925517">
        <w:rPr>
          <w:rFonts w:ascii="Times New Roman" w:hAnsi="Times New Roman"/>
          <w:spacing w:val="-6"/>
          <w:sz w:val="28"/>
          <w:szCs w:val="28"/>
          <w:lang w:eastAsia="ar-SA"/>
        </w:rPr>
        <w:t>н</w:t>
      </w:r>
      <w:r w:rsidRPr="00925517">
        <w:rPr>
          <w:rFonts w:ascii="Times New Roman" w:hAnsi="Times New Roman"/>
          <w:spacing w:val="-6"/>
          <w:sz w:val="28"/>
          <w:szCs w:val="28"/>
          <w:lang w:eastAsia="ar-SA"/>
        </w:rPr>
        <w:t>ной подписи, вид которой должен соответствовать требованиям постановления Правительства Российской Федерации от 25 июня 2012 № 634 «О видах электро</w:t>
      </w:r>
      <w:r w:rsidRPr="00925517">
        <w:rPr>
          <w:rFonts w:ascii="Times New Roman" w:hAnsi="Times New Roman"/>
          <w:spacing w:val="-6"/>
          <w:sz w:val="28"/>
          <w:szCs w:val="28"/>
          <w:lang w:eastAsia="ar-SA"/>
        </w:rPr>
        <w:t>н</w:t>
      </w:r>
      <w:r w:rsidRPr="00925517">
        <w:rPr>
          <w:rFonts w:ascii="Times New Roman" w:hAnsi="Times New Roman"/>
          <w:spacing w:val="-6"/>
          <w:sz w:val="28"/>
          <w:szCs w:val="28"/>
          <w:lang w:eastAsia="ar-SA"/>
        </w:rPr>
        <w:t>ной подписи, использование которых допускается при обращении за получением государственных и муниципальных услуг» (далее – электронная подпись).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-6"/>
          <w:sz w:val="28"/>
          <w:szCs w:val="28"/>
          <w:lang w:eastAsia="ar-SA"/>
        </w:rPr>
      </w:pPr>
      <w:r w:rsidRPr="00925517">
        <w:rPr>
          <w:rFonts w:ascii="Times New Roman" w:hAnsi="Times New Roman"/>
          <w:spacing w:val="-6"/>
          <w:sz w:val="28"/>
          <w:szCs w:val="28"/>
          <w:lang w:eastAsia="ar-SA"/>
        </w:rPr>
        <w:t>Заявления и документы, необходимые для предоставления муниципальной услуги, предоставляемые в форме электронных документов, подписываются в с</w:t>
      </w:r>
      <w:r w:rsidRPr="00925517">
        <w:rPr>
          <w:rFonts w:ascii="Times New Roman" w:hAnsi="Times New Roman"/>
          <w:spacing w:val="-6"/>
          <w:sz w:val="28"/>
          <w:szCs w:val="28"/>
          <w:lang w:eastAsia="ar-SA"/>
        </w:rPr>
        <w:t>о</w:t>
      </w:r>
      <w:r w:rsidRPr="00925517">
        <w:rPr>
          <w:rFonts w:ascii="Times New Roman" w:hAnsi="Times New Roman"/>
          <w:spacing w:val="-6"/>
          <w:sz w:val="28"/>
          <w:szCs w:val="28"/>
          <w:lang w:eastAsia="ar-SA"/>
        </w:rPr>
        <w:t>ответствии с требованиями статей 21.1 и 21.2 Федерального закона от 27 июля 2010 года № 210-ФЗ «Об организации предоставления государственных и муниципал</w:t>
      </w:r>
      <w:r w:rsidRPr="00925517">
        <w:rPr>
          <w:rFonts w:ascii="Times New Roman" w:hAnsi="Times New Roman"/>
          <w:spacing w:val="-6"/>
          <w:sz w:val="28"/>
          <w:szCs w:val="28"/>
          <w:lang w:eastAsia="ar-SA"/>
        </w:rPr>
        <w:t>ь</w:t>
      </w:r>
      <w:r w:rsidRPr="00925517">
        <w:rPr>
          <w:rFonts w:ascii="Times New Roman" w:hAnsi="Times New Roman"/>
          <w:spacing w:val="-6"/>
          <w:sz w:val="28"/>
          <w:szCs w:val="28"/>
          <w:lang w:eastAsia="ar-SA"/>
        </w:rPr>
        <w:t>ных услуг» и Федерального закона от 6 апреля 2011 года № 63-ФЗ «Об электронной подписи».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-6"/>
          <w:sz w:val="28"/>
          <w:szCs w:val="28"/>
          <w:lang w:eastAsia="ar-SA"/>
        </w:rPr>
      </w:pPr>
      <w:r w:rsidRPr="00925517">
        <w:rPr>
          <w:rFonts w:ascii="Times New Roman" w:hAnsi="Times New Roman"/>
          <w:spacing w:val="-6"/>
          <w:sz w:val="28"/>
          <w:szCs w:val="28"/>
          <w:lang w:eastAsia="ar-SA"/>
        </w:rPr>
        <w:t>В случае направления заявлений и документов в электронной форме с и</w:t>
      </w:r>
      <w:r w:rsidRPr="00925517">
        <w:rPr>
          <w:rFonts w:ascii="Times New Roman" w:hAnsi="Times New Roman"/>
          <w:spacing w:val="-6"/>
          <w:sz w:val="28"/>
          <w:szCs w:val="28"/>
          <w:lang w:eastAsia="ar-SA"/>
        </w:rPr>
        <w:t>с</w:t>
      </w:r>
      <w:r w:rsidRPr="00925517">
        <w:rPr>
          <w:rFonts w:ascii="Times New Roman" w:hAnsi="Times New Roman"/>
          <w:spacing w:val="-6"/>
          <w:sz w:val="28"/>
          <w:szCs w:val="28"/>
          <w:lang w:eastAsia="ar-SA"/>
        </w:rPr>
        <w:t xml:space="preserve">пользованием </w:t>
      </w:r>
      <w:r w:rsidRPr="00925517">
        <w:rPr>
          <w:rFonts w:ascii="Times New Roman" w:hAnsi="Times New Roman"/>
          <w:sz w:val="28"/>
          <w:szCs w:val="28"/>
          <w:lang w:eastAsia="ar-SA"/>
        </w:rPr>
        <w:t>Регионального Портала</w:t>
      </w:r>
      <w:r w:rsidRPr="00925517">
        <w:rPr>
          <w:rFonts w:ascii="Times New Roman" w:hAnsi="Times New Roman"/>
          <w:spacing w:val="-6"/>
          <w:sz w:val="28"/>
          <w:szCs w:val="28"/>
          <w:lang w:eastAsia="ar-SA"/>
        </w:rPr>
        <w:t>, заявление и документы должны быть по</w:t>
      </w:r>
      <w:r w:rsidRPr="00925517">
        <w:rPr>
          <w:rFonts w:ascii="Times New Roman" w:hAnsi="Times New Roman"/>
          <w:spacing w:val="-6"/>
          <w:sz w:val="28"/>
          <w:szCs w:val="28"/>
          <w:lang w:eastAsia="ar-SA"/>
        </w:rPr>
        <w:t>д</w:t>
      </w:r>
      <w:r w:rsidRPr="00925517">
        <w:rPr>
          <w:rFonts w:ascii="Times New Roman" w:hAnsi="Times New Roman"/>
          <w:spacing w:val="-6"/>
          <w:sz w:val="28"/>
          <w:szCs w:val="28"/>
          <w:lang w:eastAsia="ar-SA"/>
        </w:rPr>
        <w:t xml:space="preserve">писаны усиленной квалифицированной электронной подписью.  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-6"/>
          <w:sz w:val="28"/>
          <w:szCs w:val="28"/>
          <w:lang w:eastAsia="ar-SA"/>
        </w:rPr>
      </w:pPr>
      <w:r w:rsidRPr="00925517">
        <w:rPr>
          <w:rFonts w:ascii="Times New Roman" w:hAnsi="Times New Roman"/>
          <w:spacing w:val="-6"/>
          <w:sz w:val="28"/>
          <w:szCs w:val="28"/>
          <w:lang w:eastAsia="ar-SA"/>
        </w:rPr>
        <w:t xml:space="preserve">2.18.2. Заявителям обеспечивается возможность получения информации о предоставляемой муниципальной услуге на </w:t>
      </w:r>
      <w:r w:rsidRPr="00925517">
        <w:rPr>
          <w:rFonts w:ascii="Times New Roman" w:hAnsi="Times New Roman"/>
          <w:sz w:val="28"/>
          <w:szCs w:val="28"/>
          <w:lang w:eastAsia="ar-SA"/>
        </w:rPr>
        <w:t>Региональном Портале</w:t>
      </w:r>
      <w:r w:rsidRPr="00925517">
        <w:rPr>
          <w:rFonts w:ascii="Times New Roman" w:hAnsi="Times New Roman"/>
          <w:spacing w:val="-6"/>
          <w:sz w:val="28"/>
          <w:szCs w:val="28"/>
          <w:lang w:eastAsia="ar-SA"/>
        </w:rPr>
        <w:t>.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-6"/>
          <w:sz w:val="28"/>
          <w:szCs w:val="28"/>
          <w:lang w:eastAsia="ar-SA"/>
        </w:rPr>
      </w:pPr>
      <w:proofErr w:type="gramStart"/>
      <w:r w:rsidRPr="00925517">
        <w:rPr>
          <w:rFonts w:ascii="Times New Roman" w:hAnsi="Times New Roman"/>
          <w:spacing w:val="-6"/>
          <w:sz w:val="28"/>
          <w:szCs w:val="28"/>
          <w:lang w:eastAsia="ar-SA"/>
        </w:rPr>
        <w:t xml:space="preserve">Для получения доступа к возможностям </w:t>
      </w:r>
      <w:r w:rsidRPr="00925517">
        <w:rPr>
          <w:rFonts w:ascii="Times New Roman" w:hAnsi="Times New Roman"/>
          <w:sz w:val="28"/>
          <w:szCs w:val="28"/>
          <w:lang w:eastAsia="ar-SA"/>
        </w:rPr>
        <w:t>Портала</w:t>
      </w:r>
      <w:r w:rsidRPr="00925517">
        <w:rPr>
          <w:rFonts w:ascii="Times New Roman" w:hAnsi="Times New Roman"/>
          <w:spacing w:val="-6"/>
          <w:sz w:val="28"/>
          <w:szCs w:val="28"/>
          <w:lang w:eastAsia="ar-SA"/>
        </w:rPr>
        <w:t xml:space="preserve"> необходимо выбрать суб</w:t>
      </w:r>
      <w:r w:rsidRPr="00925517">
        <w:rPr>
          <w:rFonts w:ascii="Times New Roman" w:hAnsi="Times New Roman"/>
          <w:spacing w:val="-6"/>
          <w:sz w:val="28"/>
          <w:szCs w:val="28"/>
          <w:lang w:eastAsia="ar-SA"/>
        </w:rPr>
        <w:t>ъ</w:t>
      </w:r>
      <w:r w:rsidRPr="00925517">
        <w:rPr>
          <w:rFonts w:ascii="Times New Roman" w:hAnsi="Times New Roman"/>
          <w:spacing w:val="-6"/>
          <w:sz w:val="28"/>
          <w:szCs w:val="28"/>
          <w:lang w:eastAsia="ar-SA"/>
        </w:rPr>
        <w:t>ект Российской Федерации, и после открытия списка территориальных федерал</w:t>
      </w:r>
      <w:r w:rsidRPr="00925517">
        <w:rPr>
          <w:rFonts w:ascii="Times New Roman" w:hAnsi="Times New Roman"/>
          <w:spacing w:val="-6"/>
          <w:sz w:val="28"/>
          <w:szCs w:val="28"/>
          <w:lang w:eastAsia="ar-SA"/>
        </w:rPr>
        <w:t>ь</w:t>
      </w:r>
      <w:r w:rsidRPr="00925517">
        <w:rPr>
          <w:rFonts w:ascii="Times New Roman" w:hAnsi="Times New Roman"/>
          <w:spacing w:val="-6"/>
          <w:sz w:val="28"/>
          <w:szCs w:val="28"/>
          <w:lang w:eastAsia="ar-SA"/>
        </w:rPr>
        <w:t>ных органов исполнительной власти в этом субъекте Российской Федерации, орг</w:t>
      </w:r>
      <w:r w:rsidRPr="00925517">
        <w:rPr>
          <w:rFonts w:ascii="Times New Roman" w:hAnsi="Times New Roman"/>
          <w:spacing w:val="-6"/>
          <w:sz w:val="28"/>
          <w:szCs w:val="28"/>
          <w:lang w:eastAsia="ar-SA"/>
        </w:rPr>
        <w:t>а</w:t>
      </w:r>
      <w:r w:rsidRPr="00925517">
        <w:rPr>
          <w:rFonts w:ascii="Times New Roman" w:hAnsi="Times New Roman"/>
          <w:spacing w:val="-6"/>
          <w:sz w:val="28"/>
          <w:szCs w:val="28"/>
          <w:lang w:eastAsia="ar-SA"/>
        </w:rPr>
        <w:t>нов исполнительной власти субъекта Российской Федерации и органов местного самоуправления выбрать администрацию муниципального образования Щербино</w:t>
      </w:r>
      <w:r w:rsidRPr="00925517">
        <w:rPr>
          <w:rFonts w:ascii="Times New Roman" w:hAnsi="Times New Roman"/>
          <w:spacing w:val="-6"/>
          <w:sz w:val="28"/>
          <w:szCs w:val="28"/>
          <w:lang w:eastAsia="ar-SA"/>
        </w:rPr>
        <w:t>в</w:t>
      </w:r>
      <w:r w:rsidRPr="00925517">
        <w:rPr>
          <w:rFonts w:ascii="Times New Roman" w:hAnsi="Times New Roman"/>
          <w:spacing w:val="-6"/>
          <w:sz w:val="28"/>
          <w:szCs w:val="28"/>
          <w:lang w:eastAsia="ar-SA"/>
        </w:rPr>
        <w:t>ский район с перечнем оказываемых муниципальных услуг и информацией по ка</w:t>
      </w:r>
      <w:r w:rsidRPr="00925517">
        <w:rPr>
          <w:rFonts w:ascii="Times New Roman" w:hAnsi="Times New Roman"/>
          <w:spacing w:val="-6"/>
          <w:sz w:val="28"/>
          <w:szCs w:val="28"/>
          <w:lang w:eastAsia="ar-SA"/>
        </w:rPr>
        <w:t>ж</w:t>
      </w:r>
      <w:r w:rsidRPr="00925517">
        <w:rPr>
          <w:rFonts w:ascii="Times New Roman" w:hAnsi="Times New Roman"/>
          <w:spacing w:val="-6"/>
          <w:sz w:val="28"/>
          <w:szCs w:val="28"/>
          <w:lang w:eastAsia="ar-SA"/>
        </w:rPr>
        <w:t xml:space="preserve">дой услуге. </w:t>
      </w:r>
      <w:proofErr w:type="gramEnd"/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-6"/>
          <w:sz w:val="28"/>
          <w:szCs w:val="28"/>
          <w:lang w:eastAsia="ar-SA"/>
        </w:rPr>
      </w:pPr>
      <w:r w:rsidRPr="00925517">
        <w:rPr>
          <w:rFonts w:ascii="Times New Roman" w:hAnsi="Times New Roman"/>
          <w:spacing w:val="-6"/>
          <w:sz w:val="28"/>
          <w:szCs w:val="28"/>
          <w:lang w:eastAsia="ar-SA"/>
        </w:rPr>
        <w:t>В карточке каждой услуги содержится описание услуги, подробная инфо</w:t>
      </w:r>
      <w:r w:rsidRPr="00925517">
        <w:rPr>
          <w:rFonts w:ascii="Times New Roman" w:hAnsi="Times New Roman"/>
          <w:spacing w:val="-6"/>
          <w:sz w:val="28"/>
          <w:szCs w:val="28"/>
          <w:lang w:eastAsia="ar-SA"/>
        </w:rPr>
        <w:t>р</w:t>
      </w:r>
      <w:r w:rsidRPr="00925517">
        <w:rPr>
          <w:rFonts w:ascii="Times New Roman" w:hAnsi="Times New Roman"/>
          <w:spacing w:val="-6"/>
          <w:sz w:val="28"/>
          <w:szCs w:val="28"/>
          <w:lang w:eastAsia="ar-SA"/>
        </w:rPr>
        <w:t>мация о порядке и способах обращения за услугой, перечень документов, необх</w:t>
      </w:r>
      <w:r w:rsidRPr="00925517">
        <w:rPr>
          <w:rFonts w:ascii="Times New Roman" w:hAnsi="Times New Roman"/>
          <w:spacing w:val="-6"/>
          <w:sz w:val="28"/>
          <w:szCs w:val="28"/>
          <w:lang w:eastAsia="ar-SA"/>
        </w:rPr>
        <w:t>о</w:t>
      </w:r>
      <w:r w:rsidRPr="00925517">
        <w:rPr>
          <w:rFonts w:ascii="Times New Roman" w:hAnsi="Times New Roman"/>
          <w:spacing w:val="-6"/>
          <w:sz w:val="28"/>
          <w:szCs w:val="28"/>
          <w:lang w:eastAsia="ar-SA"/>
        </w:rPr>
        <w:t xml:space="preserve">димых для получения услуги, информация о сроках ее исполнения, а также бланки заявлений и форм, которые необходимо заполнить для обращения за услугой. 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-6"/>
          <w:sz w:val="28"/>
          <w:szCs w:val="28"/>
          <w:lang w:eastAsia="ar-SA"/>
        </w:rPr>
      </w:pPr>
      <w:r w:rsidRPr="00925517">
        <w:rPr>
          <w:rFonts w:ascii="Times New Roman" w:hAnsi="Times New Roman"/>
          <w:spacing w:val="-6"/>
          <w:sz w:val="28"/>
          <w:szCs w:val="28"/>
          <w:lang w:eastAsia="ar-SA"/>
        </w:rPr>
        <w:t>Подача заявителем запроса и иных документов, необходимых для предоста</w:t>
      </w:r>
      <w:r w:rsidRPr="00925517">
        <w:rPr>
          <w:rFonts w:ascii="Times New Roman" w:hAnsi="Times New Roman"/>
          <w:spacing w:val="-6"/>
          <w:sz w:val="28"/>
          <w:szCs w:val="28"/>
          <w:lang w:eastAsia="ar-SA"/>
        </w:rPr>
        <w:t>в</w:t>
      </w:r>
      <w:r w:rsidRPr="00925517">
        <w:rPr>
          <w:rFonts w:ascii="Times New Roman" w:hAnsi="Times New Roman"/>
          <w:spacing w:val="-6"/>
          <w:sz w:val="28"/>
          <w:szCs w:val="28"/>
          <w:lang w:eastAsia="ar-SA"/>
        </w:rPr>
        <w:lastRenderedPageBreak/>
        <w:t>ления муниципальной услуги, и прием таких запросов и документов осуществляе</w:t>
      </w:r>
      <w:r w:rsidRPr="00925517">
        <w:rPr>
          <w:rFonts w:ascii="Times New Roman" w:hAnsi="Times New Roman"/>
          <w:spacing w:val="-6"/>
          <w:sz w:val="28"/>
          <w:szCs w:val="28"/>
          <w:lang w:eastAsia="ar-SA"/>
        </w:rPr>
        <w:t>т</w:t>
      </w:r>
      <w:r w:rsidRPr="00925517">
        <w:rPr>
          <w:rFonts w:ascii="Times New Roman" w:hAnsi="Times New Roman"/>
          <w:spacing w:val="-6"/>
          <w:sz w:val="28"/>
          <w:szCs w:val="28"/>
          <w:lang w:eastAsia="ar-SA"/>
        </w:rPr>
        <w:t>ся в следующем порядке: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-6"/>
          <w:sz w:val="28"/>
          <w:szCs w:val="28"/>
          <w:lang w:eastAsia="ar-SA"/>
        </w:rPr>
      </w:pPr>
      <w:r w:rsidRPr="00925517">
        <w:rPr>
          <w:rFonts w:ascii="Times New Roman" w:hAnsi="Times New Roman"/>
          <w:spacing w:val="-6"/>
          <w:sz w:val="28"/>
          <w:szCs w:val="28"/>
          <w:lang w:eastAsia="ar-SA"/>
        </w:rPr>
        <w:t>подача запроса на предоставление муниципальной услуги в электронном в</w:t>
      </w:r>
      <w:r w:rsidRPr="00925517">
        <w:rPr>
          <w:rFonts w:ascii="Times New Roman" w:hAnsi="Times New Roman"/>
          <w:spacing w:val="-6"/>
          <w:sz w:val="28"/>
          <w:szCs w:val="28"/>
          <w:lang w:eastAsia="ar-SA"/>
        </w:rPr>
        <w:t>и</w:t>
      </w:r>
      <w:r w:rsidRPr="00925517">
        <w:rPr>
          <w:rFonts w:ascii="Times New Roman" w:hAnsi="Times New Roman"/>
          <w:spacing w:val="-6"/>
          <w:sz w:val="28"/>
          <w:szCs w:val="28"/>
          <w:lang w:eastAsia="ar-SA"/>
        </w:rPr>
        <w:t xml:space="preserve">де заявителем осуществляется через личный кабинет на </w:t>
      </w:r>
      <w:r w:rsidRPr="00925517">
        <w:rPr>
          <w:rFonts w:ascii="Times New Roman" w:hAnsi="Times New Roman"/>
          <w:sz w:val="28"/>
          <w:szCs w:val="28"/>
          <w:lang w:eastAsia="ar-SA"/>
        </w:rPr>
        <w:t>Региональном Портале</w:t>
      </w:r>
      <w:r w:rsidRPr="00925517">
        <w:rPr>
          <w:rFonts w:ascii="Times New Roman" w:hAnsi="Times New Roman"/>
          <w:spacing w:val="-6"/>
          <w:sz w:val="28"/>
          <w:szCs w:val="28"/>
          <w:lang w:eastAsia="ar-SA"/>
        </w:rPr>
        <w:t>;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-6"/>
          <w:sz w:val="28"/>
          <w:szCs w:val="28"/>
          <w:lang w:eastAsia="ar-SA"/>
        </w:rPr>
      </w:pPr>
      <w:r w:rsidRPr="00925517">
        <w:rPr>
          <w:rFonts w:ascii="Times New Roman" w:hAnsi="Times New Roman"/>
          <w:spacing w:val="-6"/>
          <w:sz w:val="28"/>
          <w:szCs w:val="28"/>
          <w:lang w:eastAsia="ar-SA"/>
        </w:rPr>
        <w:t>для оформления документов посредством сети «Интернет» заявителю нео</w:t>
      </w:r>
      <w:r w:rsidRPr="00925517">
        <w:rPr>
          <w:rFonts w:ascii="Times New Roman" w:hAnsi="Times New Roman"/>
          <w:spacing w:val="-6"/>
          <w:sz w:val="28"/>
          <w:szCs w:val="28"/>
          <w:lang w:eastAsia="ar-SA"/>
        </w:rPr>
        <w:t>б</w:t>
      </w:r>
      <w:r w:rsidRPr="00925517">
        <w:rPr>
          <w:rFonts w:ascii="Times New Roman" w:hAnsi="Times New Roman"/>
          <w:spacing w:val="-6"/>
          <w:sz w:val="28"/>
          <w:szCs w:val="28"/>
          <w:lang w:eastAsia="ar-SA"/>
        </w:rPr>
        <w:t xml:space="preserve">ходимо пройти процедуру авторизации на </w:t>
      </w:r>
      <w:r w:rsidRPr="00925517">
        <w:rPr>
          <w:rFonts w:ascii="Times New Roman" w:hAnsi="Times New Roman"/>
          <w:sz w:val="28"/>
          <w:szCs w:val="28"/>
          <w:lang w:eastAsia="ar-SA"/>
        </w:rPr>
        <w:t>Региональном Портале</w:t>
      </w:r>
      <w:r w:rsidRPr="00925517">
        <w:rPr>
          <w:rFonts w:ascii="Times New Roman" w:hAnsi="Times New Roman"/>
          <w:spacing w:val="-6"/>
          <w:sz w:val="28"/>
          <w:szCs w:val="28"/>
          <w:lang w:eastAsia="ar-SA"/>
        </w:rPr>
        <w:t>;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-6"/>
          <w:sz w:val="28"/>
          <w:szCs w:val="28"/>
          <w:lang w:eastAsia="ar-SA"/>
        </w:rPr>
      </w:pPr>
      <w:r w:rsidRPr="00925517">
        <w:rPr>
          <w:rFonts w:ascii="Times New Roman" w:hAnsi="Times New Roman"/>
          <w:spacing w:val="-6"/>
          <w:sz w:val="28"/>
          <w:szCs w:val="28"/>
          <w:lang w:eastAsia="ar-SA"/>
        </w:rPr>
        <w:t>для авторизации заявителю необходимо ввести страховой номер индивид</w:t>
      </w:r>
      <w:r w:rsidRPr="00925517">
        <w:rPr>
          <w:rFonts w:ascii="Times New Roman" w:hAnsi="Times New Roman"/>
          <w:spacing w:val="-6"/>
          <w:sz w:val="28"/>
          <w:szCs w:val="28"/>
          <w:lang w:eastAsia="ar-SA"/>
        </w:rPr>
        <w:t>у</w:t>
      </w:r>
      <w:r w:rsidRPr="00925517">
        <w:rPr>
          <w:rFonts w:ascii="Times New Roman" w:hAnsi="Times New Roman"/>
          <w:spacing w:val="-6"/>
          <w:sz w:val="28"/>
          <w:szCs w:val="28"/>
          <w:lang w:eastAsia="ar-SA"/>
        </w:rPr>
        <w:t>ального лицевого счета застрахованного лица, выданный Пенсионным фондом Ро</w:t>
      </w:r>
      <w:r w:rsidRPr="00925517">
        <w:rPr>
          <w:rFonts w:ascii="Times New Roman" w:hAnsi="Times New Roman"/>
          <w:spacing w:val="-6"/>
          <w:sz w:val="28"/>
          <w:szCs w:val="28"/>
          <w:lang w:eastAsia="ar-SA"/>
        </w:rPr>
        <w:t>с</w:t>
      </w:r>
      <w:r w:rsidRPr="00925517">
        <w:rPr>
          <w:rFonts w:ascii="Times New Roman" w:hAnsi="Times New Roman"/>
          <w:spacing w:val="-6"/>
          <w:sz w:val="28"/>
          <w:szCs w:val="28"/>
          <w:lang w:eastAsia="ar-SA"/>
        </w:rPr>
        <w:t xml:space="preserve">сийской Федерации (государственным учреждением) по Краснодарскому краю (СНИЛС), и пароль, полученный после регистрации на </w:t>
      </w:r>
      <w:r w:rsidRPr="00925517">
        <w:rPr>
          <w:rFonts w:ascii="Times New Roman" w:hAnsi="Times New Roman"/>
          <w:sz w:val="28"/>
          <w:szCs w:val="28"/>
          <w:lang w:eastAsia="ar-SA"/>
        </w:rPr>
        <w:t>Региональном Портале</w:t>
      </w:r>
      <w:r w:rsidRPr="00925517">
        <w:rPr>
          <w:rFonts w:ascii="Times New Roman" w:hAnsi="Times New Roman"/>
          <w:spacing w:val="-6"/>
          <w:sz w:val="28"/>
          <w:szCs w:val="28"/>
          <w:lang w:eastAsia="ar-SA"/>
        </w:rPr>
        <w:t xml:space="preserve">; 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-6"/>
          <w:sz w:val="28"/>
          <w:szCs w:val="28"/>
          <w:lang w:eastAsia="ar-SA"/>
        </w:rPr>
      </w:pPr>
      <w:r w:rsidRPr="00925517">
        <w:rPr>
          <w:rFonts w:ascii="Times New Roman" w:hAnsi="Times New Roman"/>
          <w:spacing w:val="-6"/>
          <w:sz w:val="28"/>
          <w:szCs w:val="28"/>
          <w:lang w:eastAsia="ar-SA"/>
        </w:rPr>
        <w:t xml:space="preserve">заявитель, выбрав муниципальную услугу, готовит пакет документов (копии в электронном виде), необходимых для ее предоставления, и направляет их вместе с заявлением через личный кабинет заявителя на </w:t>
      </w:r>
      <w:r w:rsidRPr="00925517">
        <w:rPr>
          <w:rFonts w:ascii="Times New Roman" w:hAnsi="Times New Roman"/>
          <w:sz w:val="28"/>
          <w:szCs w:val="28"/>
          <w:lang w:eastAsia="ar-SA"/>
        </w:rPr>
        <w:t>Региональном Портале</w:t>
      </w:r>
      <w:r w:rsidRPr="00925517">
        <w:rPr>
          <w:rFonts w:ascii="Times New Roman" w:hAnsi="Times New Roman"/>
          <w:spacing w:val="-6"/>
          <w:sz w:val="28"/>
          <w:szCs w:val="28"/>
          <w:lang w:eastAsia="ar-SA"/>
        </w:rPr>
        <w:t>;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-6"/>
          <w:sz w:val="28"/>
          <w:szCs w:val="28"/>
          <w:lang w:eastAsia="ar-SA"/>
        </w:rPr>
      </w:pPr>
      <w:r w:rsidRPr="00925517">
        <w:rPr>
          <w:rFonts w:ascii="Times New Roman" w:hAnsi="Times New Roman"/>
          <w:spacing w:val="-6"/>
          <w:sz w:val="28"/>
          <w:szCs w:val="28"/>
          <w:lang w:eastAsia="ar-SA"/>
        </w:rPr>
        <w:t>заявление вместе с электронными копиями документов попадает в информ</w:t>
      </w:r>
      <w:r w:rsidRPr="00925517">
        <w:rPr>
          <w:rFonts w:ascii="Times New Roman" w:hAnsi="Times New Roman"/>
          <w:spacing w:val="-6"/>
          <w:sz w:val="28"/>
          <w:szCs w:val="28"/>
          <w:lang w:eastAsia="ar-SA"/>
        </w:rPr>
        <w:t>а</w:t>
      </w:r>
      <w:r w:rsidRPr="00925517">
        <w:rPr>
          <w:rFonts w:ascii="Times New Roman" w:hAnsi="Times New Roman"/>
          <w:spacing w:val="-6"/>
          <w:sz w:val="28"/>
          <w:szCs w:val="28"/>
          <w:lang w:eastAsia="ar-SA"/>
        </w:rPr>
        <w:t>ционную систему уполномоченного органа, оказывающего выбранную заявителем услугу, которая обеспечивает прием запросов, обращений, заявлений и иных док</w:t>
      </w:r>
      <w:r w:rsidRPr="00925517">
        <w:rPr>
          <w:rFonts w:ascii="Times New Roman" w:hAnsi="Times New Roman"/>
          <w:spacing w:val="-6"/>
          <w:sz w:val="28"/>
          <w:szCs w:val="28"/>
          <w:lang w:eastAsia="ar-SA"/>
        </w:rPr>
        <w:t>у</w:t>
      </w:r>
      <w:r w:rsidRPr="00925517">
        <w:rPr>
          <w:rFonts w:ascii="Times New Roman" w:hAnsi="Times New Roman"/>
          <w:spacing w:val="-6"/>
          <w:sz w:val="28"/>
          <w:szCs w:val="28"/>
          <w:lang w:eastAsia="ar-SA"/>
        </w:rPr>
        <w:t xml:space="preserve">ментов (сведений), поступивших с </w:t>
      </w:r>
      <w:r w:rsidRPr="00925517">
        <w:rPr>
          <w:rFonts w:ascii="Times New Roman" w:hAnsi="Times New Roman"/>
          <w:sz w:val="28"/>
          <w:szCs w:val="28"/>
          <w:lang w:eastAsia="ar-SA"/>
        </w:rPr>
        <w:t>Регионального Портала</w:t>
      </w:r>
      <w:r w:rsidRPr="00925517">
        <w:rPr>
          <w:rFonts w:ascii="Times New Roman" w:hAnsi="Times New Roman"/>
          <w:spacing w:val="-6"/>
          <w:sz w:val="28"/>
          <w:szCs w:val="28"/>
          <w:lang w:eastAsia="ar-SA"/>
        </w:rPr>
        <w:t xml:space="preserve"> и (или) через систему межведомственного электронного взаимодействия. 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-6"/>
          <w:sz w:val="28"/>
          <w:szCs w:val="28"/>
          <w:lang w:eastAsia="ar-SA"/>
        </w:rPr>
      </w:pPr>
      <w:r w:rsidRPr="00925517">
        <w:rPr>
          <w:rFonts w:ascii="Times New Roman" w:hAnsi="Times New Roman"/>
          <w:spacing w:val="-6"/>
          <w:sz w:val="28"/>
          <w:szCs w:val="28"/>
          <w:lang w:eastAsia="ar-SA"/>
        </w:rPr>
        <w:t>2.18.3. Для заявителей обеспечивается возможность осуществлять с испол</w:t>
      </w:r>
      <w:r w:rsidRPr="00925517">
        <w:rPr>
          <w:rFonts w:ascii="Times New Roman" w:hAnsi="Times New Roman"/>
          <w:spacing w:val="-6"/>
          <w:sz w:val="28"/>
          <w:szCs w:val="28"/>
          <w:lang w:eastAsia="ar-SA"/>
        </w:rPr>
        <w:t>ь</w:t>
      </w:r>
      <w:r w:rsidRPr="00925517">
        <w:rPr>
          <w:rFonts w:ascii="Times New Roman" w:hAnsi="Times New Roman"/>
          <w:spacing w:val="-6"/>
          <w:sz w:val="28"/>
          <w:szCs w:val="28"/>
          <w:lang w:eastAsia="ar-SA"/>
        </w:rPr>
        <w:t xml:space="preserve">зованием </w:t>
      </w:r>
      <w:r w:rsidRPr="00925517">
        <w:rPr>
          <w:rFonts w:ascii="Times New Roman" w:hAnsi="Times New Roman"/>
          <w:sz w:val="28"/>
          <w:szCs w:val="28"/>
          <w:lang w:eastAsia="ar-SA"/>
        </w:rPr>
        <w:t>Регионального Портала</w:t>
      </w:r>
      <w:r w:rsidRPr="00925517">
        <w:rPr>
          <w:rFonts w:ascii="Times New Roman" w:hAnsi="Times New Roman"/>
          <w:spacing w:val="-6"/>
          <w:sz w:val="28"/>
          <w:szCs w:val="28"/>
          <w:lang w:eastAsia="ar-SA"/>
        </w:rPr>
        <w:t xml:space="preserve"> получение сведений о ходе выполнения запроса о предоставлении муниципальной услуги.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-6"/>
          <w:sz w:val="28"/>
          <w:szCs w:val="28"/>
          <w:lang w:eastAsia="ar-SA"/>
        </w:rPr>
      </w:pPr>
      <w:r w:rsidRPr="00925517">
        <w:rPr>
          <w:rFonts w:ascii="Times New Roman" w:hAnsi="Times New Roman"/>
          <w:spacing w:val="-6"/>
          <w:sz w:val="28"/>
          <w:szCs w:val="28"/>
          <w:lang w:eastAsia="ar-SA"/>
        </w:rPr>
        <w:t>Сведения о ходе и результате выполнения запроса о предоставлении мун</w:t>
      </w:r>
      <w:r w:rsidRPr="00925517">
        <w:rPr>
          <w:rFonts w:ascii="Times New Roman" w:hAnsi="Times New Roman"/>
          <w:spacing w:val="-6"/>
          <w:sz w:val="28"/>
          <w:szCs w:val="28"/>
          <w:lang w:eastAsia="ar-SA"/>
        </w:rPr>
        <w:t>и</w:t>
      </w:r>
      <w:r w:rsidRPr="00925517">
        <w:rPr>
          <w:rFonts w:ascii="Times New Roman" w:hAnsi="Times New Roman"/>
          <w:spacing w:val="-6"/>
          <w:sz w:val="28"/>
          <w:szCs w:val="28"/>
          <w:lang w:eastAsia="ar-SA"/>
        </w:rPr>
        <w:t>ципальной услуги в электронном виде заявителю представляются в виде уведомл</w:t>
      </w:r>
      <w:r w:rsidRPr="00925517">
        <w:rPr>
          <w:rFonts w:ascii="Times New Roman" w:hAnsi="Times New Roman"/>
          <w:spacing w:val="-6"/>
          <w:sz w:val="28"/>
          <w:szCs w:val="28"/>
          <w:lang w:eastAsia="ar-SA"/>
        </w:rPr>
        <w:t>е</w:t>
      </w:r>
      <w:r w:rsidRPr="00925517">
        <w:rPr>
          <w:rFonts w:ascii="Times New Roman" w:hAnsi="Times New Roman"/>
          <w:spacing w:val="-6"/>
          <w:sz w:val="28"/>
          <w:szCs w:val="28"/>
          <w:lang w:eastAsia="ar-SA"/>
        </w:rPr>
        <w:t xml:space="preserve">ния в личном кабинете заявителя на </w:t>
      </w:r>
      <w:r w:rsidRPr="00925517">
        <w:rPr>
          <w:rFonts w:ascii="Times New Roman" w:hAnsi="Times New Roman"/>
          <w:sz w:val="28"/>
          <w:szCs w:val="28"/>
          <w:lang w:eastAsia="ar-SA"/>
        </w:rPr>
        <w:t>Региональном Портале</w:t>
      </w:r>
      <w:r w:rsidRPr="00925517">
        <w:rPr>
          <w:rFonts w:ascii="Times New Roman" w:hAnsi="Times New Roman"/>
          <w:spacing w:val="-6"/>
          <w:sz w:val="28"/>
          <w:szCs w:val="28"/>
          <w:lang w:eastAsia="ar-SA"/>
        </w:rPr>
        <w:t>.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-6"/>
          <w:sz w:val="28"/>
          <w:szCs w:val="28"/>
          <w:lang w:eastAsia="ar-SA"/>
        </w:rPr>
      </w:pPr>
      <w:r w:rsidRPr="00925517">
        <w:rPr>
          <w:rFonts w:ascii="Times New Roman" w:hAnsi="Times New Roman"/>
          <w:spacing w:val="-6"/>
          <w:sz w:val="28"/>
          <w:szCs w:val="28"/>
          <w:lang w:eastAsia="ar-SA"/>
        </w:rPr>
        <w:t>2.18.4. При направлении заявления и документов (содержащихся в них св</w:t>
      </w:r>
      <w:r w:rsidRPr="00925517">
        <w:rPr>
          <w:rFonts w:ascii="Times New Roman" w:hAnsi="Times New Roman"/>
          <w:spacing w:val="-6"/>
          <w:sz w:val="28"/>
          <w:szCs w:val="28"/>
          <w:lang w:eastAsia="ar-SA"/>
        </w:rPr>
        <w:t>е</w:t>
      </w:r>
      <w:r w:rsidRPr="00925517">
        <w:rPr>
          <w:rFonts w:ascii="Times New Roman" w:hAnsi="Times New Roman"/>
          <w:spacing w:val="-6"/>
          <w:sz w:val="28"/>
          <w:szCs w:val="28"/>
          <w:lang w:eastAsia="ar-SA"/>
        </w:rPr>
        <w:t xml:space="preserve">дений) в форме электронных документов в порядке, предусмотренном подпунктом 2.18.1 подраздела 2.18 раздела </w:t>
      </w:r>
      <w:r w:rsidRPr="00925517">
        <w:rPr>
          <w:rFonts w:ascii="Times New Roman" w:hAnsi="Times New Roman"/>
          <w:spacing w:val="-6"/>
          <w:sz w:val="28"/>
          <w:szCs w:val="28"/>
          <w:lang w:val="en-US" w:eastAsia="ar-SA"/>
        </w:rPr>
        <w:t>II</w:t>
      </w:r>
      <w:r w:rsidRPr="00925517">
        <w:rPr>
          <w:rFonts w:ascii="Times New Roman" w:hAnsi="Times New Roman"/>
          <w:spacing w:val="-6"/>
          <w:sz w:val="28"/>
          <w:szCs w:val="28"/>
          <w:lang w:eastAsia="ar-SA"/>
        </w:rPr>
        <w:t xml:space="preserve"> Регламента, обеспечивается возможность напра</w:t>
      </w:r>
      <w:r w:rsidRPr="00925517">
        <w:rPr>
          <w:rFonts w:ascii="Times New Roman" w:hAnsi="Times New Roman"/>
          <w:spacing w:val="-6"/>
          <w:sz w:val="28"/>
          <w:szCs w:val="28"/>
          <w:lang w:eastAsia="ar-SA"/>
        </w:rPr>
        <w:t>в</w:t>
      </w:r>
      <w:r w:rsidRPr="00925517">
        <w:rPr>
          <w:rFonts w:ascii="Times New Roman" w:hAnsi="Times New Roman"/>
          <w:spacing w:val="-6"/>
          <w:sz w:val="28"/>
          <w:szCs w:val="28"/>
          <w:lang w:eastAsia="ar-SA"/>
        </w:rPr>
        <w:t>ления заявителю сообщения в электронном виде, подтверждающего их прием и р</w:t>
      </w:r>
      <w:r w:rsidRPr="00925517">
        <w:rPr>
          <w:rFonts w:ascii="Times New Roman" w:hAnsi="Times New Roman"/>
          <w:spacing w:val="-6"/>
          <w:sz w:val="28"/>
          <w:szCs w:val="28"/>
          <w:lang w:eastAsia="ar-SA"/>
        </w:rPr>
        <w:t>е</w:t>
      </w:r>
      <w:r w:rsidRPr="00925517">
        <w:rPr>
          <w:rFonts w:ascii="Times New Roman" w:hAnsi="Times New Roman"/>
          <w:spacing w:val="-6"/>
          <w:sz w:val="28"/>
          <w:szCs w:val="28"/>
          <w:lang w:eastAsia="ar-SA"/>
        </w:rPr>
        <w:t>гистрацию.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-6"/>
          <w:sz w:val="28"/>
          <w:szCs w:val="28"/>
          <w:lang w:eastAsia="ar-SA"/>
        </w:rPr>
      </w:pPr>
      <w:r w:rsidRPr="00925517">
        <w:rPr>
          <w:rFonts w:ascii="Times New Roman" w:hAnsi="Times New Roman"/>
          <w:spacing w:val="-6"/>
          <w:sz w:val="28"/>
          <w:szCs w:val="28"/>
          <w:lang w:eastAsia="ar-SA"/>
        </w:rPr>
        <w:t>2.18.5. При обращении в МФЦ муниципальная услуга предоставляется с уч</w:t>
      </w:r>
      <w:r w:rsidRPr="00925517">
        <w:rPr>
          <w:rFonts w:ascii="Times New Roman" w:hAnsi="Times New Roman"/>
          <w:spacing w:val="-6"/>
          <w:sz w:val="28"/>
          <w:szCs w:val="28"/>
          <w:lang w:eastAsia="ar-SA"/>
        </w:rPr>
        <w:t>е</w:t>
      </w:r>
      <w:r w:rsidRPr="00925517">
        <w:rPr>
          <w:rFonts w:ascii="Times New Roman" w:hAnsi="Times New Roman"/>
          <w:spacing w:val="-6"/>
          <w:sz w:val="28"/>
          <w:szCs w:val="28"/>
          <w:lang w:eastAsia="ar-SA"/>
        </w:rPr>
        <w:t>том принципа экстерриториальности, в соответствии с которым заявитель вправе выбрать для обращения за получением услуги МФЦ, расположенный на террит</w:t>
      </w:r>
      <w:r w:rsidRPr="00925517">
        <w:rPr>
          <w:rFonts w:ascii="Times New Roman" w:hAnsi="Times New Roman"/>
          <w:spacing w:val="-6"/>
          <w:sz w:val="28"/>
          <w:szCs w:val="28"/>
          <w:lang w:eastAsia="ar-SA"/>
        </w:rPr>
        <w:t>о</w:t>
      </w:r>
      <w:r w:rsidRPr="00925517">
        <w:rPr>
          <w:rFonts w:ascii="Times New Roman" w:hAnsi="Times New Roman"/>
          <w:spacing w:val="-6"/>
          <w:sz w:val="28"/>
          <w:szCs w:val="28"/>
          <w:lang w:eastAsia="ar-SA"/>
        </w:rPr>
        <w:t>рии Краснодарского края, независимо от места его регистрации на территории Краснодарского края, места расположения на территории Краснодарского края объектов недвижимости.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-6"/>
          <w:sz w:val="28"/>
          <w:szCs w:val="28"/>
          <w:lang w:eastAsia="ar-SA"/>
        </w:rPr>
      </w:pPr>
      <w:r w:rsidRPr="00925517">
        <w:rPr>
          <w:rFonts w:ascii="Times New Roman" w:hAnsi="Times New Roman"/>
          <w:spacing w:val="-6"/>
          <w:sz w:val="28"/>
          <w:szCs w:val="28"/>
          <w:lang w:eastAsia="ar-SA"/>
        </w:rPr>
        <w:t>Условием предоставления муниципальной услуги по экстерриториальному принципу является регистрация заявителя в федеральной государственной инфо</w:t>
      </w:r>
      <w:r w:rsidRPr="00925517">
        <w:rPr>
          <w:rFonts w:ascii="Times New Roman" w:hAnsi="Times New Roman"/>
          <w:spacing w:val="-6"/>
          <w:sz w:val="28"/>
          <w:szCs w:val="28"/>
          <w:lang w:eastAsia="ar-SA"/>
        </w:rPr>
        <w:t>р</w:t>
      </w:r>
      <w:r w:rsidRPr="00925517">
        <w:rPr>
          <w:rFonts w:ascii="Times New Roman" w:hAnsi="Times New Roman"/>
          <w:spacing w:val="-6"/>
          <w:sz w:val="28"/>
          <w:szCs w:val="28"/>
          <w:lang w:eastAsia="ar-SA"/>
        </w:rPr>
        <w:t>мационной системе «Единая система идентификац</w:t>
      </w:r>
      <w:proofErr w:type="gramStart"/>
      <w:r w:rsidRPr="00925517">
        <w:rPr>
          <w:rFonts w:ascii="Times New Roman" w:hAnsi="Times New Roman"/>
          <w:spacing w:val="-6"/>
          <w:sz w:val="28"/>
          <w:szCs w:val="28"/>
          <w:lang w:eastAsia="ar-SA"/>
        </w:rPr>
        <w:t>ии и ау</w:t>
      </w:r>
      <w:proofErr w:type="gramEnd"/>
      <w:r w:rsidRPr="00925517">
        <w:rPr>
          <w:rFonts w:ascii="Times New Roman" w:hAnsi="Times New Roman"/>
          <w:spacing w:val="-6"/>
          <w:sz w:val="28"/>
          <w:szCs w:val="28"/>
          <w:lang w:eastAsia="ar-SA"/>
        </w:rPr>
        <w:t>тентификации в инфр</w:t>
      </w:r>
      <w:r w:rsidRPr="00925517">
        <w:rPr>
          <w:rFonts w:ascii="Times New Roman" w:hAnsi="Times New Roman"/>
          <w:spacing w:val="-6"/>
          <w:sz w:val="28"/>
          <w:szCs w:val="28"/>
          <w:lang w:eastAsia="ar-SA"/>
        </w:rPr>
        <w:t>а</w:t>
      </w:r>
      <w:r w:rsidRPr="00925517">
        <w:rPr>
          <w:rFonts w:ascii="Times New Roman" w:hAnsi="Times New Roman"/>
          <w:spacing w:val="-6"/>
          <w:sz w:val="28"/>
          <w:szCs w:val="28"/>
          <w:lang w:eastAsia="ar-SA"/>
        </w:rPr>
        <w:t>структуре, обеспечивающей информационно-технологическое взаимодействие и</w:t>
      </w:r>
      <w:r w:rsidRPr="00925517">
        <w:rPr>
          <w:rFonts w:ascii="Times New Roman" w:hAnsi="Times New Roman"/>
          <w:spacing w:val="-6"/>
          <w:sz w:val="28"/>
          <w:szCs w:val="28"/>
          <w:lang w:eastAsia="ar-SA"/>
        </w:rPr>
        <w:t>н</w:t>
      </w:r>
      <w:r w:rsidRPr="00925517">
        <w:rPr>
          <w:rFonts w:ascii="Times New Roman" w:hAnsi="Times New Roman"/>
          <w:spacing w:val="-6"/>
          <w:sz w:val="28"/>
          <w:szCs w:val="28"/>
          <w:lang w:eastAsia="ar-SA"/>
        </w:rPr>
        <w:t>формационных систем, используемых для предоставления государственных и м</w:t>
      </w:r>
      <w:r w:rsidRPr="00925517">
        <w:rPr>
          <w:rFonts w:ascii="Times New Roman" w:hAnsi="Times New Roman"/>
          <w:spacing w:val="-6"/>
          <w:sz w:val="28"/>
          <w:szCs w:val="28"/>
          <w:lang w:eastAsia="ar-SA"/>
        </w:rPr>
        <w:t>у</w:t>
      </w:r>
      <w:r w:rsidRPr="00925517">
        <w:rPr>
          <w:rFonts w:ascii="Times New Roman" w:hAnsi="Times New Roman"/>
          <w:spacing w:val="-6"/>
          <w:sz w:val="28"/>
          <w:szCs w:val="28"/>
          <w:lang w:eastAsia="ar-SA"/>
        </w:rPr>
        <w:t>ниципальных услуг в электронном виде».</w:t>
      </w:r>
    </w:p>
    <w:p w:rsidR="00C90064" w:rsidRPr="00925517" w:rsidRDefault="00C90064" w:rsidP="00C9006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2.18.6. МФЦ при обращении заявителя (представителя заявителя) за предоставлением муниципальной услуги осуществляют:</w:t>
      </w:r>
    </w:p>
    <w:p w:rsidR="00C90064" w:rsidRPr="00925517" w:rsidRDefault="00C90064" w:rsidP="00C9006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формирование электронных документов и (или) электронных образов з</w:t>
      </w:r>
      <w:r w:rsidRPr="00925517">
        <w:rPr>
          <w:rFonts w:ascii="Times New Roman" w:hAnsi="Times New Roman"/>
          <w:sz w:val="28"/>
          <w:szCs w:val="28"/>
          <w:lang w:eastAsia="ar-SA"/>
        </w:rPr>
        <w:t>а</w:t>
      </w:r>
      <w:r w:rsidRPr="00925517">
        <w:rPr>
          <w:rFonts w:ascii="Times New Roman" w:hAnsi="Times New Roman"/>
          <w:sz w:val="28"/>
          <w:szCs w:val="28"/>
          <w:lang w:eastAsia="ar-SA"/>
        </w:rPr>
        <w:lastRenderedPageBreak/>
        <w:t>явления, документов, принятых от заявителя (представителя заявителя), копий документов личного хранения, принятых от заявителя (представителя заявит</w:t>
      </w:r>
      <w:r w:rsidRPr="00925517">
        <w:rPr>
          <w:rFonts w:ascii="Times New Roman" w:hAnsi="Times New Roman"/>
          <w:sz w:val="28"/>
          <w:szCs w:val="28"/>
          <w:lang w:eastAsia="ar-SA"/>
        </w:rPr>
        <w:t>е</w:t>
      </w:r>
      <w:r w:rsidRPr="00925517">
        <w:rPr>
          <w:rFonts w:ascii="Times New Roman" w:hAnsi="Times New Roman"/>
          <w:sz w:val="28"/>
          <w:szCs w:val="28"/>
          <w:lang w:eastAsia="ar-SA"/>
        </w:rPr>
        <w:t>ля), обеспечивая их заверение электронной подписью в установленном порядке;</w:t>
      </w:r>
    </w:p>
    <w:p w:rsidR="00C90064" w:rsidRPr="00925517" w:rsidRDefault="00C90064" w:rsidP="00C9006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направление с использованием информационно-телекоммуникационных технологий электронных документов и (или) электронных образов документов, заверенных уполномоченным должностным лицом многофункционального центра, в уполномоченный орган, подведомственные ему организации, пред</w:t>
      </w:r>
      <w:r w:rsidRPr="00925517">
        <w:rPr>
          <w:rFonts w:ascii="Times New Roman" w:hAnsi="Times New Roman"/>
          <w:sz w:val="28"/>
          <w:szCs w:val="28"/>
          <w:lang w:eastAsia="ar-SA"/>
        </w:rPr>
        <w:t>о</w:t>
      </w:r>
      <w:r w:rsidRPr="00925517">
        <w:rPr>
          <w:rFonts w:ascii="Times New Roman" w:hAnsi="Times New Roman"/>
          <w:sz w:val="28"/>
          <w:szCs w:val="28"/>
          <w:lang w:eastAsia="ar-SA"/>
        </w:rPr>
        <w:t>ставляющие муниципальную услугу.</w:t>
      </w:r>
    </w:p>
    <w:p w:rsidR="00C90064" w:rsidRPr="00925517" w:rsidRDefault="00C90064" w:rsidP="00C90064">
      <w:pPr>
        <w:tabs>
          <w:tab w:val="left" w:pos="82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25517">
        <w:rPr>
          <w:rFonts w:ascii="Times New Roman" w:hAnsi="Times New Roman"/>
          <w:sz w:val="28"/>
          <w:szCs w:val="28"/>
        </w:rPr>
        <w:tab/>
        <w:t>Для получения муниципальной услуги заявитель вправе обратиться в МФЦ в соответствии со статьей 15.1 Федерального закона от 27 июля 2010 года № 210-ФЗ «Об организации предоставления государственных и муниципал</w:t>
      </w:r>
      <w:r w:rsidRPr="00925517">
        <w:rPr>
          <w:rFonts w:ascii="Times New Roman" w:hAnsi="Times New Roman"/>
          <w:sz w:val="28"/>
          <w:szCs w:val="28"/>
        </w:rPr>
        <w:t>ь</w:t>
      </w:r>
      <w:r w:rsidRPr="00925517">
        <w:rPr>
          <w:rFonts w:ascii="Times New Roman" w:hAnsi="Times New Roman"/>
          <w:sz w:val="28"/>
          <w:szCs w:val="28"/>
        </w:rPr>
        <w:t>ных услуг» путем подачи комплексного запроса о предоставлении нескольких государственных и (или) муниципальных услуг.</w:t>
      </w:r>
    </w:p>
    <w:p w:rsidR="00C90064" w:rsidRPr="00925517" w:rsidRDefault="00C90064" w:rsidP="00C9006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Раздел III. Состав, последовательность и сроки выполнения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административных процедур, требований к порядку их выполнения,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 xml:space="preserve">в том числе особенности выполнения </w:t>
      </w:r>
      <w:proofErr w:type="gramStart"/>
      <w:r w:rsidRPr="00925517">
        <w:rPr>
          <w:rFonts w:ascii="Times New Roman" w:hAnsi="Times New Roman"/>
          <w:sz w:val="28"/>
          <w:szCs w:val="28"/>
          <w:lang w:eastAsia="ar-SA"/>
        </w:rPr>
        <w:t>административных</w:t>
      </w:r>
      <w:proofErr w:type="gramEnd"/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 xml:space="preserve">процедур в электронной форме, а также особенности выполнения 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 xml:space="preserve">административных процедур в многофункциональных центрах 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предоставления государственных и муниципальных услуг</w:t>
      </w:r>
    </w:p>
    <w:p w:rsidR="00C90064" w:rsidRPr="00925517" w:rsidRDefault="00C90064" w:rsidP="00C90064">
      <w:pPr>
        <w:tabs>
          <w:tab w:val="left" w:pos="662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25517">
        <w:rPr>
          <w:rFonts w:ascii="Times New Roman" w:hAnsi="Times New Roman"/>
          <w:sz w:val="28"/>
          <w:szCs w:val="28"/>
        </w:rPr>
        <w:tab/>
      </w:r>
    </w:p>
    <w:p w:rsidR="00C90064" w:rsidRPr="00925517" w:rsidRDefault="00C90064" w:rsidP="00C9006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25517">
        <w:rPr>
          <w:rFonts w:ascii="Times New Roman" w:hAnsi="Times New Roman"/>
          <w:sz w:val="28"/>
          <w:szCs w:val="28"/>
        </w:rPr>
        <w:t>Муниципальная услуга предоставляется путем выполнения администр</w:t>
      </w:r>
      <w:r w:rsidRPr="00925517">
        <w:rPr>
          <w:rFonts w:ascii="Times New Roman" w:hAnsi="Times New Roman"/>
          <w:sz w:val="28"/>
          <w:szCs w:val="28"/>
        </w:rPr>
        <w:t>а</w:t>
      </w:r>
      <w:r w:rsidRPr="00925517">
        <w:rPr>
          <w:rFonts w:ascii="Times New Roman" w:hAnsi="Times New Roman"/>
          <w:sz w:val="28"/>
          <w:szCs w:val="28"/>
        </w:rPr>
        <w:t>тивных процедур: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8"/>
          <w:szCs w:val="28"/>
        </w:rPr>
      </w:pPr>
      <w:r w:rsidRPr="00925517">
        <w:rPr>
          <w:rFonts w:ascii="Times New Roman" w:hAnsi="Times New Roman"/>
          <w:spacing w:val="-4"/>
          <w:sz w:val="28"/>
          <w:szCs w:val="28"/>
        </w:rPr>
        <w:t>Перечень административных процедур, выполняемых уполномоченным о</w:t>
      </w:r>
      <w:r w:rsidRPr="00925517">
        <w:rPr>
          <w:rFonts w:ascii="Times New Roman" w:hAnsi="Times New Roman"/>
          <w:spacing w:val="-4"/>
          <w:sz w:val="28"/>
          <w:szCs w:val="28"/>
        </w:rPr>
        <w:t>р</w:t>
      </w:r>
      <w:r w:rsidRPr="00925517">
        <w:rPr>
          <w:rFonts w:ascii="Times New Roman" w:hAnsi="Times New Roman"/>
          <w:spacing w:val="-4"/>
          <w:sz w:val="28"/>
          <w:szCs w:val="28"/>
        </w:rPr>
        <w:t>ганом: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8"/>
          <w:szCs w:val="28"/>
        </w:rPr>
      </w:pPr>
      <w:r w:rsidRPr="00925517">
        <w:rPr>
          <w:rFonts w:ascii="Times New Roman" w:hAnsi="Times New Roman"/>
          <w:spacing w:val="-4"/>
          <w:sz w:val="28"/>
          <w:szCs w:val="28"/>
        </w:rPr>
        <w:t xml:space="preserve">1) прием запросов заявителей о предоставлении муниципальной услуги и иных документов, необходимых для предоставления муниципальной услуги; 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8"/>
          <w:szCs w:val="28"/>
        </w:rPr>
      </w:pPr>
      <w:r w:rsidRPr="00925517">
        <w:rPr>
          <w:rFonts w:ascii="Times New Roman" w:hAnsi="Times New Roman"/>
          <w:spacing w:val="-4"/>
          <w:sz w:val="28"/>
          <w:szCs w:val="28"/>
        </w:rPr>
        <w:t>2) формирование и направление межведомственного запроса в органы, предоставляющие государственные услуги, в иные органы государственной вл</w:t>
      </w:r>
      <w:r w:rsidRPr="00925517">
        <w:rPr>
          <w:rFonts w:ascii="Times New Roman" w:hAnsi="Times New Roman"/>
          <w:spacing w:val="-4"/>
          <w:sz w:val="28"/>
          <w:szCs w:val="28"/>
        </w:rPr>
        <w:t>а</w:t>
      </w:r>
      <w:r w:rsidRPr="00925517">
        <w:rPr>
          <w:rFonts w:ascii="Times New Roman" w:hAnsi="Times New Roman"/>
          <w:spacing w:val="-4"/>
          <w:sz w:val="28"/>
          <w:szCs w:val="28"/>
        </w:rPr>
        <w:t>сти, органы местного самоуправления и организации, участвующие в предоста</w:t>
      </w:r>
      <w:r w:rsidRPr="00925517">
        <w:rPr>
          <w:rFonts w:ascii="Times New Roman" w:hAnsi="Times New Roman"/>
          <w:spacing w:val="-4"/>
          <w:sz w:val="28"/>
          <w:szCs w:val="28"/>
        </w:rPr>
        <w:t>в</w:t>
      </w:r>
      <w:r w:rsidRPr="00925517">
        <w:rPr>
          <w:rFonts w:ascii="Times New Roman" w:hAnsi="Times New Roman"/>
          <w:spacing w:val="-4"/>
          <w:sz w:val="28"/>
          <w:szCs w:val="28"/>
        </w:rPr>
        <w:t>лении муниципальных услуг;</w:t>
      </w:r>
    </w:p>
    <w:p w:rsidR="00C90064" w:rsidRPr="00925517" w:rsidRDefault="00C90064" w:rsidP="00C9006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25517">
        <w:rPr>
          <w:rFonts w:ascii="Times New Roman" w:hAnsi="Times New Roman"/>
          <w:sz w:val="28"/>
          <w:szCs w:val="28"/>
        </w:rPr>
        <w:t xml:space="preserve">3) передача документов заявителя на рассмотрение </w:t>
      </w:r>
      <w:r w:rsidR="00D5283E" w:rsidRPr="00D5283E">
        <w:rPr>
          <w:rFonts w:ascii="Times New Roman" w:hAnsi="Times New Roman"/>
          <w:sz w:val="28"/>
          <w:szCs w:val="28"/>
        </w:rPr>
        <w:t>МВ</w:t>
      </w:r>
      <w:r w:rsidR="00D5283E">
        <w:rPr>
          <w:rFonts w:ascii="Times New Roman" w:hAnsi="Times New Roman"/>
          <w:sz w:val="28"/>
          <w:szCs w:val="28"/>
        </w:rPr>
        <w:t xml:space="preserve">К; 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25517">
        <w:rPr>
          <w:rFonts w:ascii="Times New Roman" w:hAnsi="Times New Roman"/>
          <w:sz w:val="28"/>
          <w:szCs w:val="28"/>
        </w:rPr>
        <w:t>4) р</w:t>
      </w:r>
      <w:r w:rsidR="00D5283E">
        <w:rPr>
          <w:rFonts w:ascii="Times New Roman" w:hAnsi="Times New Roman"/>
          <w:sz w:val="28"/>
          <w:szCs w:val="28"/>
        </w:rPr>
        <w:t>ассмотрение документов МВК</w:t>
      </w:r>
      <w:r w:rsidRPr="00925517">
        <w:rPr>
          <w:rFonts w:ascii="Times New Roman" w:hAnsi="Times New Roman"/>
          <w:sz w:val="28"/>
          <w:szCs w:val="28"/>
        </w:rPr>
        <w:t xml:space="preserve">; </w:t>
      </w:r>
    </w:p>
    <w:p w:rsidR="00C90064" w:rsidRPr="00925517" w:rsidRDefault="00D5283E" w:rsidP="00C9006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proofErr w:type="gramStart"/>
      <w:r>
        <w:rPr>
          <w:rFonts w:ascii="Times New Roman" w:hAnsi="Times New Roman"/>
          <w:sz w:val="28"/>
          <w:szCs w:val="28"/>
        </w:rPr>
        <w:t>5) принятие решения о признании жилого помещения в нежилым</w:t>
      </w:r>
      <w:r w:rsidR="00C90064" w:rsidRPr="00925517">
        <w:rPr>
          <w:rFonts w:ascii="Times New Roman" w:hAnsi="Times New Roman"/>
          <w:sz w:val="28"/>
          <w:szCs w:val="28"/>
        </w:rPr>
        <w:t xml:space="preserve"> пом</w:t>
      </w:r>
      <w:r w:rsidR="00C90064" w:rsidRPr="00925517">
        <w:rPr>
          <w:rFonts w:ascii="Times New Roman" w:hAnsi="Times New Roman"/>
          <w:sz w:val="28"/>
          <w:szCs w:val="28"/>
        </w:rPr>
        <w:t>е</w:t>
      </w:r>
      <w:r w:rsidR="00C90064" w:rsidRPr="00925517">
        <w:rPr>
          <w:rFonts w:ascii="Times New Roman" w:hAnsi="Times New Roman"/>
          <w:sz w:val="28"/>
          <w:szCs w:val="28"/>
        </w:rPr>
        <w:t>щение</w:t>
      </w:r>
      <w:r>
        <w:rPr>
          <w:rFonts w:ascii="Times New Roman" w:hAnsi="Times New Roman"/>
          <w:sz w:val="28"/>
          <w:szCs w:val="28"/>
        </w:rPr>
        <w:t xml:space="preserve">м, </w:t>
      </w:r>
      <w:r w:rsidR="00C90064" w:rsidRPr="00925517">
        <w:rPr>
          <w:rFonts w:ascii="Times New Roman" w:hAnsi="Times New Roman"/>
          <w:sz w:val="28"/>
          <w:szCs w:val="28"/>
        </w:rPr>
        <w:t>не</w:t>
      </w:r>
      <w:r>
        <w:rPr>
          <w:rFonts w:ascii="Times New Roman" w:hAnsi="Times New Roman"/>
          <w:sz w:val="28"/>
          <w:szCs w:val="28"/>
        </w:rPr>
        <w:t>жилого помещения  жилым</w:t>
      </w:r>
      <w:r w:rsidR="00C90064" w:rsidRPr="00925517">
        <w:rPr>
          <w:rFonts w:ascii="Times New Roman" w:hAnsi="Times New Roman"/>
          <w:sz w:val="28"/>
          <w:szCs w:val="28"/>
        </w:rPr>
        <w:t xml:space="preserve"> помещение</w:t>
      </w:r>
      <w:r>
        <w:rPr>
          <w:rFonts w:ascii="Times New Roman" w:hAnsi="Times New Roman"/>
          <w:sz w:val="28"/>
          <w:szCs w:val="28"/>
        </w:rPr>
        <w:t>м и многоквартирного дома аварийным и подлежащим сносу или реконструкции</w:t>
      </w:r>
      <w:r w:rsidR="00C90064" w:rsidRPr="00925517">
        <w:rPr>
          <w:rFonts w:ascii="Times New Roman" w:hAnsi="Times New Roman"/>
          <w:sz w:val="28"/>
          <w:szCs w:val="28"/>
        </w:rPr>
        <w:t xml:space="preserve"> либо решения об отказе в предоставлении муниципальной услуги;</w:t>
      </w:r>
      <w:proofErr w:type="gramEnd"/>
    </w:p>
    <w:p w:rsidR="00C90064" w:rsidRPr="00925517" w:rsidRDefault="00C90064" w:rsidP="00C9006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25517">
        <w:rPr>
          <w:rFonts w:ascii="Times New Roman" w:hAnsi="Times New Roman"/>
          <w:sz w:val="28"/>
          <w:szCs w:val="28"/>
        </w:rPr>
        <w:tab/>
        <w:t>6) выдача заявителю результата предоставления муниципальной услуги.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Перечень административных процедур, выполняемых МФЦ:</w:t>
      </w:r>
    </w:p>
    <w:p w:rsidR="00C90064" w:rsidRPr="00925517" w:rsidRDefault="00C90064" w:rsidP="00C9006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1) информирование заявителей о порядке предоставления муниципальной услуги в МФЦ, о ходе выполнения запроса о предоставлении муниципальной услуги, по иным вопросам, связанным с предоставлением муниципальной усл</w:t>
      </w:r>
      <w:r w:rsidRPr="00925517">
        <w:rPr>
          <w:rFonts w:ascii="Times New Roman" w:hAnsi="Times New Roman"/>
          <w:sz w:val="28"/>
          <w:szCs w:val="28"/>
          <w:lang w:eastAsia="ar-SA"/>
        </w:rPr>
        <w:t>у</w:t>
      </w:r>
      <w:r w:rsidRPr="00925517">
        <w:rPr>
          <w:rFonts w:ascii="Times New Roman" w:hAnsi="Times New Roman"/>
          <w:sz w:val="28"/>
          <w:szCs w:val="28"/>
          <w:lang w:eastAsia="ar-SA"/>
        </w:rPr>
        <w:t>ги, а также консультирование заявителей о порядке предоставления муниц</w:t>
      </w:r>
      <w:r w:rsidRPr="00925517">
        <w:rPr>
          <w:rFonts w:ascii="Times New Roman" w:hAnsi="Times New Roman"/>
          <w:sz w:val="28"/>
          <w:szCs w:val="28"/>
          <w:lang w:eastAsia="ar-SA"/>
        </w:rPr>
        <w:t>и</w:t>
      </w:r>
      <w:r w:rsidRPr="00925517">
        <w:rPr>
          <w:rFonts w:ascii="Times New Roman" w:hAnsi="Times New Roman"/>
          <w:sz w:val="28"/>
          <w:szCs w:val="28"/>
          <w:lang w:eastAsia="ar-SA"/>
        </w:rPr>
        <w:t>пальной услуги в МФЦ;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lastRenderedPageBreak/>
        <w:t>2) прием запросов заявителей о предоставлении муниципальной услуги и иных документов, необходимых для предоставления муниципальной услуги;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3) формирование и направление МФЦ межведомственного запроса в о</w:t>
      </w:r>
      <w:r w:rsidRPr="00925517">
        <w:rPr>
          <w:rFonts w:ascii="Times New Roman" w:hAnsi="Times New Roman"/>
          <w:sz w:val="28"/>
          <w:szCs w:val="28"/>
          <w:lang w:eastAsia="ar-SA"/>
        </w:rPr>
        <w:t>р</w:t>
      </w:r>
      <w:r w:rsidRPr="00925517">
        <w:rPr>
          <w:rFonts w:ascii="Times New Roman" w:hAnsi="Times New Roman"/>
          <w:sz w:val="28"/>
          <w:szCs w:val="28"/>
          <w:lang w:eastAsia="ar-SA"/>
        </w:rPr>
        <w:t>ганы, предоставляющие государственные услуги, в иные органы государстве</w:t>
      </w:r>
      <w:r w:rsidRPr="00925517">
        <w:rPr>
          <w:rFonts w:ascii="Times New Roman" w:hAnsi="Times New Roman"/>
          <w:sz w:val="28"/>
          <w:szCs w:val="28"/>
          <w:lang w:eastAsia="ar-SA"/>
        </w:rPr>
        <w:t>н</w:t>
      </w:r>
      <w:r w:rsidRPr="00925517">
        <w:rPr>
          <w:rFonts w:ascii="Times New Roman" w:hAnsi="Times New Roman"/>
          <w:sz w:val="28"/>
          <w:szCs w:val="28"/>
          <w:lang w:eastAsia="ar-SA"/>
        </w:rPr>
        <w:t>ной власти, органы местного самоуправления и организации, участвующие в предоставлении муниципальных услуг;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 xml:space="preserve">4) передача органам, предоставляющим муниципальные услуги, запроса о предоставлении муниципальных услуг; 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5) выдача заявителю результата предоставления муниципальной услуги полученного от органов, предоставляющих муниципальные услуги, по резул</w:t>
      </w:r>
      <w:r w:rsidRPr="00925517">
        <w:rPr>
          <w:rFonts w:ascii="Times New Roman" w:hAnsi="Times New Roman"/>
          <w:sz w:val="28"/>
          <w:szCs w:val="28"/>
          <w:lang w:eastAsia="ar-SA"/>
        </w:rPr>
        <w:t>ь</w:t>
      </w:r>
      <w:r w:rsidRPr="00925517">
        <w:rPr>
          <w:rFonts w:ascii="Times New Roman" w:hAnsi="Times New Roman"/>
          <w:sz w:val="28"/>
          <w:szCs w:val="28"/>
          <w:lang w:eastAsia="ar-SA"/>
        </w:rPr>
        <w:t>татам предоставления муниципальных услуг, а также по результатам пред</w:t>
      </w:r>
      <w:r w:rsidRPr="00925517">
        <w:rPr>
          <w:rFonts w:ascii="Times New Roman" w:hAnsi="Times New Roman"/>
          <w:sz w:val="28"/>
          <w:szCs w:val="28"/>
          <w:lang w:eastAsia="ar-SA"/>
        </w:rPr>
        <w:t>о</w:t>
      </w:r>
      <w:r w:rsidRPr="00925517">
        <w:rPr>
          <w:rFonts w:ascii="Times New Roman" w:hAnsi="Times New Roman"/>
          <w:sz w:val="28"/>
          <w:szCs w:val="28"/>
          <w:lang w:eastAsia="ar-SA"/>
        </w:rPr>
        <w:t>ставления муниципальных услуг, указанных в комплексном запросе;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6) составление и выдача заявителям документов на бумажном носителе, подтверждающих содержание электронных документов, направленных в МФЦ по результатам предоставления муниципальных услуг органами, предоставл</w:t>
      </w:r>
      <w:r w:rsidRPr="00925517">
        <w:rPr>
          <w:rFonts w:ascii="Times New Roman" w:hAnsi="Times New Roman"/>
          <w:sz w:val="28"/>
          <w:szCs w:val="28"/>
          <w:lang w:eastAsia="ar-SA"/>
        </w:rPr>
        <w:t>я</w:t>
      </w:r>
      <w:r w:rsidRPr="00925517">
        <w:rPr>
          <w:rFonts w:ascii="Times New Roman" w:hAnsi="Times New Roman"/>
          <w:sz w:val="28"/>
          <w:szCs w:val="28"/>
          <w:lang w:eastAsia="ar-SA"/>
        </w:rPr>
        <w:t xml:space="preserve">ющими муниципальные услуги, включая </w:t>
      </w:r>
      <w:proofErr w:type="gramStart"/>
      <w:r w:rsidRPr="00925517">
        <w:rPr>
          <w:rFonts w:ascii="Times New Roman" w:hAnsi="Times New Roman"/>
          <w:sz w:val="28"/>
          <w:szCs w:val="28"/>
          <w:lang w:eastAsia="ar-SA"/>
        </w:rPr>
        <w:t>заверение выписок</w:t>
      </w:r>
      <w:proofErr w:type="gramEnd"/>
      <w:r w:rsidRPr="00925517">
        <w:rPr>
          <w:rFonts w:ascii="Times New Roman" w:hAnsi="Times New Roman"/>
          <w:sz w:val="28"/>
          <w:szCs w:val="28"/>
          <w:lang w:eastAsia="ar-SA"/>
        </w:rPr>
        <w:t xml:space="preserve"> из информацио</w:t>
      </w:r>
      <w:r w:rsidRPr="00925517">
        <w:rPr>
          <w:rFonts w:ascii="Times New Roman" w:hAnsi="Times New Roman"/>
          <w:sz w:val="28"/>
          <w:szCs w:val="28"/>
          <w:lang w:eastAsia="ar-SA"/>
        </w:rPr>
        <w:t>н</w:t>
      </w:r>
      <w:r w:rsidRPr="00925517">
        <w:rPr>
          <w:rFonts w:ascii="Times New Roman" w:hAnsi="Times New Roman"/>
          <w:sz w:val="28"/>
          <w:szCs w:val="28"/>
          <w:lang w:eastAsia="ar-SA"/>
        </w:rPr>
        <w:t>ных систем органов, предоставляющих муниципальные услуги;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7) иные процедуры;</w:t>
      </w:r>
    </w:p>
    <w:p w:rsidR="00C90064" w:rsidRPr="00056D73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pacing w:val="6"/>
          <w:sz w:val="28"/>
          <w:szCs w:val="28"/>
          <w:lang w:eastAsia="ar-SA"/>
        </w:rPr>
      </w:pPr>
      <w:proofErr w:type="gramStart"/>
      <w:r w:rsidRPr="00056D73">
        <w:rPr>
          <w:rFonts w:ascii="Times New Roman" w:hAnsi="Times New Roman"/>
          <w:spacing w:val="6"/>
          <w:sz w:val="28"/>
          <w:szCs w:val="28"/>
          <w:lang w:eastAsia="ar-SA"/>
        </w:rPr>
        <w:t>8) иные действия, необходимые для предоставления муниципальной услуги, в том числе связанные с проверкой действительности усиленной квалифицированной электронной подписи заявителя, использованной при обращении за получением муниципальной услуги, а также с установлением перечня средств удостоверяющих центров, которые допускаются для и</w:t>
      </w:r>
      <w:r w:rsidRPr="00056D73">
        <w:rPr>
          <w:rFonts w:ascii="Times New Roman" w:hAnsi="Times New Roman"/>
          <w:spacing w:val="6"/>
          <w:sz w:val="28"/>
          <w:szCs w:val="28"/>
          <w:lang w:eastAsia="ar-SA"/>
        </w:rPr>
        <w:t>с</w:t>
      </w:r>
      <w:r w:rsidRPr="00056D73">
        <w:rPr>
          <w:rFonts w:ascii="Times New Roman" w:hAnsi="Times New Roman"/>
          <w:spacing w:val="6"/>
          <w:sz w:val="28"/>
          <w:szCs w:val="28"/>
          <w:lang w:eastAsia="ar-SA"/>
        </w:rPr>
        <w:t>пользования в целях обеспечения указанной проверки и определяются на основании утверждаемой уполномоченным органом, по согласованию с Ф</w:t>
      </w:r>
      <w:r w:rsidRPr="00056D73">
        <w:rPr>
          <w:rFonts w:ascii="Times New Roman" w:hAnsi="Times New Roman"/>
          <w:spacing w:val="6"/>
          <w:sz w:val="28"/>
          <w:szCs w:val="28"/>
          <w:lang w:eastAsia="ar-SA"/>
        </w:rPr>
        <w:t>е</w:t>
      </w:r>
      <w:r w:rsidRPr="00056D73">
        <w:rPr>
          <w:rFonts w:ascii="Times New Roman" w:hAnsi="Times New Roman"/>
          <w:spacing w:val="6"/>
          <w:sz w:val="28"/>
          <w:szCs w:val="28"/>
          <w:lang w:eastAsia="ar-SA"/>
        </w:rPr>
        <w:t>деральной службой безопасности Российской Федерации модели</w:t>
      </w:r>
      <w:proofErr w:type="gramEnd"/>
      <w:r w:rsidRPr="00056D73">
        <w:rPr>
          <w:rFonts w:ascii="Times New Roman" w:hAnsi="Times New Roman"/>
          <w:spacing w:val="6"/>
          <w:sz w:val="28"/>
          <w:szCs w:val="28"/>
          <w:lang w:eastAsia="ar-SA"/>
        </w:rPr>
        <w:t xml:space="preserve"> угроз бе</w:t>
      </w:r>
      <w:r w:rsidRPr="00056D73">
        <w:rPr>
          <w:rFonts w:ascii="Times New Roman" w:hAnsi="Times New Roman"/>
          <w:spacing w:val="6"/>
          <w:sz w:val="28"/>
          <w:szCs w:val="28"/>
          <w:lang w:eastAsia="ar-SA"/>
        </w:rPr>
        <w:t>з</w:t>
      </w:r>
      <w:r w:rsidRPr="00056D73">
        <w:rPr>
          <w:rFonts w:ascii="Times New Roman" w:hAnsi="Times New Roman"/>
          <w:spacing w:val="6"/>
          <w:sz w:val="28"/>
          <w:szCs w:val="28"/>
          <w:lang w:eastAsia="ar-SA"/>
        </w:rPr>
        <w:t>опасности информации в информационной системе, используемой в целях приема обращений за получением муниципальной услуги и (или) пред</w:t>
      </w:r>
      <w:r w:rsidRPr="00056D73">
        <w:rPr>
          <w:rFonts w:ascii="Times New Roman" w:hAnsi="Times New Roman"/>
          <w:spacing w:val="6"/>
          <w:sz w:val="28"/>
          <w:szCs w:val="28"/>
          <w:lang w:eastAsia="ar-SA"/>
        </w:rPr>
        <w:t>о</w:t>
      </w:r>
      <w:r w:rsidRPr="00056D73">
        <w:rPr>
          <w:rFonts w:ascii="Times New Roman" w:hAnsi="Times New Roman"/>
          <w:spacing w:val="6"/>
          <w:sz w:val="28"/>
          <w:szCs w:val="28"/>
          <w:lang w:eastAsia="ar-SA"/>
        </w:rPr>
        <w:t>ставления такой услуги.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Перечень административных процедур при предоставлении муниципал</w:t>
      </w:r>
      <w:r w:rsidRPr="00925517">
        <w:rPr>
          <w:rFonts w:ascii="Times New Roman" w:hAnsi="Times New Roman"/>
          <w:sz w:val="28"/>
          <w:szCs w:val="28"/>
          <w:lang w:eastAsia="ar-SA"/>
        </w:rPr>
        <w:t>ь</w:t>
      </w:r>
      <w:r w:rsidRPr="00925517">
        <w:rPr>
          <w:rFonts w:ascii="Times New Roman" w:hAnsi="Times New Roman"/>
          <w:sz w:val="28"/>
          <w:szCs w:val="28"/>
          <w:lang w:eastAsia="ar-SA"/>
        </w:rPr>
        <w:t>ных услуг в электронной форме: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1) получение информации о порядке и сроках предоставления муниц</w:t>
      </w:r>
      <w:r w:rsidRPr="00925517">
        <w:rPr>
          <w:rFonts w:ascii="Times New Roman" w:hAnsi="Times New Roman"/>
          <w:sz w:val="28"/>
          <w:szCs w:val="28"/>
          <w:lang w:eastAsia="ar-SA"/>
        </w:rPr>
        <w:t>и</w:t>
      </w:r>
      <w:r w:rsidRPr="00925517">
        <w:rPr>
          <w:rFonts w:ascii="Times New Roman" w:hAnsi="Times New Roman"/>
          <w:sz w:val="28"/>
          <w:szCs w:val="28"/>
          <w:lang w:eastAsia="ar-SA"/>
        </w:rPr>
        <w:t>пальной услуги;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2) запись на прием в орган (организацию), МФЦ для подачи запроса о предоставлении муниципальной услуги;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3) формирование запроса о предоставлении муниципальной услуги;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4) прием и регистрация органом (организацией) запроса и иных докуме</w:t>
      </w:r>
      <w:r w:rsidRPr="00925517">
        <w:rPr>
          <w:rFonts w:ascii="Times New Roman" w:hAnsi="Times New Roman"/>
          <w:sz w:val="28"/>
          <w:szCs w:val="28"/>
          <w:lang w:eastAsia="ar-SA"/>
        </w:rPr>
        <w:t>н</w:t>
      </w:r>
      <w:r w:rsidRPr="00925517">
        <w:rPr>
          <w:rFonts w:ascii="Times New Roman" w:hAnsi="Times New Roman"/>
          <w:sz w:val="28"/>
          <w:szCs w:val="28"/>
          <w:lang w:eastAsia="ar-SA"/>
        </w:rPr>
        <w:t>тов, необходимых для предоставления муниципальной услуги;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 xml:space="preserve">5) </w:t>
      </w:r>
      <w:r w:rsidR="00D30139">
        <w:rPr>
          <w:rFonts w:ascii="Times New Roman" w:hAnsi="Times New Roman"/>
          <w:sz w:val="28"/>
          <w:szCs w:val="28"/>
          <w:lang w:eastAsia="ar-SA"/>
        </w:rPr>
        <w:t xml:space="preserve">уплата  </w:t>
      </w:r>
      <w:r w:rsidRPr="00925517">
        <w:rPr>
          <w:rFonts w:ascii="Times New Roman" w:hAnsi="Times New Roman"/>
          <w:sz w:val="28"/>
          <w:szCs w:val="28"/>
          <w:lang w:eastAsia="ar-SA"/>
        </w:rPr>
        <w:t xml:space="preserve"> платежей, взимаемых в соответствии с законодательством Ро</w:t>
      </w:r>
      <w:r w:rsidRPr="00925517">
        <w:rPr>
          <w:rFonts w:ascii="Times New Roman" w:hAnsi="Times New Roman"/>
          <w:sz w:val="28"/>
          <w:szCs w:val="28"/>
          <w:lang w:eastAsia="ar-SA"/>
        </w:rPr>
        <w:t>с</w:t>
      </w:r>
      <w:r w:rsidRPr="00925517">
        <w:rPr>
          <w:rFonts w:ascii="Times New Roman" w:hAnsi="Times New Roman"/>
          <w:sz w:val="28"/>
          <w:szCs w:val="28"/>
          <w:lang w:eastAsia="ar-SA"/>
        </w:rPr>
        <w:t>сийской Федерации;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6) получение результата предоставления муниципальной услуги;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7) получение сведений о ходе выполнения запроса;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  <w:lang w:eastAsia="ar-SA"/>
        </w:rPr>
      </w:pPr>
      <w:r w:rsidRPr="00925517">
        <w:rPr>
          <w:rFonts w:ascii="Times New Roman" w:hAnsi="Times New Roman"/>
          <w:spacing w:val="-2"/>
          <w:sz w:val="28"/>
          <w:szCs w:val="28"/>
          <w:lang w:eastAsia="ar-SA"/>
        </w:rPr>
        <w:t>8) осуществление оценки качества предоставления муниципальной услуги;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9) досудебное (внесудебное) обжалование решений и действий (безде</w:t>
      </w:r>
      <w:r w:rsidRPr="00925517">
        <w:rPr>
          <w:rFonts w:ascii="Times New Roman" w:hAnsi="Times New Roman"/>
          <w:sz w:val="28"/>
          <w:szCs w:val="28"/>
          <w:lang w:eastAsia="ar-SA"/>
        </w:rPr>
        <w:t>й</w:t>
      </w:r>
      <w:r w:rsidRPr="00925517">
        <w:rPr>
          <w:rFonts w:ascii="Times New Roman" w:hAnsi="Times New Roman"/>
          <w:sz w:val="28"/>
          <w:szCs w:val="28"/>
          <w:lang w:eastAsia="ar-SA"/>
        </w:rPr>
        <w:lastRenderedPageBreak/>
        <w:t>ствия) уполномоченного органа, должностного лица уполномоченного органа либо муниципального служащего.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8"/>
          <w:szCs w:val="28"/>
          <w:lang w:eastAsia="ar-SA"/>
        </w:rPr>
      </w:pPr>
      <w:r w:rsidRPr="00925517">
        <w:rPr>
          <w:rFonts w:ascii="Times New Roman" w:hAnsi="Times New Roman"/>
          <w:spacing w:val="-4"/>
          <w:sz w:val="28"/>
          <w:szCs w:val="28"/>
          <w:lang w:eastAsia="ar-SA"/>
        </w:rPr>
        <w:t>Предоставление муниципальной услуги в электронной форме осуществл</w:t>
      </w:r>
      <w:r w:rsidRPr="00925517">
        <w:rPr>
          <w:rFonts w:ascii="Times New Roman" w:hAnsi="Times New Roman"/>
          <w:spacing w:val="-4"/>
          <w:sz w:val="28"/>
          <w:szCs w:val="28"/>
          <w:lang w:eastAsia="ar-SA"/>
        </w:rPr>
        <w:t>я</w:t>
      </w:r>
      <w:r w:rsidRPr="00925517">
        <w:rPr>
          <w:rFonts w:ascii="Times New Roman" w:hAnsi="Times New Roman"/>
          <w:spacing w:val="-4"/>
          <w:sz w:val="28"/>
          <w:szCs w:val="28"/>
          <w:lang w:eastAsia="ar-SA"/>
        </w:rPr>
        <w:t>ются в соответствии с Федеральным законом от 27 июля 2010 года № 210-ФЗ «Об организации предоставления государственных и муниципальных услуг» и Фед</w:t>
      </w:r>
      <w:r w:rsidRPr="00925517">
        <w:rPr>
          <w:rFonts w:ascii="Times New Roman" w:hAnsi="Times New Roman"/>
          <w:spacing w:val="-4"/>
          <w:sz w:val="28"/>
          <w:szCs w:val="28"/>
          <w:lang w:eastAsia="ar-SA"/>
        </w:rPr>
        <w:t>е</w:t>
      </w:r>
      <w:r w:rsidRPr="00925517">
        <w:rPr>
          <w:rFonts w:ascii="Times New Roman" w:hAnsi="Times New Roman"/>
          <w:spacing w:val="-4"/>
          <w:sz w:val="28"/>
          <w:szCs w:val="28"/>
          <w:lang w:eastAsia="ar-SA"/>
        </w:rPr>
        <w:t>ральным законом от 6 апреля 2011 года № 63-ФЗ «Об электронной подписи».</w:t>
      </w:r>
    </w:p>
    <w:p w:rsidR="00C90064" w:rsidRPr="00925517" w:rsidRDefault="00C90064" w:rsidP="00C90064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8"/>
          <w:szCs w:val="28"/>
          <w:lang w:eastAsia="ru-RU"/>
        </w:rPr>
      </w:pPr>
      <w:r w:rsidRPr="00925517">
        <w:rPr>
          <w:rFonts w:ascii="Times New Roman" w:hAnsi="Times New Roman"/>
          <w:spacing w:val="-4"/>
          <w:sz w:val="28"/>
          <w:szCs w:val="28"/>
          <w:lang w:eastAsia="ru-RU"/>
        </w:rPr>
        <w:t>Заявитель вправе отозвать свое заявление на любой стадии рассмотрения, согласования или подготовки документа, обратившись с соответствующим зая</w:t>
      </w:r>
      <w:r w:rsidRPr="00925517">
        <w:rPr>
          <w:rFonts w:ascii="Times New Roman" w:hAnsi="Times New Roman"/>
          <w:spacing w:val="-4"/>
          <w:sz w:val="28"/>
          <w:szCs w:val="28"/>
          <w:lang w:eastAsia="ru-RU"/>
        </w:rPr>
        <w:t>в</w:t>
      </w:r>
      <w:r w:rsidRPr="00925517">
        <w:rPr>
          <w:rFonts w:ascii="Times New Roman" w:hAnsi="Times New Roman"/>
          <w:spacing w:val="-4"/>
          <w:sz w:val="28"/>
          <w:szCs w:val="28"/>
          <w:lang w:eastAsia="ru-RU"/>
        </w:rPr>
        <w:t>лением в уполномоченный орган либо МФЦ, в том числе в электронном виде.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eastAsia="ar-SA"/>
        </w:rPr>
      </w:pP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25517">
        <w:rPr>
          <w:rFonts w:ascii="Times New Roman" w:hAnsi="Times New Roman"/>
          <w:sz w:val="28"/>
          <w:szCs w:val="28"/>
        </w:rPr>
        <w:t xml:space="preserve">Подраздел 3.1. Прием запросов заявителей о предоставлении 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25517">
        <w:rPr>
          <w:rFonts w:ascii="Times New Roman" w:hAnsi="Times New Roman"/>
          <w:sz w:val="28"/>
          <w:szCs w:val="28"/>
        </w:rPr>
        <w:t xml:space="preserve">муниципальной услуги и иных документов, необходимых </w:t>
      </w:r>
      <w:proofErr w:type="gramStart"/>
      <w:r w:rsidRPr="00925517">
        <w:rPr>
          <w:rFonts w:ascii="Times New Roman" w:hAnsi="Times New Roman"/>
          <w:sz w:val="28"/>
          <w:szCs w:val="28"/>
        </w:rPr>
        <w:t>для</w:t>
      </w:r>
      <w:proofErr w:type="gramEnd"/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25517">
        <w:rPr>
          <w:rFonts w:ascii="Times New Roman" w:hAnsi="Times New Roman"/>
          <w:sz w:val="28"/>
          <w:szCs w:val="28"/>
        </w:rPr>
        <w:t xml:space="preserve"> предоставления муниципальной услуги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3.1.1. Основанием для начала административной процедуры является о</w:t>
      </w:r>
      <w:r w:rsidRPr="00925517">
        <w:rPr>
          <w:rFonts w:ascii="Times New Roman" w:hAnsi="Times New Roman"/>
          <w:sz w:val="28"/>
          <w:szCs w:val="28"/>
          <w:lang w:eastAsia="ar-SA"/>
        </w:rPr>
        <w:t>б</w:t>
      </w:r>
      <w:r w:rsidRPr="00925517">
        <w:rPr>
          <w:rFonts w:ascii="Times New Roman" w:hAnsi="Times New Roman"/>
          <w:sz w:val="28"/>
          <w:szCs w:val="28"/>
          <w:lang w:eastAsia="ar-SA"/>
        </w:rPr>
        <w:t>ращение заявителя с заявлением и документами, указанными в подразделе 2.6 раздела II Регламента в уполномоченный орган, в МФЦ непосредственно или посредством Регионального портала.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3.1.2. Должностным лицом, ответственным за прием и регистрацию зая</w:t>
      </w:r>
      <w:r w:rsidRPr="00925517">
        <w:rPr>
          <w:rFonts w:ascii="Times New Roman" w:hAnsi="Times New Roman"/>
          <w:sz w:val="28"/>
          <w:szCs w:val="28"/>
          <w:lang w:eastAsia="ar-SA"/>
        </w:rPr>
        <w:t>в</w:t>
      </w:r>
      <w:r w:rsidRPr="00925517">
        <w:rPr>
          <w:rFonts w:ascii="Times New Roman" w:hAnsi="Times New Roman"/>
          <w:sz w:val="28"/>
          <w:szCs w:val="28"/>
          <w:lang w:eastAsia="ar-SA"/>
        </w:rPr>
        <w:t>ления с комплектом документов, является специалист МФЦ или специалист уполномоченного органа, осуществляющий прием документов.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 xml:space="preserve">3.1.3. Административная процедура включает в себя: 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1) установление личности заявителя, в том числе проверка документов, удостоверяющих личность заявителя, либо полномочия представителя;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2) проверка наличия всех необходимых документов и правильности их оформления, а именно: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копии документов удостоверены в установленном законодательством п</w:t>
      </w:r>
      <w:r w:rsidRPr="00925517">
        <w:rPr>
          <w:rFonts w:ascii="Times New Roman" w:hAnsi="Times New Roman"/>
          <w:sz w:val="28"/>
          <w:szCs w:val="28"/>
          <w:lang w:eastAsia="ar-SA"/>
        </w:rPr>
        <w:t>о</w:t>
      </w:r>
      <w:r w:rsidRPr="00925517">
        <w:rPr>
          <w:rFonts w:ascii="Times New Roman" w:hAnsi="Times New Roman"/>
          <w:sz w:val="28"/>
          <w:szCs w:val="28"/>
          <w:lang w:eastAsia="ar-SA"/>
        </w:rPr>
        <w:t>рядке;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тексты документов написаны разборчиво, наименование юридических лиц  без сокращения, с указанием их места нахождения;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имена физических лиц, адреса их места жительства написаны полностью;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в документах нет подчисток, приписок, зачеркнутых слов и иных не ог</w:t>
      </w:r>
      <w:r w:rsidRPr="00925517">
        <w:rPr>
          <w:rFonts w:ascii="Times New Roman" w:hAnsi="Times New Roman"/>
          <w:sz w:val="28"/>
          <w:szCs w:val="28"/>
          <w:lang w:eastAsia="ar-SA"/>
        </w:rPr>
        <w:t>о</w:t>
      </w:r>
      <w:r w:rsidRPr="00925517">
        <w:rPr>
          <w:rFonts w:ascii="Times New Roman" w:hAnsi="Times New Roman"/>
          <w:sz w:val="28"/>
          <w:szCs w:val="28"/>
          <w:lang w:eastAsia="ar-SA"/>
        </w:rPr>
        <w:t>воренных исправлений, дающих возможность неоднозначного толкования представленных документов и  вызывающих сомнения в законности предоста</w:t>
      </w:r>
      <w:r w:rsidRPr="00925517">
        <w:rPr>
          <w:rFonts w:ascii="Times New Roman" w:hAnsi="Times New Roman"/>
          <w:sz w:val="28"/>
          <w:szCs w:val="28"/>
          <w:lang w:eastAsia="ar-SA"/>
        </w:rPr>
        <w:t>в</w:t>
      </w:r>
      <w:r w:rsidRPr="00925517">
        <w:rPr>
          <w:rFonts w:ascii="Times New Roman" w:hAnsi="Times New Roman"/>
          <w:sz w:val="28"/>
          <w:szCs w:val="28"/>
          <w:lang w:eastAsia="ar-SA"/>
        </w:rPr>
        <w:t>ленных документов;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документы не содержат серьезных повреждений, наличие которых не позволяет однозначно истолковать их содержание;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3) оказание помощи заявителю в оформлении заявления на предоставл</w:t>
      </w:r>
      <w:r w:rsidRPr="00925517">
        <w:rPr>
          <w:rFonts w:ascii="Times New Roman" w:hAnsi="Times New Roman"/>
          <w:sz w:val="28"/>
          <w:szCs w:val="28"/>
          <w:lang w:eastAsia="ar-SA"/>
        </w:rPr>
        <w:t>е</w:t>
      </w:r>
      <w:r w:rsidRPr="00925517">
        <w:rPr>
          <w:rFonts w:ascii="Times New Roman" w:hAnsi="Times New Roman"/>
          <w:sz w:val="28"/>
          <w:szCs w:val="28"/>
          <w:lang w:eastAsia="ar-SA"/>
        </w:rPr>
        <w:t>ние муниципальной услуги;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4) консультация заявителя по порядку и срокам предоставления муниц</w:t>
      </w:r>
      <w:r w:rsidRPr="00925517">
        <w:rPr>
          <w:rFonts w:ascii="Times New Roman" w:hAnsi="Times New Roman"/>
          <w:sz w:val="28"/>
          <w:szCs w:val="28"/>
          <w:lang w:eastAsia="ar-SA"/>
        </w:rPr>
        <w:t>и</w:t>
      </w:r>
      <w:r w:rsidRPr="00925517">
        <w:rPr>
          <w:rFonts w:ascii="Times New Roman" w:hAnsi="Times New Roman"/>
          <w:sz w:val="28"/>
          <w:szCs w:val="28"/>
          <w:lang w:eastAsia="ar-SA"/>
        </w:rPr>
        <w:t>пальной услуги.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 xml:space="preserve">Максимальный срок приема документов - 15 минут. 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3.1.4. В случае обращения заявителя для предоставления муниципальной услуги через Региональный Портал заявление и сканированные копии докуме</w:t>
      </w:r>
      <w:r w:rsidRPr="00925517">
        <w:rPr>
          <w:rFonts w:ascii="Times New Roman" w:hAnsi="Times New Roman"/>
          <w:sz w:val="28"/>
          <w:szCs w:val="28"/>
          <w:lang w:eastAsia="ar-SA"/>
        </w:rPr>
        <w:t>н</w:t>
      </w:r>
      <w:r w:rsidRPr="00925517">
        <w:rPr>
          <w:rFonts w:ascii="Times New Roman" w:hAnsi="Times New Roman"/>
          <w:sz w:val="28"/>
          <w:szCs w:val="28"/>
          <w:lang w:eastAsia="ar-SA"/>
        </w:rPr>
        <w:lastRenderedPageBreak/>
        <w:t>тов, указанные в подразделе 2.6 раздела II Регламента, направляются в уполн</w:t>
      </w:r>
      <w:r w:rsidRPr="00925517">
        <w:rPr>
          <w:rFonts w:ascii="Times New Roman" w:hAnsi="Times New Roman"/>
          <w:sz w:val="28"/>
          <w:szCs w:val="28"/>
          <w:lang w:eastAsia="ar-SA"/>
        </w:rPr>
        <w:t>о</w:t>
      </w:r>
      <w:r w:rsidRPr="00925517">
        <w:rPr>
          <w:rFonts w:ascii="Times New Roman" w:hAnsi="Times New Roman"/>
          <w:sz w:val="28"/>
          <w:szCs w:val="28"/>
          <w:lang w:eastAsia="ar-SA"/>
        </w:rPr>
        <w:t>моченный орган.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8"/>
          <w:szCs w:val="28"/>
          <w:lang w:eastAsia="ar-SA"/>
        </w:rPr>
      </w:pPr>
      <w:r w:rsidRPr="00925517">
        <w:rPr>
          <w:rFonts w:ascii="Times New Roman" w:hAnsi="Times New Roman"/>
          <w:spacing w:val="-4"/>
          <w:sz w:val="28"/>
          <w:szCs w:val="28"/>
          <w:lang w:eastAsia="ar-SA"/>
        </w:rPr>
        <w:t>Обращение за получением муниципальной услуги может осуществляться с использованием электронных документов, подписанных электронной подписью.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proofErr w:type="gramStart"/>
      <w:r w:rsidRPr="00925517">
        <w:rPr>
          <w:rFonts w:ascii="Times New Roman" w:hAnsi="Times New Roman"/>
          <w:sz w:val="28"/>
          <w:szCs w:val="28"/>
          <w:lang w:eastAsia="ar-SA"/>
        </w:rPr>
        <w:t>В случае поступления заявления и документов, указанных в подразделе 2.6 раздела II Регламента, в электронной форме с использованием Портала, подписанных усиленной квалифицированной электронной подписью, дол</w:t>
      </w:r>
      <w:r w:rsidRPr="00925517">
        <w:rPr>
          <w:rFonts w:ascii="Times New Roman" w:hAnsi="Times New Roman"/>
          <w:sz w:val="28"/>
          <w:szCs w:val="28"/>
          <w:lang w:eastAsia="ar-SA"/>
        </w:rPr>
        <w:t>ж</w:t>
      </w:r>
      <w:r w:rsidRPr="00925517">
        <w:rPr>
          <w:rFonts w:ascii="Times New Roman" w:hAnsi="Times New Roman"/>
          <w:sz w:val="28"/>
          <w:szCs w:val="28"/>
          <w:lang w:eastAsia="ar-SA"/>
        </w:rPr>
        <w:t>ностное лицо уполномоченного органа проверяет действительность усиленной квалифицированной электронной подписи с использованием средств информ</w:t>
      </w:r>
      <w:r w:rsidRPr="00925517">
        <w:rPr>
          <w:rFonts w:ascii="Times New Roman" w:hAnsi="Times New Roman"/>
          <w:sz w:val="28"/>
          <w:szCs w:val="28"/>
          <w:lang w:eastAsia="ar-SA"/>
        </w:rPr>
        <w:t>а</w:t>
      </w:r>
      <w:r w:rsidRPr="00925517">
        <w:rPr>
          <w:rFonts w:ascii="Times New Roman" w:hAnsi="Times New Roman"/>
          <w:sz w:val="28"/>
          <w:szCs w:val="28"/>
          <w:lang w:eastAsia="ar-SA"/>
        </w:rPr>
        <w:t>ционной системы головного удостоверяющего центра, которая входит в состав инфраструктуры, обеспечивающей информационно-технологическое взаим</w:t>
      </w:r>
      <w:r w:rsidRPr="00925517">
        <w:rPr>
          <w:rFonts w:ascii="Times New Roman" w:hAnsi="Times New Roman"/>
          <w:sz w:val="28"/>
          <w:szCs w:val="28"/>
          <w:lang w:eastAsia="ar-SA"/>
        </w:rPr>
        <w:t>о</w:t>
      </w:r>
      <w:r w:rsidRPr="00925517">
        <w:rPr>
          <w:rFonts w:ascii="Times New Roman" w:hAnsi="Times New Roman"/>
          <w:sz w:val="28"/>
          <w:szCs w:val="28"/>
          <w:lang w:eastAsia="ar-SA"/>
        </w:rPr>
        <w:t xml:space="preserve">действие действующих и создаваемых информационных систем, используемых для предоставления услуг. </w:t>
      </w:r>
      <w:proofErr w:type="gramEnd"/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proofErr w:type="gramStart"/>
      <w:r w:rsidRPr="00925517">
        <w:rPr>
          <w:rFonts w:ascii="Times New Roman" w:hAnsi="Times New Roman"/>
          <w:sz w:val="28"/>
          <w:szCs w:val="28"/>
          <w:lang w:eastAsia="ar-SA"/>
        </w:rPr>
        <w:t>Если в результате проверки квалифицированной подписи будет выявлено несоблюдение установленных условий признания ее действительности, дол</w:t>
      </w:r>
      <w:r w:rsidRPr="00925517">
        <w:rPr>
          <w:rFonts w:ascii="Times New Roman" w:hAnsi="Times New Roman"/>
          <w:sz w:val="28"/>
          <w:szCs w:val="28"/>
          <w:lang w:eastAsia="ar-SA"/>
        </w:rPr>
        <w:t>ж</w:t>
      </w:r>
      <w:r w:rsidRPr="00925517">
        <w:rPr>
          <w:rFonts w:ascii="Times New Roman" w:hAnsi="Times New Roman"/>
          <w:sz w:val="28"/>
          <w:szCs w:val="28"/>
          <w:lang w:eastAsia="ar-SA"/>
        </w:rPr>
        <w:t>ностное лицо уполномоченного органа в течение 3 рабочих дней со дня заве</w:t>
      </w:r>
      <w:r w:rsidRPr="00925517">
        <w:rPr>
          <w:rFonts w:ascii="Times New Roman" w:hAnsi="Times New Roman"/>
          <w:sz w:val="28"/>
          <w:szCs w:val="28"/>
          <w:lang w:eastAsia="ar-SA"/>
        </w:rPr>
        <w:t>р</w:t>
      </w:r>
      <w:r w:rsidRPr="00925517">
        <w:rPr>
          <w:rFonts w:ascii="Times New Roman" w:hAnsi="Times New Roman"/>
          <w:sz w:val="28"/>
          <w:szCs w:val="28"/>
          <w:lang w:eastAsia="ar-SA"/>
        </w:rPr>
        <w:t>шения проведения такой проверки принимает решение об отказе в приеме к рассмотрению заявления за получением муниципальной услуги и направляет заявителю уведомление об этом в электронной форме с указанием пунктов ст</w:t>
      </w:r>
      <w:r w:rsidRPr="00925517">
        <w:rPr>
          <w:rFonts w:ascii="Times New Roman" w:hAnsi="Times New Roman"/>
          <w:sz w:val="28"/>
          <w:szCs w:val="28"/>
          <w:lang w:eastAsia="ar-SA"/>
        </w:rPr>
        <w:t>а</w:t>
      </w:r>
      <w:r w:rsidRPr="00925517">
        <w:rPr>
          <w:rFonts w:ascii="Times New Roman" w:hAnsi="Times New Roman"/>
          <w:sz w:val="28"/>
          <w:szCs w:val="28"/>
          <w:lang w:eastAsia="ar-SA"/>
        </w:rPr>
        <w:t>тьи 11 Федерального закона «Об электронной</w:t>
      </w:r>
      <w:proofErr w:type="gramEnd"/>
      <w:r w:rsidRPr="00925517">
        <w:rPr>
          <w:rFonts w:ascii="Times New Roman" w:hAnsi="Times New Roman"/>
          <w:sz w:val="28"/>
          <w:szCs w:val="28"/>
          <w:lang w:eastAsia="ar-SA"/>
        </w:rPr>
        <w:t xml:space="preserve"> подписи», которые послужили основанием для принятия указанного решения. Такое уведомление подписыв</w:t>
      </w:r>
      <w:r w:rsidRPr="00925517">
        <w:rPr>
          <w:rFonts w:ascii="Times New Roman" w:hAnsi="Times New Roman"/>
          <w:sz w:val="28"/>
          <w:szCs w:val="28"/>
          <w:lang w:eastAsia="ar-SA"/>
        </w:rPr>
        <w:t>а</w:t>
      </w:r>
      <w:r w:rsidRPr="00925517">
        <w:rPr>
          <w:rFonts w:ascii="Times New Roman" w:hAnsi="Times New Roman"/>
          <w:sz w:val="28"/>
          <w:szCs w:val="28"/>
          <w:lang w:eastAsia="ar-SA"/>
        </w:rPr>
        <w:t>ется квалифицированной подписью должностного лица уполномоченного орг</w:t>
      </w:r>
      <w:r w:rsidRPr="00925517">
        <w:rPr>
          <w:rFonts w:ascii="Times New Roman" w:hAnsi="Times New Roman"/>
          <w:sz w:val="28"/>
          <w:szCs w:val="28"/>
          <w:lang w:eastAsia="ar-SA"/>
        </w:rPr>
        <w:t>а</w:t>
      </w:r>
      <w:r w:rsidRPr="00925517">
        <w:rPr>
          <w:rFonts w:ascii="Times New Roman" w:hAnsi="Times New Roman"/>
          <w:sz w:val="28"/>
          <w:szCs w:val="28"/>
          <w:lang w:eastAsia="ar-SA"/>
        </w:rPr>
        <w:t>на и направляется по адресу электронной почты заявителя либо в его личный кабинет на Портале. После получения уведомления заявитель вправе обратит</w:t>
      </w:r>
      <w:r w:rsidRPr="00925517">
        <w:rPr>
          <w:rFonts w:ascii="Times New Roman" w:hAnsi="Times New Roman"/>
          <w:sz w:val="28"/>
          <w:szCs w:val="28"/>
          <w:lang w:eastAsia="ar-SA"/>
        </w:rPr>
        <w:t>ь</w:t>
      </w:r>
      <w:r w:rsidRPr="00925517">
        <w:rPr>
          <w:rFonts w:ascii="Times New Roman" w:hAnsi="Times New Roman"/>
          <w:sz w:val="28"/>
          <w:szCs w:val="28"/>
          <w:lang w:eastAsia="ar-SA"/>
        </w:rPr>
        <w:t>ся повторно с заявлением о предоставлении муниципальной услуги, устранив нарушения, которые послужили основанием для отказа в приеме к рассмотр</w:t>
      </w:r>
      <w:r w:rsidRPr="00925517">
        <w:rPr>
          <w:rFonts w:ascii="Times New Roman" w:hAnsi="Times New Roman"/>
          <w:sz w:val="28"/>
          <w:szCs w:val="28"/>
          <w:lang w:eastAsia="ar-SA"/>
        </w:rPr>
        <w:t>е</w:t>
      </w:r>
      <w:r w:rsidRPr="00925517">
        <w:rPr>
          <w:rFonts w:ascii="Times New Roman" w:hAnsi="Times New Roman"/>
          <w:sz w:val="28"/>
          <w:szCs w:val="28"/>
          <w:lang w:eastAsia="ar-SA"/>
        </w:rPr>
        <w:t>нию первичного заявления.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25517">
        <w:rPr>
          <w:rFonts w:ascii="Times New Roman" w:hAnsi="Times New Roman"/>
          <w:sz w:val="28"/>
          <w:szCs w:val="28"/>
          <w:lang w:eastAsia="ru-RU"/>
        </w:rPr>
        <w:t xml:space="preserve">3.1.5. При предоставлении </w:t>
      </w:r>
      <w:r w:rsidRPr="00925517">
        <w:rPr>
          <w:rFonts w:ascii="Times New Roman" w:hAnsi="Times New Roman"/>
          <w:sz w:val="28"/>
          <w:szCs w:val="28"/>
          <w:lang w:eastAsia="ar-SA"/>
        </w:rPr>
        <w:t xml:space="preserve">муниципальной </w:t>
      </w:r>
      <w:r w:rsidRPr="00925517">
        <w:rPr>
          <w:rFonts w:ascii="Times New Roman" w:hAnsi="Times New Roman"/>
          <w:sz w:val="28"/>
          <w:szCs w:val="28"/>
          <w:lang w:eastAsia="ru-RU"/>
        </w:rPr>
        <w:t>услуги по экстерриториальн</w:t>
      </w:r>
      <w:r w:rsidRPr="00925517">
        <w:rPr>
          <w:rFonts w:ascii="Times New Roman" w:hAnsi="Times New Roman"/>
          <w:sz w:val="28"/>
          <w:szCs w:val="28"/>
          <w:lang w:eastAsia="ru-RU"/>
        </w:rPr>
        <w:t>о</w:t>
      </w:r>
      <w:r w:rsidRPr="00925517">
        <w:rPr>
          <w:rFonts w:ascii="Times New Roman" w:hAnsi="Times New Roman"/>
          <w:sz w:val="28"/>
          <w:szCs w:val="28"/>
          <w:lang w:eastAsia="ru-RU"/>
        </w:rPr>
        <w:t>му принципу МФЦ: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25517">
        <w:rPr>
          <w:rFonts w:ascii="Times New Roman" w:hAnsi="Times New Roman"/>
          <w:sz w:val="28"/>
          <w:szCs w:val="28"/>
          <w:lang w:eastAsia="ru-RU"/>
        </w:rPr>
        <w:t>1) принимает от заявителя (представителя заявителя) заявление и док</w:t>
      </w:r>
      <w:r w:rsidRPr="00925517">
        <w:rPr>
          <w:rFonts w:ascii="Times New Roman" w:hAnsi="Times New Roman"/>
          <w:sz w:val="28"/>
          <w:szCs w:val="28"/>
          <w:lang w:eastAsia="ru-RU"/>
        </w:rPr>
        <w:t>у</w:t>
      </w:r>
      <w:r w:rsidRPr="00925517">
        <w:rPr>
          <w:rFonts w:ascii="Times New Roman" w:hAnsi="Times New Roman"/>
          <w:sz w:val="28"/>
          <w:szCs w:val="28"/>
          <w:lang w:eastAsia="ru-RU"/>
        </w:rPr>
        <w:t>менты, представленные заявителем (представителем заявителя);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925517">
        <w:rPr>
          <w:rFonts w:ascii="Times New Roman" w:hAnsi="Times New Roman"/>
          <w:sz w:val="28"/>
          <w:szCs w:val="28"/>
          <w:lang w:eastAsia="ru-RU"/>
        </w:rPr>
        <w:t>2) осуществляет копирование (сканирование) документов, предусмотре</w:t>
      </w:r>
      <w:r w:rsidRPr="00925517">
        <w:rPr>
          <w:rFonts w:ascii="Times New Roman" w:hAnsi="Times New Roman"/>
          <w:sz w:val="28"/>
          <w:szCs w:val="28"/>
          <w:lang w:eastAsia="ru-RU"/>
        </w:rPr>
        <w:t>н</w:t>
      </w:r>
      <w:r w:rsidRPr="00925517">
        <w:rPr>
          <w:rFonts w:ascii="Times New Roman" w:hAnsi="Times New Roman"/>
          <w:sz w:val="28"/>
          <w:szCs w:val="28"/>
          <w:lang w:eastAsia="ru-RU"/>
        </w:rPr>
        <w:t xml:space="preserve">ных частью 6 статьи 7 Федерального закона от 27 июля 2010 года № 210-ФЗ «Об организации предоставления государственных и муниципальных услуг» (далее – документы личного происхождения) и представленных заявителем (представителем заявителя), в случае, если заявитель (представитель заявителя) самостоятельно не представил копии документов личного происхождения, а в соответствии с Регламентом предоставления </w:t>
      </w:r>
      <w:r w:rsidRPr="00925517">
        <w:rPr>
          <w:rFonts w:ascii="Times New Roman" w:hAnsi="Times New Roman"/>
          <w:sz w:val="28"/>
          <w:szCs w:val="28"/>
          <w:lang w:eastAsia="ar-SA"/>
        </w:rPr>
        <w:t xml:space="preserve">муниципальной </w:t>
      </w:r>
      <w:r w:rsidRPr="00925517">
        <w:rPr>
          <w:rFonts w:ascii="Times New Roman" w:hAnsi="Times New Roman"/>
          <w:sz w:val="28"/>
          <w:szCs w:val="28"/>
          <w:lang w:eastAsia="ru-RU"/>
        </w:rPr>
        <w:t>услуги для ее предоставления необходимо представление</w:t>
      </w:r>
      <w:proofErr w:type="gramEnd"/>
      <w:r w:rsidRPr="00925517">
        <w:rPr>
          <w:rFonts w:ascii="Times New Roman" w:hAnsi="Times New Roman"/>
          <w:sz w:val="28"/>
          <w:szCs w:val="28"/>
          <w:lang w:eastAsia="ru-RU"/>
        </w:rPr>
        <w:t xml:space="preserve"> копии документа личного прои</w:t>
      </w:r>
      <w:r w:rsidRPr="00925517">
        <w:rPr>
          <w:rFonts w:ascii="Times New Roman" w:hAnsi="Times New Roman"/>
          <w:sz w:val="28"/>
          <w:szCs w:val="28"/>
          <w:lang w:eastAsia="ru-RU"/>
        </w:rPr>
        <w:t>с</w:t>
      </w:r>
      <w:r w:rsidRPr="00925517">
        <w:rPr>
          <w:rFonts w:ascii="Times New Roman" w:hAnsi="Times New Roman"/>
          <w:sz w:val="28"/>
          <w:szCs w:val="28"/>
          <w:lang w:eastAsia="ru-RU"/>
        </w:rPr>
        <w:t>хождения (за исключением случая, когда в соответствии с нормативным прав</w:t>
      </w:r>
      <w:r w:rsidRPr="00925517">
        <w:rPr>
          <w:rFonts w:ascii="Times New Roman" w:hAnsi="Times New Roman"/>
          <w:sz w:val="28"/>
          <w:szCs w:val="28"/>
          <w:lang w:eastAsia="ru-RU"/>
        </w:rPr>
        <w:t>о</w:t>
      </w:r>
      <w:r w:rsidRPr="00925517">
        <w:rPr>
          <w:rFonts w:ascii="Times New Roman" w:hAnsi="Times New Roman"/>
          <w:sz w:val="28"/>
          <w:szCs w:val="28"/>
          <w:lang w:eastAsia="ru-RU"/>
        </w:rPr>
        <w:t xml:space="preserve">вым актом для предоставления </w:t>
      </w:r>
      <w:r w:rsidRPr="00925517">
        <w:rPr>
          <w:rFonts w:ascii="Times New Roman" w:hAnsi="Times New Roman"/>
          <w:sz w:val="28"/>
          <w:szCs w:val="28"/>
          <w:lang w:eastAsia="ar-SA"/>
        </w:rPr>
        <w:t xml:space="preserve">муниципальной </w:t>
      </w:r>
      <w:r w:rsidRPr="00925517">
        <w:rPr>
          <w:rFonts w:ascii="Times New Roman" w:hAnsi="Times New Roman"/>
          <w:sz w:val="28"/>
          <w:szCs w:val="28"/>
          <w:lang w:eastAsia="ru-RU"/>
        </w:rPr>
        <w:t>услуги необходимо предъявл</w:t>
      </w:r>
      <w:r w:rsidRPr="00925517">
        <w:rPr>
          <w:rFonts w:ascii="Times New Roman" w:hAnsi="Times New Roman"/>
          <w:sz w:val="28"/>
          <w:szCs w:val="28"/>
          <w:lang w:eastAsia="ru-RU"/>
        </w:rPr>
        <w:t>е</w:t>
      </w:r>
      <w:r w:rsidRPr="00925517">
        <w:rPr>
          <w:rFonts w:ascii="Times New Roman" w:hAnsi="Times New Roman"/>
          <w:sz w:val="28"/>
          <w:szCs w:val="28"/>
          <w:lang w:eastAsia="ru-RU"/>
        </w:rPr>
        <w:t>ние нотариально удостоверенной копии документа личного происхождения);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25517">
        <w:rPr>
          <w:rFonts w:ascii="Times New Roman" w:hAnsi="Times New Roman"/>
          <w:sz w:val="28"/>
          <w:szCs w:val="28"/>
          <w:lang w:eastAsia="ru-RU"/>
        </w:rPr>
        <w:t>3) формирует электронные документы и (или) электронные образы зая</w:t>
      </w:r>
      <w:r w:rsidRPr="00925517">
        <w:rPr>
          <w:rFonts w:ascii="Times New Roman" w:hAnsi="Times New Roman"/>
          <w:sz w:val="28"/>
          <w:szCs w:val="28"/>
          <w:lang w:eastAsia="ru-RU"/>
        </w:rPr>
        <w:t>в</w:t>
      </w:r>
      <w:r w:rsidRPr="00925517">
        <w:rPr>
          <w:rFonts w:ascii="Times New Roman" w:hAnsi="Times New Roman"/>
          <w:sz w:val="28"/>
          <w:szCs w:val="28"/>
          <w:lang w:eastAsia="ru-RU"/>
        </w:rPr>
        <w:t xml:space="preserve">ления, документов, принятых от заявителя (представителя заявителя), копий </w:t>
      </w:r>
      <w:r w:rsidRPr="00925517">
        <w:rPr>
          <w:rFonts w:ascii="Times New Roman" w:hAnsi="Times New Roman"/>
          <w:sz w:val="28"/>
          <w:szCs w:val="28"/>
          <w:lang w:eastAsia="ru-RU"/>
        </w:rPr>
        <w:lastRenderedPageBreak/>
        <w:t>документов личного происхождения, принятых от заявителя (представителя з</w:t>
      </w:r>
      <w:r w:rsidRPr="00925517">
        <w:rPr>
          <w:rFonts w:ascii="Times New Roman" w:hAnsi="Times New Roman"/>
          <w:sz w:val="28"/>
          <w:szCs w:val="28"/>
          <w:lang w:eastAsia="ru-RU"/>
        </w:rPr>
        <w:t>а</w:t>
      </w:r>
      <w:r w:rsidRPr="00925517">
        <w:rPr>
          <w:rFonts w:ascii="Times New Roman" w:hAnsi="Times New Roman"/>
          <w:sz w:val="28"/>
          <w:szCs w:val="28"/>
          <w:lang w:eastAsia="ru-RU"/>
        </w:rPr>
        <w:t>явителя), обеспечивая их заверение электронной подписью в установленном порядке;</w:t>
      </w:r>
    </w:p>
    <w:p w:rsidR="00C90064" w:rsidRPr="00925517" w:rsidRDefault="00C90064" w:rsidP="00C9006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ru-RU"/>
        </w:rPr>
        <w:t>4) с использованием информационно-телекоммуникационных технологий направляет электронные документы и (или) электронные образы документов, заверенные уполномоченным должностным лицом многофункционального центра, в уполномоченный орган.</w:t>
      </w:r>
    </w:p>
    <w:p w:rsidR="00C90064" w:rsidRPr="00925517" w:rsidRDefault="00C90064" w:rsidP="00C90064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Заявление и прилагаемые к нему документы из МФЦ передаются в приемную уполномоченного органа. Передача документов осуществляется не позднее рабочего дня, следующего за днем подачи заявления и прилагаемых к нему документов.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3.1.6. Критериями принятия решения о приеме и регистрации заявления и прилагаемых к нему документов является отсутствие фактов, указанных в по</w:t>
      </w:r>
      <w:r w:rsidRPr="00925517">
        <w:rPr>
          <w:rFonts w:ascii="Times New Roman" w:hAnsi="Times New Roman"/>
          <w:sz w:val="28"/>
          <w:szCs w:val="28"/>
          <w:lang w:eastAsia="ar-SA"/>
        </w:rPr>
        <w:t>д</w:t>
      </w:r>
      <w:r w:rsidRPr="00925517">
        <w:rPr>
          <w:rFonts w:ascii="Times New Roman" w:hAnsi="Times New Roman"/>
          <w:sz w:val="28"/>
          <w:szCs w:val="28"/>
          <w:lang w:eastAsia="ar-SA"/>
        </w:rPr>
        <w:t xml:space="preserve">разделе 2.9 раздела </w:t>
      </w:r>
      <w:r w:rsidRPr="00925517">
        <w:rPr>
          <w:rFonts w:ascii="Times New Roman" w:hAnsi="Times New Roman"/>
          <w:sz w:val="28"/>
          <w:szCs w:val="28"/>
          <w:lang w:val="en-US" w:eastAsia="ar-SA"/>
        </w:rPr>
        <w:t>II</w:t>
      </w:r>
      <w:r w:rsidRPr="00925517">
        <w:rPr>
          <w:rFonts w:ascii="Times New Roman" w:hAnsi="Times New Roman"/>
          <w:sz w:val="28"/>
          <w:szCs w:val="28"/>
          <w:lang w:eastAsia="ar-SA"/>
        </w:rPr>
        <w:t xml:space="preserve"> настоящего Регламента. 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3.1.7. Результатом административной процедуры является принятие зая</w:t>
      </w:r>
      <w:r w:rsidRPr="00925517">
        <w:rPr>
          <w:rFonts w:ascii="Times New Roman" w:hAnsi="Times New Roman"/>
          <w:sz w:val="28"/>
          <w:szCs w:val="28"/>
          <w:lang w:eastAsia="ar-SA"/>
        </w:rPr>
        <w:t>в</w:t>
      </w:r>
      <w:r w:rsidRPr="00925517">
        <w:rPr>
          <w:rFonts w:ascii="Times New Roman" w:hAnsi="Times New Roman"/>
          <w:sz w:val="28"/>
          <w:szCs w:val="28"/>
          <w:lang w:eastAsia="ar-SA"/>
        </w:rPr>
        <w:t>ления с приложением необходимых документов специалистом уполномоченн</w:t>
      </w:r>
      <w:r w:rsidRPr="00925517">
        <w:rPr>
          <w:rFonts w:ascii="Times New Roman" w:hAnsi="Times New Roman"/>
          <w:sz w:val="28"/>
          <w:szCs w:val="28"/>
          <w:lang w:eastAsia="ar-SA"/>
        </w:rPr>
        <w:t>о</w:t>
      </w:r>
      <w:r w:rsidRPr="00925517">
        <w:rPr>
          <w:rFonts w:ascii="Times New Roman" w:hAnsi="Times New Roman"/>
          <w:sz w:val="28"/>
          <w:szCs w:val="28"/>
          <w:lang w:eastAsia="ar-SA"/>
        </w:rPr>
        <w:t xml:space="preserve">го органа. 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3.1.8. Фиксация результата осуществляется путем регистрации докуме</w:t>
      </w:r>
      <w:r w:rsidRPr="00925517">
        <w:rPr>
          <w:rFonts w:ascii="Times New Roman" w:hAnsi="Times New Roman"/>
          <w:sz w:val="28"/>
          <w:szCs w:val="28"/>
          <w:lang w:eastAsia="ar-SA"/>
        </w:rPr>
        <w:t>н</w:t>
      </w:r>
      <w:r w:rsidRPr="00925517">
        <w:rPr>
          <w:rFonts w:ascii="Times New Roman" w:hAnsi="Times New Roman"/>
          <w:sz w:val="28"/>
          <w:szCs w:val="28"/>
          <w:lang w:eastAsia="ar-SA"/>
        </w:rPr>
        <w:t>тов специалистом уполномоченного органа в системе электронного документ</w:t>
      </w:r>
      <w:r w:rsidRPr="00925517">
        <w:rPr>
          <w:rFonts w:ascii="Times New Roman" w:hAnsi="Times New Roman"/>
          <w:sz w:val="28"/>
          <w:szCs w:val="28"/>
          <w:lang w:eastAsia="ar-SA"/>
        </w:rPr>
        <w:t>о</w:t>
      </w:r>
      <w:r w:rsidRPr="00925517">
        <w:rPr>
          <w:rFonts w:ascii="Times New Roman" w:hAnsi="Times New Roman"/>
          <w:sz w:val="28"/>
          <w:szCs w:val="28"/>
          <w:lang w:eastAsia="ar-SA"/>
        </w:rPr>
        <w:t>оборота «Синкопа».</w:t>
      </w:r>
    </w:p>
    <w:p w:rsidR="00C90064" w:rsidRPr="00433A9C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-8"/>
          <w:sz w:val="28"/>
          <w:szCs w:val="28"/>
          <w:lang w:eastAsia="ar-SA"/>
        </w:rPr>
      </w:pPr>
      <w:r w:rsidRPr="00433A9C">
        <w:rPr>
          <w:rFonts w:ascii="Times New Roman" w:hAnsi="Times New Roman"/>
          <w:spacing w:val="-8"/>
          <w:sz w:val="28"/>
          <w:szCs w:val="28"/>
          <w:lang w:eastAsia="ar-SA"/>
        </w:rPr>
        <w:t>Общий срок выполнения административной процедуры – 2 (два) рабочих дня.</w:t>
      </w:r>
    </w:p>
    <w:p w:rsidR="00C90064" w:rsidRPr="00925517" w:rsidRDefault="00C90064" w:rsidP="00C90064">
      <w:pPr>
        <w:pStyle w:val="af6"/>
        <w:jc w:val="center"/>
        <w:rPr>
          <w:rFonts w:ascii="Times New Roman" w:hAnsi="Times New Roman" w:cs="Times New Roman"/>
          <w:sz w:val="28"/>
          <w:szCs w:val="28"/>
        </w:rPr>
      </w:pPr>
    </w:p>
    <w:p w:rsidR="00C90064" w:rsidRPr="00925517" w:rsidRDefault="00C90064" w:rsidP="00C90064">
      <w:pPr>
        <w:pStyle w:val="af6"/>
        <w:jc w:val="center"/>
        <w:rPr>
          <w:rFonts w:ascii="Times New Roman" w:hAnsi="Times New Roman" w:cs="Times New Roman"/>
          <w:sz w:val="28"/>
          <w:szCs w:val="28"/>
        </w:rPr>
      </w:pPr>
      <w:r w:rsidRPr="00925517">
        <w:rPr>
          <w:rFonts w:ascii="Times New Roman" w:hAnsi="Times New Roman" w:cs="Times New Roman"/>
          <w:sz w:val="28"/>
          <w:szCs w:val="28"/>
        </w:rPr>
        <w:t xml:space="preserve">Подраздел 3.2. Формирование и направление </w:t>
      </w:r>
      <w:proofErr w:type="gramStart"/>
      <w:r w:rsidRPr="00925517">
        <w:rPr>
          <w:rFonts w:ascii="Times New Roman" w:hAnsi="Times New Roman" w:cs="Times New Roman"/>
          <w:sz w:val="28"/>
          <w:szCs w:val="28"/>
        </w:rPr>
        <w:t>межведомственного</w:t>
      </w:r>
      <w:proofErr w:type="gramEnd"/>
      <w:r w:rsidRPr="0092551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90064" w:rsidRPr="00925517" w:rsidRDefault="00C90064" w:rsidP="00C90064">
      <w:pPr>
        <w:pStyle w:val="af6"/>
        <w:jc w:val="center"/>
        <w:rPr>
          <w:rFonts w:ascii="Times New Roman" w:hAnsi="Times New Roman" w:cs="Times New Roman"/>
          <w:sz w:val="28"/>
          <w:szCs w:val="28"/>
        </w:rPr>
      </w:pPr>
      <w:r w:rsidRPr="00925517">
        <w:rPr>
          <w:rFonts w:ascii="Times New Roman" w:hAnsi="Times New Roman" w:cs="Times New Roman"/>
          <w:sz w:val="28"/>
          <w:szCs w:val="28"/>
        </w:rPr>
        <w:t xml:space="preserve">запроса в органы, предоставляющие государственные услуги, </w:t>
      </w:r>
    </w:p>
    <w:p w:rsidR="00C90064" w:rsidRPr="00925517" w:rsidRDefault="00C90064" w:rsidP="00C90064">
      <w:pPr>
        <w:pStyle w:val="af6"/>
        <w:jc w:val="center"/>
        <w:rPr>
          <w:rFonts w:ascii="Times New Roman" w:hAnsi="Times New Roman" w:cs="Times New Roman"/>
          <w:sz w:val="28"/>
          <w:szCs w:val="28"/>
        </w:rPr>
      </w:pPr>
      <w:r w:rsidRPr="00925517">
        <w:rPr>
          <w:rFonts w:ascii="Times New Roman" w:hAnsi="Times New Roman" w:cs="Times New Roman"/>
          <w:sz w:val="28"/>
          <w:szCs w:val="28"/>
        </w:rPr>
        <w:t xml:space="preserve">в иные органы государственной власти, органы местного </w:t>
      </w:r>
    </w:p>
    <w:p w:rsidR="00C90064" w:rsidRPr="00925517" w:rsidRDefault="00C90064" w:rsidP="00C90064">
      <w:pPr>
        <w:pStyle w:val="af6"/>
        <w:jc w:val="center"/>
        <w:rPr>
          <w:rFonts w:ascii="Times New Roman" w:hAnsi="Times New Roman" w:cs="Times New Roman"/>
          <w:sz w:val="28"/>
          <w:szCs w:val="28"/>
        </w:rPr>
      </w:pPr>
      <w:r w:rsidRPr="00925517">
        <w:rPr>
          <w:rFonts w:ascii="Times New Roman" w:hAnsi="Times New Roman" w:cs="Times New Roman"/>
          <w:sz w:val="28"/>
          <w:szCs w:val="28"/>
        </w:rPr>
        <w:t xml:space="preserve">самоуправления и организации, участвующие </w:t>
      </w:r>
      <w:proofErr w:type="gramStart"/>
      <w:r w:rsidRPr="00925517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92551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90064" w:rsidRPr="00925517" w:rsidRDefault="00C90064" w:rsidP="00C90064">
      <w:pPr>
        <w:pStyle w:val="af6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925517">
        <w:rPr>
          <w:rFonts w:ascii="Times New Roman" w:hAnsi="Times New Roman" w:cs="Times New Roman"/>
          <w:sz w:val="28"/>
          <w:szCs w:val="28"/>
        </w:rPr>
        <w:t>предоставлении</w:t>
      </w:r>
      <w:proofErr w:type="gramEnd"/>
      <w:r w:rsidRPr="00925517">
        <w:rPr>
          <w:rFonts w:ascii="Times New Roman" w:hAnsi="Times New Roman" w:cs="Times New Roman"/>
          <w:sz w:val="28"/>
          <w:szCs w:val="28"/>
        </w:rPr>
        <w:t xml:space="preserve"> муниципальных услуг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3.2.1. Основанием для начала административной процедуры является р</w:t>
      </w:r>
      <w:r w:rsidRPr="00925517">
        <w:rPr>
          <w:rFonts w:ascii="Times New Roman" w:hAnsi="Times New Roman"/>
          <w:sz w:val="28"/>
          <w:szCs w:val="28"/>
          <w:lang w:eastAsia="ar-SA"/>
        </w:rPr>
        <w:t>е</w:t>
      </w:r>
      <w:r w:rsidRPr="00925517">
        <w:rPr>
          <w:rFonts w:ascii="Times New Roman" w:hAnsi="Times New Roman"/>
          <w:sz w:val="28"/>
          <w:szCs w:val="28"/>
          <w:lang w:eastAsia="ar-SA"/>
        </w:rPr>
        <w:t>зультат проверки заявления с пакетом документов.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3.2.2. Должностным лицом, ответственным за сбор сведений, является специалист МФЦ или Отдела.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 xml:space="preserve">3.2.3. Административная процедура включает в себя: 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1) подготовку и направление межведомственных запросов в органы и о</w:t>
      </w:r>
      <w:r w:rsidRPr="00925517">
        <w:rPr>
          <w:rFonts w:ascii="Times New Roman" w:hAnsi="Times New Roman"/>
          <w:sz w:val="28"/>
          <w:szCs w:val="28"/>
          <w:lang w:eastAsia="ar-SA"/>
        </w:rPr>
        <w:t>р</w:t>
      </w:r>
      <w:r w:rsidRPr="00925517">
        <w:rPr>
          <w:rFonts w:ascii="Times New Roman" w:hAnsi="Times New Roman"/>
          <w:sz w:val="28"/>
          <w:szCs w:val="28"/>
          <w:lang w:eastAsia="ar-SA"/>
        </w:rPr>
        <w:t>ганизации, участвующие в предоставлении муниципальной услуги, указанные в подразделе 2.2 раздела II настоящего Регламента.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Межведомственный запрос направляется за подписью руководителя МФЦ или начальника Отдела и должен содержать: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а) наименование органа или организации, направляющей межведо</w:t>
      </w:r>
      <w:r w:rsidRPr="00925517">
        <w:rPr>
          <w:rFonts w:ascii="Times New Roman" w:hAnsi="Times New Roman"/>
          <w:sz w:val="28"/>
          <w:szCs w:val="28"/>
          <w:lang w:eastAsia="ar-SA"/>
        </w:rPr>
        <w:t>м</w:t>
      </w:r>
      <w:r w:rsidRPr="00925517">
        <w:rPr>
          <w:rFonts w:ascii="Times New Roman" w:hAnsi="Times New Roman"/>
          <w:sz w:val="28"/>
          <w:szCs w:val="28"/>
          <w:lang w:eastAsia="ar-SA"/>
        </w:rPr>
        <w:t>ственный запрос;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б) наименование органа или организации, в адрес которых направляется межведомственный запрос;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в) наименование муниципальной услуги, для предоставления которой необходимо представление документа и (или) информации, а также, если им</w:t>
      </w:r>
      <w:r w:rsidRPr="00925517">
        <w:rPr>
          <w:rFonts w:ascii="Times New Roman" w:hAnsi="Times New Roman"/>
          <w:sz w:val="28"/>
          <w:szCs w:val="28"/>
          <w:lang w:eastAsia="ar-SA"/>
        </w:rPr>
        <w:t>е</w:t>
      </w:r>
      <w:r w:rsidRPr="00925517">
        <w:rPr>
          <w:rFonts w:ascii="Times New Roman" w:hAnsi="Times New Roman"/>
          <w:sz w:val="28"/>
          <w:szCs w:val="28"/>
          <w:lang w:eastAsia="ar-SA"/>
        </w:rPr>
        <w:lastRenderedPageBreak/>
        <w:t>ется, номер (идентификатор) такой услуги в реестре государственных услуг или реестре муниципальных услуг;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г) указание на положения нормативного правового акта, которыми уст</w:t>
      </w:r>
      <w:r w:rsidRPr="00925517">
        <w:rPr>
          <w:rFonts w:ascii="Times New Roman" w:hAnsi="Times New Roman"/>
          <w:sz w:val="28"/>
          <w:szCs w:val="28"/>
          <w:lang w:eastAsia="ar-SA"/>
        </w:rPr>
        <w:t>а</w:t>
      </w:r>
      <w:r w:rsidRPr="00925517">
        <w:rPr>
          <w:rFonts w:ascii="Times New Roman" w:hAnsi="Times New Roman"/>
          <w:sz w:val="28"/>
          <w:szCs w:val="28"/>
          <w:lang w:eastAsia="ar-SA"/>
        </w:rPr>
        <w:t>новлено представление документа и (или) информации, необходимой для предоставления муниципальной услуги, и указание на реквизиты данного но</w:t>
      </w:r>
      <w:r w:rsidRPr="00925517">
        <w:rPr>
          <w:rFonts w:ascii="Times New Roman" w:hAnsi="Times New Roman"/>
          <w:sz w:val="28"/>
          <w:szCs w:val="28"/>
          <w:lang w:eastAsia="ar-SA"/>
        </w:rPr>
        <w:t>р</w:t>
      </w:r>
      <w:r w:rsidRPr="00925517">
        <w:rPr>
          <w:rFonts w:ascii="Times New Roman" w:hAnsi="Times New Roman"/>
          <w:sz w:val="28"/>
          <w:szCs w:val="28"/>
          <w:lang w:eastAsia="ar-SA"/>
        </w:rPr>
        <w:t>мативного правового акта;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д) сведения, необходимые для представления документа и (или) инфо</w:t>
      </w:r>
      <w:r w:rsidRPr="00925517">
        <w:rPr>
          <w:rFonts w:ascii="Times New Roman" w:hAnsi="Times New Roman"/>
          <w:sz w:val="28"/>
          <w:szCs w:val="28"/>
          <w:lang w:eastAsia="ar-SA"/>
        </w:rPr>
        <w:t>р</w:t>
      </w:r>
      <w:r w:rsidRPr="00925517">
        <w:rPr>
          <w:rFonts w:ascii="Times New Roman" w:hAnsi="Times New Roman"/>
          <w:sz w:val="28"/>
          <w:szCs w:val="28"/>
          <w:lang w:eastAsia="ar-SA"/>
        </w:rPr>
        <w:t>мации, установленные Регламентом, а также сведения, предусмотренные но</w:t>
      </w:r>
      <w:r w:rsidRPr="00925517">
        <w:rPr>
          <w:rFonts w:ascii="Times New Roman" w:hAnsi="Times New Roman"/>
          <w:sz w:val="28"/>
          <w:szCs w:val="28"/>
          <w:lang w:eastAsia="ar-SA"/>
        </w:rPr>
        <w:t>р</w:t>
      </w:r>
      <w:r w:rsidRPr="00925517">
        <w:rPr>
          <w:rFonts w:ascii="Times New Roman" w:hAnsi="Times New Roman"/>
          <w:sz w:val="28"/>
          <w:szCs w:val="28"/>
          <w:lang w:eastAsia="ar-SA"/>
        </w:rPr>
        <w:t>мативными правовыми актами как необходимые для представления такого д</w:t>
      </w:r>
      <w:r w:rsidRPr="00925517">
        <w:rPr>
          <w:rFonts w:ascii="Times New Roman" w:hAnsi="Times New Roman"/>
          <w:sz w:val="28"/>
          <w:szCs w:val="28"/>
          <w:lang w:eastAsia="ar-SA"/>
        </w:rPr>
        <w:t>о</w:t>
      </w:r>
      <w:r w:rsidRPr="00925517">
        <w:rPr>
          <w:rFonts w:ascii="Times New Roman" w:hAnsi="Times New Roman"/>
          <w:sz w:val="28"/>
          <w:szCs w:val="28"/>
          <w:lang w:eastAsia="ar-SA"/>
        </w:rPr>
        <w:t>кумента и (или) информации;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е) контактная информация для направления ответа на межведомственный запрос;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ж) дата направления межведомственного запроса;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з) фамилия, имя, отчество и должность лица, подготовившего и напр</w:t>
      </w:r>
      <w:r w:rsidRPr="00925517">
        <w:rPr>
          <w:rFonts w:ascii="Times New Roman" w:hAnsi="Times New Roman"/>
          <w:sz w:val="28"/>
          <w:szCs w:val="28"/>
          <w:lang w:eastAsia="ar-SA"/>
        </w:rPr>
        <w:t>а</w:t>
      </w:r>
      <w:r w:rsidRPr="00925517">
        <w:rPr>
          <w:rFonts w:ascii="Times New Roman" w:hAnsi="Times New Roman"/>
          <w:sz w:val="28"/>
          <w:szCs w:val="28"/>
          <w:lang w:eastAsia="ar-SA"/>
        </w:rPr>
        <w:t>вившего межведомственный запрос, а также номер служебного телефона и (или) адрес электронной почты данного лица для связи;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2) получение ответа на межведомственные запросы.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  <w:lang w:eastAsia="ar-SA"/>
        </w:rPr>
      </w:pPr>
      <w:r w:rsidRPr="00925517">
        <w:rPr>
          <w:rFonts w:ascii="Times New Roman" w:hAnsi="Times New Roman"/>
          <w:spacing w:val="-2"/>
          <w:sz w:val="28"/>
          <w:szCs w:val="28"/>
          <w:lang w:eastAsia="ar-SA"/>
        </w:rPr>
        <w:t>3.2.4. Критериями принятия решения о сборе сведений является отсутствие документов, указанных в подразделе 2.7 раздела II настоящего Регламента.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 xml:space="preserve">3.2.5. Результатом выполнения административной процедуры является поступление в Отдел ответов на межведомственные запросы. 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Общий срок выполнения административной процедуры - 5 (пять) рабочих дней.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C90064" w:rsidRPr="00925517" w:rsidRDefault="00C90064" w:rsidP="00C90064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Подраздел 3.</w:t>
      </w:r>
      <w:r w:rsidRPr="00925517">
        <w:rPr>
          <w:rFonts w:ascii="Times New Roman" w:hAnsi="Times New Roman"/>
          <w:sz w:val="28"/>
          <w:szCs w:val="28"/>
        </w:rPr>
        <w:t xml:space="preserve">3. Передача документов </w:t>
      </w:r>
    </w:p>
    <w:p w:rsidR="00C90064" w:rsidRPr="00925517" w:rsidRDefault="00C90064" w:rsidP="00C90064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25517">
        <w:rPr>
          <w:rFonts w:ascii="Times New Roman" w:hAnsi="Times New Roman"/>
          <w:sz w:val="28"/>
          <w:szCs w:val="28"/>
        </w:rPr>
        <w:t>за</w:t>
      </w:r>
      <w:r w:rsidR="00D5283E">
        <w:rPr>
          <w:rFonts w:ascii="Times New Roman" w:hAnsi="Times New Roman"/>
          <w:sz w:val="28"/>
          <w:szCs w:val="28"/>
        </w:rPr>
        <w:t>явителя на рассмотрение МВК</w:t>
      </w:r>
      <w:r w:rsidRPr="00925517">
        <w:rPr>
          <w:rFonts w:ascii="Times New Roman" w:hAnsi="Times New Roman"/>
          <w:sz w:val="28"/>
          <w:szCs w:val="28"/>
        </w:rPr>
        <w:t xml:space="preserve"> </w:t>
      </w:r>
    </w:p>
    <w:p w:rsidR="00C90064" w:rsidRPr="00925517" w:rsidRDefault="00C90064" w:rsidP="00C9006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90064" w:rsidRPr="00925517" w:rsidRDefault="00C90064" w:rsidP="00C9006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25517">
        <w:rPr>
          <w:rFonts w:ascii="Times New Roman" w:hAnsi="Times New Roman"/>
          <w:sz w:val="28"/>
          <w:szCs w:val="28"/>
        </w:rPr>
        <w:t>Основанием для начала административной процедуры является рассмо</w:t>
      </w:r>
      <w:r w:rsidRPr="00925517">
        <w:rPr>
          <w:rFonts w:ascii="Times New Roman" w:hAnsi="Times New Roman"/>
          <w:sz w:val="28"/>
          <w:szCs w:val="28"/>
        </w:rPr>
        <w:t>т</w:t>
      </w:r>
      <w:r w:rsidRPr="00925517">
        <w:rPr>
          <w:rFonts w:ascii="Times New Roman" w:hAnsi="Times New Roman"/>
          <w:sz w:val="28"/>
          <w:szCs w:val="28"/>
        </w:rPr>
        <w:t>рение заявления и документов.</w:t>
      </w:r>
    </w:p>
    <w:p w:rsidR="00C90064" w:rsidRPr="00925517" w:rsidRDefault="00C90064" w:rsidP="00C9006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25517">
        <w:rPr>
          <w:rFonts w:ascii="Times New Roman" w:hAnsi="Times New Roman"/>
          <w:sz w:val="28"/>
          <w:szCs w:val="28"/>
        </w:rPr>
        <w:t>Должностным лицом, ответственным за исполнение административной процедуры является специалист Отдела.</w:t>
      </w:r>
    </w:p>
    <w:p w:rsidR="00C90064" w:rsidRPr="00925517" w:rsidRDefault="00C90064" w:rsidP="00C9006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25517">
        <w:rPr>
          <w:rFonts w:ascii="Times New Roman" w:hAnsi="Times New Roman"/>
          <w:sz w:val="28"/>
          <w:szCs w:val="28"/>
        </w:rPr>
        <w:t>Заявления регистрируются в Отделе в порядке их поступления в журнале регистрации заявлений, который должен быть пронумерован, прошнурован и скреплен печатью Отдела. Журнал регистрации заявлений содержит следу</w:t>
      </w:r>
      <w:r w:rsidRPr="00925517">
        <w:rPr>
          <w:rFonts w:ascii="Times New Roman" w:hAnsi="Times New Roman"/>
          <w:sz w:val="28"/>
          <w:szCs w:val="28"/>
        </w:rPr>
        <w:t>ю</w:t>
      </w:r>
      <w:r w:rsidRPr="00925517">
        <w:rPr>
          <w:rFonts w:ascii="Times New Roman" w:hAnsi="Times New Roman"/>
          <w:sz w:val="28"/>
          <w:szCs w:val="28"/>
        </w:rPr>
        <w:t>щие сведения:</w:t>
      </w:r>
    </w:p>
    <w:p w:rsidR="00C90064" w:rsidRPr="00925517" w:rsidRDefault="00C90064" w:rsidP="00C90064">
      <w:pPr>
        <w:pStyle w:val="11"/>
        <w:widowControl w:val="0"/>
        <w:spacing w:before="0" w:beforeAutospacing="0" w:after="0" w:afterAutospacing="0"/>
        <w:ind w:firstLine="709"/>
        <w:rPr>
          <w:rFonts w:ascii="Times New Roman" w:hAnsi="Times New Roman"/>
          <w:sz w:val="28"/>
          <w:szCs w:val="28"/>
          <w:lang w:val="ru-RU"/>
        </w:rPr>
      </w:pPr>
      <w:r w:rsidRPr="00925517">
        <w:rPr>
          <w:rFonts w:ascii="Times New Roman" w:hAnsi="Times New Roman"/>
          <w:sz w:val="28"/>
          <w:szCs w:val="28"/>
          <w:lang w:val="ru-RU"/>
        </w:rPr>
        <w:t>дата поступления заявления;</w:t>
      </w:r>
    </w:p>
    <w:p w:rsidR="00C90064" w:rsidRPr="00925517" w:rsidRDefault="00C90064" w:rsidP="00C90064">
      <w:pPr>
        <w:pStyle w:val="11"/>
        <w:widowControl w:val="0"/>
        <w:spacing w:before="0" w:beforeAutospacing="0" w:after="0" w:afterAutospacing="0"/>
        <w:ind w:firstLine="709"/>
        <w:rPr>
          <w:rFonts w:ascii="Times New Roman" w:hAnsi="Times New Roman"/>
          <w:sz w:val="28"/>
          <w:szCs w:val="28"/>
          <w:lang w:val="ru-RU"/>
        </w:rPr>
      </w:pPr>
      <w:r w:rsidRPr="00925517">
        <w:rPr>
          <w:rFonts w:ascii="Times New Roman" w:hAnsi="Times New Roman"/>
          <w:sz w:val="28"/>
          <w:szCs w:val="28"/>
          <w:lang w:val="ru-RU"/>
        </w:rPr>
        <w:t>регистрационный номер;</w:t>
      </w:r>
    </w:p>
    <w:p w:rsidR="00C90064" w:rsidRPr="00925517" w:rsidRDefault="00C90064" w:rsidP="00C9006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25517">
        <w:rPr>
          <w:rFonts w:ascii="Times New Roman" w:hAnsi="Times New Roman"/>
          <w:sz w:val="28"/>
          <w:szCs w:val="28"/>
        </w:rPr>
        <w:t>наименование юридического лица и адрес его местонахождения или ф</w:t>
      </w:r>
      <w:r w:rsidRPr="00925517">
        <w:rPr>
          <w:rFonts w:ascii="Times New Roman" w:hAnsi="Times New Roman"/>
          <w:sz w:val="28"/>
          <w:szCs w:val="28"/>
        </w:rPr>
        <w:t>а</w:t>
      </w:r>
      <w:r w:rsidRPr="00925517">
        <w:rPr>
          <w:rFonts w:ascii="Times New Roman" w:hAnsi="Times New Roman"/>
          <w:sz w:val="28"/>
          <w:szCs w:val="28"/>
        </w:rPr>
        <w:t>милия, имя, отчество заявителя и адрес его места жительства.</w:t>
      </w:r>
    </w:p>
    <w:p w:rsidR="00C90064" w:rsidRPr="00925517" w:rsidRDefault="00C90064" w:rsidP="00C900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25517">
        <w:rPr>
          <w:rFonts w:ascii="Times New Roman" w:hAnsi="Times New Roman"/>
          <w:sz w:val="28"/>
          <w:szCs w:val="28"/>
        </w:rPr>
        <w:t>В течение 1 рабочего дня после проверки правильности заполнения зая</w:t>
      </w:r>
      <w:r w:rsidRPr="00925517">
        <w:rPr>
          <w:rFonts w:ascii="Times New Roman" w:hAnsi="Times New Roman"/>
          <w:sz w:val="28"/>
          <w:szCs w:val="28"/>
        </w:rPr>
        <w:t>в</w:t>
      </w:r>
      <w:r w:rsidRPr="00925517">
        <w:rPr>
          <w:rFonts w:ascii="Times New Roman" w:hAnsi="Times New Roman"/>
          <w:sz w:val="28"/>
          <w:szCs w:val="28"/>
        </w:rPr>
        <w:t>ления и наличия, прилагаемых к нему документов специалист Отдела пере</w:t>
      </w:r>
      <w:r w:rsidR="00D5283E">
        <w:rPr>
          <w:rFonts w:ascii="Times New Roman" w:hAnsi="Times New Roman"/>
          <w:sz w:val="28"/>
          <w:szCs w:val="28"/>
        </w:rPr>
        <w:t>дает пакет документов в МВК</w:t>
      </w:r>
      <w:r w:rsidRPr="00925517">
        <w:rPr>
          <w:rFonts w:ascii="Times New Roman" w:hAnsi="Times New Roman"/>
          <w:sz w:val="28"/>
          <w:szCs w:val="28"/>
        </w:rPr>
        <w:t>.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25517">
        <w:rPr>
          <w:rFonts w:ascii="Times New Roman" w:hAnsi="Times New Roman"/>
          <w:sz w:val="28"/>
          <w:szCs w:val="28"/>
        </w:rPr>
        <w:t>Критериями принятия решения о передаче документов является соотве</w:t>
      </w:r>
      <w:r w:rsidRPr="00925517">
        <w:rPr>
          <w:rFonts w:ascii="Times New Roman" w:hAnsi="Times New Roman"/>
          <w:sz w:val="28"/>
          <w:szCs w:val="28"/>
        </w:rPr>
        <w:t>т</w:t>
      </w:r>
      <w:r w:rsidRPr="00925517">
        <w:rPr>
          <w:rFonts w:ascii="Times New Roman" w:hAnsi="Times New Roman"/>
          <w:sz w:val="28"/>
          <w:szCs w:val="28"/>
        </w:rPr>
        <w:t>ствие предоставленных документов требованиям, изложенным в п</w:t>
      </w:r>
      <w:r w:rsidRPr="00925517">
        <w:rPr>
          <w:rFonts w:ascii="Times New Roman" w:hAnsi="Times New Roman"/>
          <w:sz w:val="28"/>
          <w:szCs w:val="28"/>
          <w:lang w:eastAsia="ar-SA"/>
        </w:rPr>
        <w:t>одраздел</w:t>
      </w:r>
      <w:r w:rsidRPr="00925517">
        <w:rPr>
          <w:rFonts w:ascii="Times New Roman" w:hAnsi="Times New Roman"/>
          <w:sz w:val="28"/>
          <w:szCs w:val="28"/>
        </w:rPr>
        <w:t xml:space="preserve">е 2.6 </w:t>
      </w:r>
      <w:r w:rsidRPr="00925517">
        <w:rPr>
          <w:rFonts w:ascii="Times New Roman" w:hAnsi="Times New Roman"/>
          <w:sz w:val="28"/>
          <w:szCs w:val="28"/>
        </w:rPr>
        <w:lastRenderedPageBreak/>
        <w:t xml:space="preserve">раздела </w:t>
      </w:r>
      <w:r w:rsidRPr="00925517">
        <w:rPr>
          <w:rFonts w:ascii="Times New Roman" w:hAnsi="Times New Roman"/>
          <w:sz w:val="28"/>
          <w:szCs w:val="28"/>
          <w:lang w:val="en-US"/>
        </w:rPr>
        <w:t>II</w:t>
      </w:r>
      <w:r w:rsidRPr="00925517">
        <w:rPr>
          <w:rFonts w:ascii="Times New Roman" w:hAnsi="Times New Roman"/>
          <w:sz w:val="28"/>
          <w:szCs w:val="28"/>
        </w:rPr>
        <w:t xml:space="preserve"> настоящего Регламента.</w:t>
      </w:r>
    </w:p>
    <w:p w:rsidR="00C90064" w:rsidRPr="00925517" w:rsidRDefault="00C90064" w:rsidP="00C900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25517">
        <w:rPr>
          <w:rFonts w:ascii="Times New Roman" w:hAnsi="Times New Roman"/>
          <w:sz w:val="28"/>
          <w:szCs w:val="28"/>
        </w:rPr>
        <w:t>Результатом административной процедуры является передача заявления</w:t>
      </w:r>
      <w:r w:rsidR="00D5283E">
        <w:rPr>
          <w:rFonts w:ascii="Times New Roman" w:hAnsi="Times New Roman"/>
          <w:sz w:val="28"/>
          <w:szCs w:val="28"/>
        </w:rPr>
        <w:t xml:space="preserve"> и документов секретарю МВК</w:t>
      </w:r>
      <w:r w:rsidRPr="00925517">
        <w:rPr>
          <w:rFonts w:ascii="Times New Roman" w:hAnsi="Times New Roman"/>
          <w:sz w:val="28"/>
          <w:szCs w:val="28"/>
        </w:rPr>
        <w:t>.</w:t>
      </w:r>
    </w:p>
    <w:p w:rsidR="00C90064" w:rsidRPr="00925517" w:rsidRDefault="00C90064" w:rsidP="00C900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90064" w:rsidRPr="00925517" w:rsidRDefault="00C90064" w:rsidP="00C9006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Подраздел 3.4</w:t>
      </w:r>
      <w:r w:rsidRPr="00925517">
        <w:rPr>
          <w:rFonts w:ascii="Times New Roman" w:hAnsi="Times New Roman"/>
          <w:sz w:val="28"/>
          <w:szCs w:val="28"/>
        </w:rPr>
        <w:t>. Р</w:t>
      </w:r>
      <w:r w:rsidR="00D5283E">
        <w:rPr>
          <w:rFonts w:ascii="Times New Roman" w:hAnsi="Times New Roman"/>
          <w:sz w:val="28"/>
          <w:szCs w:val="28"/>
        </w:rPr>
        <w:t>ассмотрение документов МВК</w:t>
      </w:r>
      <w:r w:rsidRPr="00925517">
        <w:rPr>
          <w:rFonts w:ascii="Times New Roman" w:hAnsi="Times New Roman"/>
          <w:sz w:val="28"/>
          <w:szCs w:val="28"/>
        </w:rPr>
        <w:t xml:space="preserve"> </w:t>
      </w:r>
    </w:p>
    <w:p w:rsidR="00C90064" w:rsidRPr="00925517" w:rsidRDefault="00C90064" w:rsidP="00C90064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C90064" w:rsidRPr="00925517" w:rsidRDefault="00C90064" w:rsidP="00C900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25517">
        <w:rPr>
          <w:rFonts w:ascii="Times New Roman" w:hAnsi="Times New Roman"/>
          <w:sz w:val="28"/>
          <w:szCs w:val="28"/>
        </w:rPr>
        <w:t>Основанием для начала административной процедуры является посту</w:t>
      </w:r>
      <w:r w:rsidRPr="00925517">
        <w:rPr>
          <w:rFonts w:ascii="Times New Roman" w:hAnsi="Times New Roman"/>
          <w:sz w:val="28"/>
          <w:szCs w:val="28"/>
        </w:rPr>
        <w:t>п</w:t>
      </w:r>
      <w:r w:rsidRPr="00925517">
        <w:rPr>
          <w:rFonts w:ascii="Times New Roman" w:hAnsi="Times New Roman"/>
          <w:sz w:val="28"/>
          <w:szCs w:val="28"/>
        </w:rPr>
        <w:t>ление заявления и документов секрета</w:t>
      </w:r>
      <w:r w:rsidR="00D5283E">
        <w:rPr>
          <w:rFonts w:ascii="Times New Roman" w:hAnsi="Times New Roman"/>
          <w:sz w:val="28"/>
          <w:szCs w:val="28"/>
        </w:rPr>
        <w:t>рю МВК</w:t>
      </w:r>
      <w:r w:rsidRPr="00925517">
        <w:rPr>
          <w:rFonts w:ascii="Times New Roman" w:hAnsi="Times New Roman"/>
          <w:sz w:val="28"/>
          <w:szCs w:val="28"/>
        </w:rPr>
        <w:t>.</w:t>
      </w:r>
    </w:p>
    <w:p w:rsidR="00C90064" w:rsidRPr="00433A9C" w:rsidRDefault="00D5283E" w:rsidP="00C900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-6"/>
          <w:sz w:val="28"/>
          <w:szCs w:val="28"/>
        </w:rPr>
      </w:pPr>
      <w:r>
        <w:rPr>
          <w:rFonts w:ascii="Times New Roman" w:hAnsi="Times New Roman"/>
          <w:spacing w:val="-6"/>
          <w:sz w:val="28"/>
          <w:szCs w:val="28"/>
        </w:rPr>
        <w:t>Секретарь МВК</w:t>
      </w:r>
      <w:r w:rsidR="00C90064" w:rsidRPr="00433A9C">
        <w:rPr>
          <w:rFonts w:ascii="Times New Roman" w:hAnsi="Times New Roman"/>
          <w:spacing w:val="-6"/>
          <w:sz w:val="28"/>
          <w:szCs w:val="28"/>
        </w:rPr>
        <w:t xml:space="preserve"> после получения документов готовит проект повестки дня для заседания Комиссии, который соглас</w:t>
      </w:r>
      <w:r>
        <w:rPr>
          <w:rFonts w:ascii="Times New Roman" w:hAnsi="Times New Roman"/>
          <w:spacing w:val="-6"/>
          <w:sz w:val="28"/>
          <w:szCs w:val="28"/>
        </w:rPr>
        <w:t>овывает с председателем МВК</w:t>
      </w:r>
      <w:r w:rsidR="00C90064" w:rsidRPr="00433A9C">
        <w:rPr>
          <w:rFonts w:ascii="Times New Roman" w:hAnsi="Times New Roman"/>
          <w:spacing w:val="-6"/>
          <w:sz w:val="28"/>
          <w:szCs w:val="28"/>
        </w:rPr>
        <w:t>. Председ</w:t>
      </w:r>
      <w:r w:rsidR="00C90064" w:rsidRPr="00433A9C">
        <w:rPr>
          <w:rFonts w:ascii="Times New Roman" w:hAnsi="Times New Roman"/>
          <w:spacing w:val="-6"/>
          <w:sz w:val="28"/>
          <w:szCs w:val="28"/>
        </w:rPr>
        <w:t>а</w:t>
      </w:r>
      <w:r w:rsidR="00C90064" w:rsidRPr="00433A9C">
        <w:rPr>
          <w:rFonts w:ascii="Times New Roman" w:hAnsi="Times New Roman"/>
          <w:spacing w:val="-6"/>
          <w:sz w:val="28"/>
          <w:szCs w:val="28"/>
        </w:rPr>
        <w:t>тель определяет дату, время и мес</w:t>
      </w:r>
      <w:r>
        <w:rPr>
          <w:rFonts w:ascii="Times New Roman" w:hAnsi="Times New Roman"/>
          <w:spacing w:val="-6"/>
          <w:sz w:val="28"/>
          <w:szCs w:val="28"/>
        </w:rPr>
        <w:t>то проведения заседания МВК</w:t>
      </w:r>
      <w:r w:rsidR="00C90064" w:rsidRPr="00433A9C">
        <w:rPr>
          <w:rFonts w:ascii="Times New Roman" w:hAnsi="Times New Roman"/>
          <w:spacing w:val="-6"/>
          <w:sz w:val="28"/>
          <w:szCs w:val="28"/>
        </w:rPr>
        <w:t>.</w:t>
      </w:r>
    </w:p>
    <w:p w:rsidR="00C90064" w:rsidRPr="00925517" w:rsidRDefault="00D5283E" w:rsidP="00C900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МВК</w:t>
      </w:r>
      <w:r w:rsidR="00C90064" w:rsidRPr="00925517">
        <w:rPr>
          <w:rFonts w:ascii="Times New Roman" w:hAnsi="Times New Roman"/>
          <w:sz w:val="28"/>
          <w:szCs w:val="28"/>
        </w:rPr>
        <w:t xml:space="preserve"> осуществляет проверку документов на предмет полноты предста</w:t>
      </w:r>
      <w:r w:rsidR="00C90064" w:rsidRPr="00925517">
        <w:rPr>
          <w:rFonts w:ascii="Times New Roman" w:hAnsi="Times New Roman"/>
          <w:sz w:val="28"/>
          <w:szCs w:val="28"/>
        </w:rPr>
        <w:t>в</w:t>
      </w:r>
      <w:r w:rsidR="00C90064" w:rsidRPr="00925517">
        <w:rPr>
          <w:rFonts w:ascii="Times New Roman" w:hAnsi="Times New Roman"/>
          <w:sz w:val="28"/>
          <w:szCs w:val="28"/>
        </w:rPr>
        <w:t>ления и правильности их заполнения.</w:t>
      </w:r>
    </w:p>
    <w:p w:rsidR="00C90064" w:rsidRPr="00925517" w:rsidRDefault="00D5283E" w:rsidP="00C90064">
      <w:pPr>
        <w:tabs>
          <w:tab w:val="left" w:pos="720"/>
          <w:tab w:val="left" w:pos="648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результатам проверки МВК</w:t>
      </w:r>
      <w:r w:rsidR="00C90064" w:rsidRPr="00925517">
        <w:rPr>
          <w:rFonts w:ascii="Times New Roman" w:hAnsi="Times New Roman"/>
          <w:sz w:val="28"/>
          <w:szCs w:val="28"/>
        </w:rPr>
        <w:t xml:space="preserve"> принимает решение о возможности п</w:t>
      </w:r>
      <w:r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знания  жилого помещения  нежилым</w:t>
      </w:r>
      <w:r w:rsidR="00C90064" w:rsidRPr="00925517">
        <w:rPr>
          <w:rFonts w:ascii="Times New Roman" w:hAnsi="Times New Roman"/>
          <w:sz w:val="28"/>
          <w:szCs w:val="28"/>
        </w:rPr>
        <w:t xml:space="preserve"> помещение</w:t>
      </w:r>
      <w:r>
        <w:rPr>
          <w:rFonts w:ascii="Times New Roman" w:hAnsi="Times New Roman"/>
          <w:sz w:val="28"/>
          <w:szCs w:val="28"/>
        </w:rPr>
        <w:t>м,</w:t>
      </w:r>
      <w:r w:rsidR="00C90064" w:rsidRPr="00925517">
        <w:rPr>
          <w:rFonts w:ascii="Times New Roman" w:hAnsi="Times New Roman"/>
          <w:sz w:val="28"/>
          <w:szCs w:val="28"/>
        </w:rPr>
        <w:t xml:space="preserve"> нежилого помеще</w:t>
      </w:r>
      <w:r>
        <w:rPr>
          <w:rFonts w:ascii="Times New Roman" w:hAnsi="Times New Roman"/>
          <w:sz w:val="28"/>
          <w:szCs w:val="28"/>
        </w:rPr>
        <w:t>ния</w:t>
      </w:r>
      <w:r w:rsidR="00C90064" w:rsidRPr="00925517">
        <w:rPr>
          <w:rFonts w:ascii="Times New Roman" w:hAnsi="Times New Roman"/>
          <w:sz w:val="28"/>
          <w:szCs w:val="28"/>
        </w:rPr>
        <w:t xml:space="preserve"> ж</w:t>
      </w:r>
      <w:r w:rsidR="00C90064" w:rsidRPr="00925517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лым</w:t>
      </w:r>
      <w:r w:rsidR="00C90064" w:rsidRPr="00925517">
        <w:rPr>
          <w:rFonts w:ascii="Times New Roman" w:hAnsi="Times New Roman"/>
          <w:sz w:val="28"/>
          <w:szCs w:val="28"/>
        </w:rPr>
        <w:t xml:space="preserve"> помещение</w:t>
      </w:r>
      <w:r>
        <w:rPr>
          <w:rFonts w:ascii="Times New Roman" w:hAnsi="Times New Roman"/>
          <w:sz w:val="28"/>
          <w:szCs w:val="28"/>
        </w:rPr>
        <w:t>м, многоквартирного дома аварийным и подлежащим сносу или реконструкции</w:t>
      </w:r>
      <w:r w:rsidR="00C90064" w:rsidRPr="00925517">
        <w:rPr>
          <w:rFonts w:ascii="Times New Roman" w:hAnsi="Times New Roman"/>
          <w:sz w:val="28"/>
          <w:szCs w:val="28"/>
        </w:rPr>
        <w:t>.</w:t>
      </w:r>
    </w:p>
    <w:p w:rsidR="00C90064" w:rsidRPr="00925517" w:rsidRDefault="00C90064" w:rsidP="00C90064">
      <w:pPr>
        <w:tabs>
          <w:tab w:val="left" w:pos="720"/>
          <w:tab w:val="left" w:pos="648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25517">
        <w:rPr>
          <w:rFonts w:ascii="Times New Roman" w:hAnsi="Times New Roman"/>
          <w:sz w:val="28"/>
          <w:szCs w:val="28"/>
        </w:rPr>
        <w:tab/>
        <w:t>По результатам заседа</w:t>
      </w:r>
      <w:r w:rsidR="00D5283E">
        <w:rPr>
          <w:rFonts w:ascii="Times New Roman" w:hAnsi="Times New Roman"/>
          <w:sz w:val="28"/>
          <w:szCs w:val="28"/>
        </w:rPr>
        <w:t>ния МВК секретарем МВК</w:t>
      </w:r>
      <w:r w:rsidRPr="00925517">
        <w:rPr>
          <w:rFonts w:ascii="Times New Roman" w:hAnsi="Times New Roman"/>
          <w:sz w:val="28"/>
          <w:szCs w:val="28"/>
        </w:rPr>
        <w:t xml:space="preserve"> оформляется заключ</w:t>
      </w:r>
      <w:r w:rsidRPr="00925517">
        <w:rPr>
          <w:rFonts w:ascii="Times New Roman" w:hAnsi="Times New Roman"/>
          <w:sz w:val="28"/>
          <w:szCs w:val="28"/>
        </w:rPr>
        <w:t>е</w:t>
      </w:r>
      <w:r w:rsidRPr="00925517">
        <w:rPr>
          <w:rFonts w:ascii="Times New Roman" w:hAnsi="Times New Roman"/>
          <w:sz w:val="28"/>
          <w:szCs w:val="28"/>
        </w:rPr>
        <w:t>ние, которое подписывается сек</w:t>
      </w:r>
      <w:r w:rsidR="00056D73">
        <w:rPr>
          <w:rFonts w:ascii="Times New Roman" w:hAnsi="Times New Roman"/>
          <w:sz w:val="28"/>
          <w:szCs w:val="28"/>
        </w:rPr>
        <w:t>ретарем и председателем МВК</w:t>
      </w:r>
      <w:r w:rsidRPr="00925517">
        <w:rPr>
          <w:rFonts w:ascii="Times New Roman" w:hAnsi="Times New Roman"/>
          <w:sz w:val="28"/>
          <w:szCs w:val="28"/>
        </w:rPr>
        <w:t>. Срок принятия ре</w:t>
      </w:r>
      <w:r w:rsidR="00056D73">
        <w:rPr>
          <w:rFonts w:ascii="Times New Roman" w:hAnsi="Times New Roman"/>
          <w:sz w:val="28"/>
          <w:szCs w:val="28"/>
        </w:rPr>
        <w:t>шения МВК</w:t>
      </w:r>
      <w:r w:rsidRPr="00925517">
        <w:rPr>
          <w:rFonts w:ascii="Times New Roman" w:hAnsi="Times New Roman"/>
          <w:sz w:val="28"/>
          <w:szCs w:val="28"/>
        </w:rPr>
        <w:t xml:space="preserve"> составляет 30 календарных дней со дня поступления докумен</w:t>
      </w:r>
      <w:r w:rsidR="00056D73">
        <w:rPr>
          <w:rFonts w:ascii="Times New Roman" w:hAnsi="Times New Roman"/>
          <w:sz w:val="28"/>
          <w:szCs w:val="28"/>
        </w:rPr>
        <w:t>тов в МВК</w:t>
      </w:r>
      <w:r w:rsidRPr="00925517">
        <w:rPr>
          <w:rFonts w:ascii="Times New Roman" w:hAnsi="Times New Roman"/>
          <w:sz w:val="28"/>
          <w:szCs w:val="28"/>
        </w:rPr>
        <w:t>.</w:t>
      </w:r>
    </w:p>
    <w:p w:rsidR="00C90064" w:rsidRPr="00925517" w:rsidRDefault="00056D73" w:rsidP="00C90064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Критериями принятия МВК</w:t>
      </w:r>
      <w:r w:rsidR="00C90064" w:rsidRPr="00925517">
        <w:rPr>
          <w:rFonts w:ascii="Times New Roman" w:hAnsi="Times New Roman"/>
          <w:sz w:val="28"/>
          <w:szCs w:val="28"/>
        </w:rPr>
        <w:t xml:space="preserve"> решения являются полнота и достоверность сведений, содержащихся в представленных заявителем документах, их соответствие требованиям, установленным жилищным законодательством.</w:t>
      </w:r>
    </w:p>
    <w:p w:rsidR="00C90064" w:rsidRPr="00925517" w:rsidRDefault="00C90064" w:rsidP="00C900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25517">
        <w:rPr>
          <w:rFonts w:ascii="Times New Roman" w:hAnsi="Times New Roman"/>
          <w:sz w:val="28"/>
          <w:szCs w:val="28"/>
        </w:rPr>
        <w:t xml:space="preserve">Результатом исполнения административной процедуры являются: </w:t>
      </w:r>
    </w:p>
    <w:p w:rsidR="00C90064" w:rsidRPr="00925517" w:rsidRDefault="00C90064" w:rsidP="00C900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25517">
        <w:rPr>
          <w:rFonts w:ascii="Times New Roman" w:hAnsi="Times New Roman"/>
          <w:sz w:val="28"/>
          <w:szCs w:val="28"/>
        </w:rPr>
        <w:t xml:space="preserve">рассмотрение пакета документов, представленного заявителем; </w:t>
      </w:r>
    </w:p>
    <w:p w:rsidR="00C90064" w:rsidRPr="00925517" w:rsidRDefault="00C90064" w:rsidP="00C900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25517">
        <w:rPr>
          <w:rFonts w:ascii="Times New Roman" w:hAnsi="Times New Roman"/>
          <w:sz w:val="28"/>
          <w:szCs w:val="28"/>
        </w:rPr>
        <w:t>подготовка и</w:t>
      </w:r>
      <w:r w:rsidR="00056D73">
        <w:rPr>
          <w:rFonts w:ascii="Times New Roman" w:hAnsi="Times New Roman"/>
          <w:sz w:val="28"/>
          <w:szCs w:val="28"/>
        </w:rPr>
        <w:t xml:space="preserve"> направление заключения МВК</w:t>
      </w:r>
      <w:r w:rsidRPr="00925517">
        <w:rPr>
          <w:rFonts w:ascii="Times New Roman" w:hAnsi="Times New Roman"/>
          <w:sz w:val="28"/>
          <w:szCs w:val="28"/>
        </w:rPr>
        <w:t xml:space="preserve"> (положительного или отр</w:t>
      </w:r>
      <w:r w:rsidRPr="00925517">
        <w:rPr>
          <w:rFonts w:ascii="Times New Roman" w:hAnsi="Times New Roman"/>
          <w:sz w:val="28"/>
          <w:szCs w:val="28"/>
        </w:rPr>
        <w:t>и</w:t>
      </w:r>
      <w:r w:rsidRPr="00925517">
        <w:rPr>
          <w:rFonts w:ascii="Times New Roman" w:hAnsi="Times New Roman"/>
          <w:sz w:val="28"/>
          <w:szCs w:val="28"/>
        </w:rPr>
        <w:t>цательного) в Отдел.</w:t>
      </w:r>
    </w:p>
    <w:p w:rsidR="00B73190" w:rsidRPr="00925517" w:rsidRDefault="00B73190" w:rsidP="00433A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56D73" w:rsidRDefault="00C90064" w:rsidP="00056D7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Подраздел 3.5</w:t>
      </w:r>
      <w:r w:rsidRPr="00925517">
        <w:rPr>
          <w:rFonts w:ascii="Times New Roman" w:hAnsi="Times New Roman"/>
          <w:sz w:val="28"/>
          <w:szCs w:val="28"/>
        </w:rPr>
        <w:t xml:space="preserve">. Принятие решения о </w:t>
      </w:r>
      <w:r w:rsidR="00056D73" w:rsidRPr="00925517">
        <w:rPr>
          <w:rFonts w:ascii="Times New Roman" w:hAnsi="Times New Roman"/>
          <w:sz w:val="28"/>
          <w:szCs w:val="28"/>
        </w:rPr>
        <w:t>п</w:t>
      </w:r>
      <w:r w:rsidR="00056D73">
        <w:rPr>
          <w:rFonts w:ascii="Times New Roman" w:hAnsi="Times New Roman"/>
          <w:sz w:val="28"/>
          <w:szCs w:val="28"/>
        </w:rPr>
        <w:t>ризнания  жилого помещения</w:t>
      </w:r>
    </w:p>
    <w:p w:rsidR="00056D73" w:rsidRDefault="00056D73" w:rsidP="00056D7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нежилым</w:t>
      </w:r>
      <w:r w:rsidRPr="00925517">
        <w:rPr>
          <w:rFonts w:ascii="Times New Roman" w:hAnsi="Times New Roman"/>
          <w:sz w:val="28"/>
          <w:szCs w:val="28"/>
        </w:rPr>
        <w:t xml:space="preserve"> помещение</w:t>
      </w:r>
      <w:r>
        <w:rPr>
          <w:rFonts w:ascii="Times New Roman" w:hAnsi="Times New Roman"/>
          <w:sz w:val="28"/>
          <w:szCs w:val="28"/>
        </w:rPr>
        <w:t>м,</w:t>
      </w:r>
      <w:r w:rsidRPr="00925517">
        <w:rPr>
          <w:rFonts w:ascii="Times New Roman" w:hAnsi="Times New Roman"/>
          <w:sz w:val="28"/>
          <w:szCs w:val="28"/>
        </w:rPr>
        <w:t xml:space="preserve"> нежилого помеще</w:t>
      </w:r>
      <w:r>
        <w:rPr>
          <w:rFonts w:ascii="Times New Roman" w:hAnsi="Times New Roman"/>
          <w:sz w:val="28"/>
          <w:szCs w:val="28"/>
        </w:rPr>
        <w:t>ния</w:t>
      </w:r>
      <w:r w:rsidRPr="00925517">
        <w:rPr>
          <w:rFonts w:ascii="Times New Roman" w:hAnsi="Times New Roman"/>
          <w:sz w:val="28"/>
          <w:szCs w:val="28"/>
        </w:rPr>
        <w:t xml:space="preserve"> жи</w:t>
      </w:r>
      <w:r>
        <w:rPr>
          <w:rFonts w:ascii="Times New Roman" w:hAnsi="Times New Roman"/>
          <w:sz w:val="28"/>
          <w:szCs w:val="28"/>
        </w:rPr>
        <w:t>лым</w:t>
      </w:r>
      <w:r w:rsidRPr="00925517">
        <w:rPr>
          <w:rFonts w:ascii="Times New Roman" w:hAnsi="Times New Roman"/>
          <w:sz w:val="28"/>
          <w:szCs w:val="28"/>
        </w:rPr>
        <w:t xml:space="preserve"> помещение</w:t>
      </w:r>
      <w:r>
        <w:rPr>
          <w:rFonts w:ascii="Times New Roman" w:hAnsi="Times New Roman"/>
          <w:sz w:val="28"/>
          <w:szCs w:val="28"/>
        </w:rPr>
        <w:t xml:space="preserve">м, </w:t>
      </w:r>
    </w:p>
    <w:p w:rsidR="00056D73" w:rsidRDefault="00056D73" w:rsidP="00056D7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многоквартирного дома аварийным и подлежащим сносу или </w:t>
      </w:r>
    </w:p>
    <w:p w:rsidR="00C90064" w:rsidRPr="00925517" w:rsidRDefault="00056D73" w:rsidP="00056D7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реконструкции</w:t>
      </w:r>
      <w:r w:rsidRPr="00925517">
        <w:rPr>
          <w:rFonts w:ascii="Times New Roman" w:hAnsi="Times New Roman"/>
          <w:sz w:val="28"/>
          <w:szCs w:val="28"/>
        </w:rPr>
        <w:t xml:space="preserve"> </w:t>
      </w:r>
      <w:r w:rsidR="00C90064" w:rsidRPr="00925517">
        <w:rPr>
          <w:rFonts w:ascii="Times New Roman" w:hAnsi="Times New Roman"/>
          <w:sz w:val="28"/>
          <w:szCs w:val="28"/>
        </w:rPr>
        <w:t>либо решения об отказе в предоставлении</w:t>
      </w:r>
    </w:p>
    <w:p w:rsidR="00C90064" w:rsidRPr="00925517" w:rsidRDefault="00C90064" w:rsidP="00C9006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25517">
        <w:rPr>
          <w:rFonts w:ascii="Times New Roman" w:hAnsi="Times New Roman"/>
          <w:sz w:val="28"/>
          <w:szCs w:val="28"/>
        </w:rPr>
        <w:t xml:space="preserve"> муниципальной услуги</w:t>
      </w:r>
    </w:p>
    <w:p w:rsidR="00C90064" w:rsidRPr="00925517" w:rsidRDefault="00C90064" w:rsidP="00C9006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25517">
        <w:rPr>
          <w:rFonts w:ascii="Times New Roman" w:hAnsi="Times New Roman"/>
          <w:sz w:val="28"/>
          <w:szCs w:val="28"/>
        </w:rPr>
        <w:t>Основанием для начала административной процедуры являе</w:t>
      </w:r>
      <w:r w:rsidR="00056D73">
        <w:rPr>
          <w:rFonts w:ascii="Times New Roman" w:hAnsi="Times New Roman"/>
          <w:sz w:val="28"/>
          <w:szCs w:val="28"/>
        </w:rPr>
        <w:t>тся передача заключения МВК</w:t>
      </w:r>
      <w:r w:rsidRPr="00925517">
        <w:rPr>
          <w:rFonts w:ascii="Times New Roman" w:hAnsi="Times New Roman"/>
          <w:sz w:val="28"/>
          <w:szCs w:val="28"/>
        </w:rPr>
        <w:t xml:space="preserve"> в Отдел.</w:t>
      </w:r>
    </w:p>
    <w:p w:rsidR="00C90064" w:rsidRPr="00925517" w:rsidRDefault="00C90064" w:rsidP="00C900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25517">
        <w:rPr>
          <w:rFonts w:ascii="Times New Roman" w:hAnsi="Times New Roman"/>
          <w:sz w:val="28"/>
          <w:szCs w:val="28"/>
        </w:rPr>
        <w:t xml:space="preserve">Должностным лицом, ответственным за исполнение административной процедуры, является специалист Отдела. </w:t>
      </w:r>
    </w:p>
    <w:p w:rsidR="00056D73" w:rsidRDefault="00C90064" w:rsidP="00056D7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25517">
        <w:rPr>
          <w:rFonts w:ascii="Times New Roman" w:eastAsia="Calibri" w:hAnsi="Times New Roman"/>
          <w:spacing w:val="-2"/>
          <w:sz w:val="28"/>
          <w:szCs w:val="28"/>
        </w:rPr>
        <w:t>Критериями принятия решения является направление специалистом Отдела в срок 3 рабоч</w:t>
      </w:r>
      <w:r w:rsidR="00056D73">
        <w:rPr>
          <w:rFonts w:ascii="Times New Roman" w:eastAsia="Calibri" w:hAnsi="Times New Roman"/>
          <w:spacing w:val="-2"/>
          <w:sz w:val="28"/>
          <w:szCs w:val="28"/>
        </w:rPr>
        <w:t>их дня со дня заседания МВК</w:t>
      </w:r>
      <w:r w:rsidRPr="00925517">
        <w:rPr>
          <w:rFonts w:ascii="Times New Roman" w:eastAsia="Calibri" w:hAnsi="Times New Roman"/>
          <w:spacing w:val="-2"/>
          <w:sz w:val="28"/>
          <w:szCs w:val="28"/>
        </w:rPr>
        <w:t xml:space="preserve"> письменного уведомления заявителю об отказе в п</w:t>
      </w:r>
      <w:r w:rsidRPr="00925517">
        <w:rPr>
          <w:rFonts w:ascii="Times New Roman" w:hAnsi="Times New Roman"/>
          <w:sz w:val="28"/>
          <w:szCs w:val="28"/>
        </w:rPr>
        <w:t xml:space="preserve">редоставлении муниципальной </w:t>
      </w:r>
      <w:proofErr w:type="gramStart"/>
      <w:r w:rsidRPr="00925517">
        <w:rPr>
          <w:rFonts w:ascii="Times New Roman" w:hAnsi="Times New Roman"/>
          <w:sz w:val="28"/>
          <w:szCs w:val="28"/>
        </w:rPr>
        <w:t>услуги</w:t>
      </w:r>
      <w:proofErr w:type="gramEnd"/>
      <w:r w:rsidRPr="00925517">
        <w:rPr>
          <w:rFonts w:ascii="Times New Roman" w:eastAsia="Calibri" w:hAnsi="Times New Roman"/>
          <w:spacing w:val="-2"/>
          <w:sz w:val="28"/>
          <w:szCs w:val="28"/>
        </w:rPr>
        <w:t xml:space="preserve"> в котором указываются пр</w:t>
      </w:r>
      <w:r w:rsidRPr="00925517">
        <w:rPr>
          <w:rFonts w:ascii="Times New Roman" w:eastAsia="Calibri" w:hAnsi="Times New Roman"/>
          <w:spacing w:val="-2"/>
          <w:sz w:val="28"/>
          <w:szCs w:val="28"/>
        </w:rPr>
        <w:t>и</w:t>
      </w:r>
      <w:r w:rsidRPr="00925517">
        <w:rPr>
          <w:rFonts w:ascii="Times New Roman" w:eastAsia="Calibri" w:hAnsi="Times New Roman"/>
          <w:spacing w:val="-2"/>
          <w:sz w:val="28"/>
          <w:szCs w:val="28"/>
        </w:rPr>
        <w:t>чины отказа либо подго</w:t>
      </w:r>
      <w:r w:rsidR="00056D73">
        <w:rPr>
          <w:rFonts w:ascii="Times New Roman" w:eastAsia="Calibri" w:hAnsi="Times New Roman"/>
          <w:spacing w:val="-2"/>
          <w:sz w:val="28"/>
          <w:szCs w:val="28"/>
        </w:rPr>
        <w:t>товка П</w:t>
      </w:r>
      <w:r w:rsidR="00455D63">
        <w:rPr>
          <w:rFonts w:ascii="Times New Roman" w:eastAsia="Calibri" w:hAnsi="Times New Roman"/>
          <w:spacing w:val="-2"/>
          <w:sz w:val="28"/>
          <w:szCs w:val="28"/>
        </w:rPr>
        <w:t xml:space="preserve">остановления </w:t>
      </w:r>
      <w:r w:rsidR="00056D73" w:rsidRPr="00925517">
        <w:rPr>
          <w:rFonts w:ascii="Times New Roman" w:hAnsi="Times New Roman"/>
          <w:sz w:val="28"/>
          <w:szCs w:val="28"/>
        </w:rPr>
        <w:t xml:space="preserve"> о п</w:t>
      </w:r>
      <w:r w:rsidR="00056D73">
        <w:rPr>
          <w:rFonts w:ascii="Times New Roman" w:hAnsi="Times New Roman"/>
          <w:sz w:val="28"/>
          <w:szCs w:val="28"/>
        </w:rPr>
        <w:t>ризнания  жилого помещения</w:t>
      </w:r>
    </w:p>
    <w:p w:rsidR="00C90064" w:rsidRPr="00056D73" w:rsidRDefault="00056D73" w:rsidP="00056D7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нежилым</w:t>
      </w:r>
      <w:r w:rsidRPr="00925517">
        <w:rPr>
          <w:rFonts w:ascii="Times New Roman" w:hAnsi="Times New Roman"/>
          <w:sz w:val="28"/>
          <w:szCs w:val="28"/>
        </w:rPr>
        <w:t xml:space="preserve"> помещение</w:t>
      </w:r>
      <w:r>
        <w:rPr>
          <w:rFonts w:ascii="Times New Roman" w:hAnsi="Times New Roman"/>
          <w:sz w:val="28"/>
          <w:szCs w:val="28"/>
        </w:rPr>
        <w:t>м,</w:t>
      </w:r>
      <w:r w:rsidRPr="00925517">
        <w:rPr>
          <w:rFonts w:ascii="Times New Roman" w:hAnsi="Times New Roman"/>
          <w:sz w:val="28"/>
          <w:szCs w:val="28"/>
        </w:rPr>
        <w:t xml:space="preserve"> нежилого помеще</w:t>
      </w:r>
      <w:r>
        <w:rPr>
          <w:rFonts w:ascii="Times New Roman" w:hAnsi="Times New Roman"/>
          <w:sz w:val="28"/>
          <w:szCs w:val="28"/>
        </w:rPr>
        <w:t>ния</w:t>
      </w:r>
      <w:r w:rsidRPr="00925517">
        <w:rPr>
          <w:rFonts w:ascii="Times New Roman" w:hAnsi="Times New Roman"/>
          <w:sz w:val="28"/>
          <w:szCs w:val="28"/>
        </w:rPr>
        <w:t xml:space="preserve"> жи</w:t>
      </w:r>
      <w:r>
        <w:rPr>
          <w:rFonts w:ascii="Times New Roman" w:hAnsi="Times New Roman"/>
          <w:sz w:val="28"/>
          <w:szCs w:val="28"/>
        </w:rPr>
        <w:t>лым</w:t>
      </w:r>
      <w:r w:rsidRPr="00925517">
        <w:rPr>
          <w:rFonts w:ascii="Times New Roman" w:hAnsi="Times New Roman"/>
          <w:sz w:val="28"/>
          <w:szCs w:val="28"/>
        </w:rPr>
        <w:t xml:space="preserve"> помещение</w:t>
      </w:r>
      <w:r>
        <w:rPr>
          <w:rFonts w:ascii="Times New Roman" w:hAnsi="Times New Roman"/>
          <w:sz w:val="28"/>
          <w:szCs w:val="28"/>
        </w:rPr>
        <w:t>м, многоква</w:t>
      </w:r>
      <w:r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тирного дома аварийным и подлежащим сносу или реконструкции</w:t>
      </w:r>
      <w:r w:rsidRPr="0092551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либо</w:t>
      </w:r>
      <w:r w:rsidRPr="00925517">
        <w:rPr>
          <w:rFonts w:ascii="Times New Roman" w:hAnsi="Times New Roman"/>
          <w:sz w:val="28"/>
          <w:szCs w:val="28"/>
        </w:rPr>
        <w:t xml:space="preserve"> об о</w:t>
      </w:r>
      <w:r w:rsidRPr="00925517"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 xml:space="preserve">казе в предоставлении </w:t>
      </w:r>
      <w:r w:rsidRPr="00925517">
        <w:rPr>
          <w:rFonts w:ascii="Times New Roman" w:hAnsi="Times New Roman"/>
          <w:sz w:val="28"/>
          <w:szCs w:val="28"/>
        </w:rPr>
        <w:t>муниципальной услуги</w:t>
      </w:r>
      <w:r>
        <w:rPr>
          <w:rFonts w:ascii="Times New Roman" w:hAnsi="Times New Roman"/>
          <w:sz w:val="28"/>
          <w:szCs w:val="28"/>
        </w:rPr>
        <w:t xml:space="preserve"> </w:t>
      </w:r>
      <w:r w:rsidR="00C90064" w:rsidRPr="00925517">
        <w:rPr>
          <w:rFonts w:ascii="Times New Roman" w:eastAsia="Andale Sans UI" w:hAnsi="Times New Roman"/>
          <w:spacing w:val="-2"/>
          <w:kern w:val="2"/>
          <w:sz w:val="28"/>
          <w:szCs w:val="28"/>
          <w:lang w:eastAsia="ru-RU"/>
        </w:rPr>
        <w:t>и направление его на подписание Главе.</w:t>
      </w:r>
    </w:p>
    <w:p w:rsidR="00C90064" w:rsidRPr="00056D73" w:rsidRDefault="00C90064" w:rsidP="00056D73">
      <w:pPr>
        <w:spacing w:after="0" w:line="240" w:lineRule="auto"/>
        <w:jc w:val="both"/>
        <w:rPr>
          <w:rFonts w:ascii="Times New Roman" w:hAnsi="Times New Roman"/>
          <w:spacing w:val="-6"/>
          <w:sz w:val="28"/>
          <w:szCs w:val="28"/>
        </w:rPr>
      </w:pPr>
      <w:r w:rsidRPr="00925517">
        <w:rPr>
          <w:rFonts w:ascii="Times New Roman" w:hAnsi="Times New Roman"/>
          <w:sz w:val="28"/>
          <w:szCs w:val="28"/>
        </w:rPr>
        <w:tab/>
      </w:r>
      <w:r w:rsidRPr="00056D73">
        <w:rPr>
          <w:rFonts w:ascii="Times New Roman" w:hAnsi="Times New Roman"/>
          <w:spacing w:val="-6"/>
          <w:sz w:val="28"/>
          <w:szCs w:val="28"/>
        </w:rPr>
        <w:t xml:space="preserve">Результатом административной процедуры является принятие решения </w:t>
      </w:r>
      <w:r w:rsidR="00056D73" w:rsidRPr="00056D73">
        <w:rPr>
          <w:rFonts w:ascii="Times New Roman" w:hAnsi="Times New Roman"/>
          <w:spacing w:val="-6"/>
          <w:sz w:val="28"/>
          <w:szCs w:val="28"/>
        </w:rPr>
        <w:t>о признания  жилого помещения нежилым помещением, нежилого помещения ж</w:t>
      </w:r>
      <w:r w:rsidR="00056D73" w:rsidRPr="00056D73">
        <w:rPr>
          <w:rFonts w:ascii="Times New Roman" w:hAnsi="Times New Roman"/>
          <w:spacing w:val="-6"/>
          <w:sz w:val="28"/>
          <w:szCs w:val="28"/>
        </w:rPr>
        <w:t>и</w:t>
      </w:r>
      <w:r w:rsidR="00056D73" w:rsidRPr="00056D73">
        <w:rPr>
          <w:rFonts w:ascii="Times New Roman" w:hAnsi="Times New Roman"/>
          <w:spacing w:val="-6"/>
          <w:sz w:val="28"/>
          <w:szCs w:val="28"/>
        </w:rPr>
        <w:t xml:space="preserve">лым помещением, многоквартирного дома аварийным и подлежащим сносу или реконструкции либо об отказе в предоставлении муниципальной услуги. </w:t>
      </w:r>
    </w:p>
    <w:p w:rsidR="00C90064" w:rsidRPr="00925517" w:rsidRDefault="00C90064" w:rsidP="00C90064">
      <w:pPr>
        <w:spacing w:after="0" w:line="240" w:lineRule="auto"/>
        <w:jc w:val="both"/>
        <w:rPr>
          <w:rFonts w:ascii="Times New Roman" w:hAnsi="Times New Roman"/>
          <w:kern w:val="2"/>
          <w:sz w:val="28"/>
          <w:szCs w:val="28"/>
          <w:lang w:eastAsia="ru-RU"/>
        </w:rPr>
      </w:pPr>
      <w:r w:rsidRPr="00925517">
        <w:rPr>
          <w:rFonts w:ascii="Times New Roman" w:hAnsi="Times New Roman"/>
          <w:kern w:val="2"/>
          <w:sz w:val="28"/>
          <w:szCs w:val="28"/>
          <w:lang w:eastAsia="ru-RU"/>
        </w:rPr>
        <w:tab/>
      </w:r>
    </w:p>
    <w:p w:rsidR="00C90064" w:rsidRPr="00925517" w:rsidRDefault="00C90064" w:rsidP="00C90064">
      <w:pPr>
        <w:widowControl w:val="0"/>
        <w:suppressAutoHyphens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Подраздел 3.6</w:t>
      </w:r>
      <w:r w:rsidRPr="00925517">
        <w:rPr>
          <w:rFonts w:ascii="Times New Roman" w:hAnsi="Times New Roman"/>
          <w:sz w:val="28"/>
          <w:szCs w:val="28"/>
        </w:rPr>
        <w:t>. Выдача заявителю результата</w:t>
      </w:r>
    </w:p>
    <w:p w:rsidR="00C90064" w:rsidRPr="00925517" w:rsidRDefault="00C90064" w:rsidP="00C9006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/>
          <w:kern w:val="2"/>
          <w:sz w:val="28"/>
          <w:szCs w:val="28"/>
          <w:lang w:eastAsia="ru-RU"/>
        </w:rPr>
      </w:pPr>
      <w:r w:rsidRPr="00925517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925517">
        <w:rPr>
          <w:rFonts w:ascii="Times New Roman" w:hAnsi="Times New Roman"/>
          <w:sz w:val="28"/>
          <w:szCs w:val="28"/>
        </w:rPr>
        <w:t>предоставлении</w:t>
      </w:r>
      <w:proofErr w:type="gramEnd"/>
      <w:r w:rsidRPr="00925517">
        <w:rPr>
          <w:rFonts w:ascii="Times New Roman" w:hAnsi="Times New Roman"/>
          <w:sz w:val="28"/>
          <w:szCs w:val="28"/>
        </w:rPr>
        <w:t xml:space="preserve"> муниципальной услуги</w:t>
      </w:r>
    </w:p>
    <w:p w:rsidR="00C90064" w:rsidRPr="00925517" w:rsidRDefault="00C90064" w:rsidP="00C9006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56D73" w:rsidRPr="00925517" w:rsidRDefault="00C90064" w:rsidP="00056D7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25517">
        <w:rPr>
          <w:rFonts w:ascii="Times New Roman" w:hAnsi="Times New Roman"/>
          <w:sz w:val="28"/>
          <w:szCs w:val="28"/>
        </w:rPr>
        <w:t xml:space="preserve">3.6.1. Основанием для начала административной процедуры является принятое решение о </w:t>
      </w:r>
      <w:r w:rsidR="00056D73" w:rsidRPr="00925517">
        <w:rPr>
          <w:rFonts w:ascii="Times New Roman" w:hAnsi="Times New Roman"/>
          <w:sz w:val="28"/>
          <w:szCs w:val="28"/>
        </w:rPr>
        <w:t>п</w:t>
      </w:r>
      <w:r w:rsidR="00056D73">
        <w:rPr>
          <w:rFonts w:ascii="Times New Roman" w:hAnsi="Times New Roman"/>
          <w:sz w:val="28"/>
          <w:szCs w:val="28"/>
        </w:rPr>
        <w:t>ризнания  жилого помещения нежилым</w:t>
      </w:r>
      <w:r w:rsidR="00056D73" w:rsidRPr="00925517">
        <w:rPr>
          <w:rFonts w:ascii="Times New Roman" w:hAnsi="Times New Roman"/>
          <w:sz w:val="28"/>
          <w:szCs w:val="28"/>
        </w:rPr>
        <w:t xml:space="preserve"> помещение</w:t>
      </w:r>
      <w:r w:rsidR="00056D73">
        <w:rPr>
          <w:rFonts w:ascii="Times New Roman" w:hAnsi="Times New Roman"/>
          <w:sz w:val="28"/>
          <w:szCs w:val="28"/>
        </w:rPr>
        <w:t>м,</w:t>
      </w:r>
      <w:r w:rsidR="00056D73" w:rsidRPr="00925517">
        <w:rPr>
          <w:rFonts w:ascii="Times New Roman" w:hAnsi="Times New Roman"/>
          <w:sz w:val="28"/>
          <w:szCs w:val="28"/>
        </w:rPr>
        <w:t xml:space="preserve"> н</w:t>
      </w:r>
      <w:r w:rsidR="00056D73" w:rsidRPr="00925517">
        <w:rPr>
          <w:rFonts w:ascii="Times New Roman" w:hAnsi="Times New Roman"/>
          <w:sz w:val="28"/>
          <w:szCs w:val="28"/>
        </w:rPr>
        <w:t>е</w:t>
      </w:r>
      <w:r w:rsidR="00056D73" w:rsidRPr="00925517">
        <w:rPr>
          <w:rFonts w:ascii="Times New Roman" w:hAnsi="Times New Roman"/>
          <w:sz w:val="28"/>
          <w:szCs w:val="28"/>
        </w:rPr>
        <w:t>жилого помеще</w:t>
      </w:r>
      <w:r w:rsidR="00056D73">
        <w:rPr>
          <w:rFonts w:ascii="Times New Roman" w:hAnsi="Times New Roman"/>
          <w:sz w:val="28"/>
          <w:szCs w:val="28"/>
        </w:rPr>
        <w:t>ния</w:t>
      </w:r>
      <w:r w:rsidR="00056D73" w:rsidRPr="00925517">
        <w:rPr>
          <w:rFonts w:ascii="Times New Roman" w:hAnsi="Times New Roman"/>
          <w:sz w:val="28"/>
          <w:szCs w:val="28"/>
        </w:rPr>
        <w:t xml:space="preserve"> жи</w:t>
      </w:r>
      <w:r w:rsidR="00056D73">
        <w:rPr>
          <w:rFonts w:ascii="Times New Roman" w:hAnsi="Times New Roman"/>
          <w:sz w:val="28"/>
          <w:szCs w:val="28"/>
        </w:rPr>
        <w:t>лым</w:t>
      </w:r>
      <w:r w:rsidR="00056D73" w:rsidRPr="00925517">
        <w:rPr>
          <w:rFonts w:ascii="Times New Roman" w:hAnsi="Times New Roman"/>
          <w:sz w:val="28"/>
          <w:szCs w:val="28"/>
        </w:rPr>
        <w:t xml:space="preserve"> помещение</w:t>
      </w:r>
      <w:r w:rsidR="00056D73">
        <w:rPr>
          <w:rFonts w:ascii="Times New Roman" w:hAnsi="Times New Roman"/>
          <w:sz w:val="28"/>
          <w:szCs w:val="28"/>
        </w:rPr>
        <w:t>м, многоквартирного дома аварийным и подлежащим сносу или реконструкции</w:t>
      </w:r>
      <w:r w:rsidR="00056D73" w:rsidRPr="00925517">
        <w:rPr>
          <w:rFonts w:ascii="Times New Roman" w:hAnsi="Times New Roman"/>
          <w:sz w:val="28"/>
          <w:szCs w:val="28"/>
        </w:rPr>
        <w:t xml:space="preserve"> </w:t>
      </w:r>
      <w:r w:rsidR="00056D73">
        <w:rPr>
          <w:rFonts w:ascii="Times New Roman" w:hAnsi="Times New Roman"/>
          <w:sz w:val="28"/>
          <w:szCs w:val="28"/>
        </w:rPr>
        <w:t>либо</w:t>
      </w:r>
      <w:r w:rsidR="00056D73" w:rsidRPr="00925517">
        <w:rPr>
          <w:rFonts w:ascii="Times New Roman" w:hAnsi="Times New Roman"/>
          <w:sz w:val="28"/>
          <w:szCs w:val="28"/>
        </w:rPr>
        <w:t xml:space="preserve"> об от</w:t>
      </w:r>
      <w:r w:rsidR="00056D73">
        <w:rPr>
          <w:rFonts w:ascii="Times New Roman" w:hAnsi="Times New Roman"/>
          <w:sz w:val="28"/>
          <w:szCs w:val="28"/>
        </w:rPr>
        <w:t xml:space="preserve">казе в предоставлении </w:t>
      </w:r>
      <w:r w:rsidR="00056D73" w:rsidRPr="00925517">
        <w:rPr>
          <w:rFonts w:ascii="Times New Roman" w:hAnsi="Times New Roman"/>
          <w:sz w:val="28"/>
          <w:szCs w:val="28"/>
        </w:rPr>
        <w:t>мун</w:t>
      </w:r>
      <w:r w:rsidR="00056D73" w:rsidRPr="00925517">
        <w:rPr>
          <w:rFonts w:ascii="Times New Roman" w:hAnsi="Times New Roman"/>
          <w:sz w:val="28"/>
          <w:szCs w:val="28"/>
        </w:rPr>
        <w:t>и</w:t>
      </w:r>
      <w:r w:rsidR="00056D73" w:rsidRPr="00925517">
        <w:rPr>
          <w:rFonts w:ascii="Times New Roman" w:hAnsi="Times New Roman"/>
          <w:sz w:val="28"/>
          <w:szCs w:val="28"/>
        </w:rPr>
        <w:t>ципальной услуги</w:t>
      </w:r>
      <w:r w:rsidR="00056D73">
        <w:rPr>
          <w:rFonts w:ascii="Times New Roman" w:hAnsi="Times New Roman"/>
          <w:sz w:val="28"/>
          <w:szCs w:val="28"/>
        </w:rPr>
        <w:t xml:space="preserve">. </w:t>
      </w:r>
    </w:p>
    <w:p w:rsidR="00C90064" w:rsidRPr="00925517" w:rsidRDefault="00C90064" w:rsidP="00C900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25517">
        <w:rPr>
          <w:rFonts w:ascii="Times New Roman" w:hAnsi="Times New Roman"/>
          <w:sz w:val="28"/>
          <w:szCs w:val="28"/>
        </w:rPr>
        <w:t>3.6.2. Должностным лицом, ответственным за выдачу заявителю резул</w:t>
      </w:r>
      <w:r w:rsidRPr="00925517">
        <w:rPr>
          <w:rFonts w:ascii="Times New Roman" w:hAnsi="Times New Roman"/>
          <w:sz w:val="28"/>
          <w:szCs w:val="28"/>
        </w:rPr>
        <w:t>ь</w:t>
      </w:r>
      <w:r w:rsidRPr="00925517">
        <w:rPr>
          <w:rFonts w:ascii="Times New Roman" w:hAnsi="Times New Roman"/>
          <w:sz w:val="28"/>
          <w:szCs w:val="28"/>
        </w:rPr>
        <w:t>тата предоставления муниципальной услуги, является специалист МФЦ или специалист уполномоченного органа.</w:t>
      </w:r>
    </w:p>
    <w:p w:rsidR="00C90064" w:rsidRPr="00056D73" w:rsidRDefault="00C90064" w:rsidP="00C900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056D73">
        <w:rPr>
          <w:rFonts w:ascii="Times New Roman" w:hAnsi="Times New Roman"/>
          <w:spacing w:val="6"/>
          <w:sz w:val="28"/>
          <w:szCs w:val="28"/>
        </w:rPr>
        <w:t>3.6.3. В ходе исполнения административной процедуры специалист уполномоченного органа направляет письмо с приложенными документами заявителю либо по почте, либо по электронной почте, либо отдает лично, либо в виде электронных документов направляет в МФЦ для вручения з</w:t>
      </w:r>
      <w:r w:rsidRPr="00056D73">
        <w:rPr>
          <w:rFonts w:ascii="Times New Roman" w:hAnsi="Times New Roman"/>
          <w:spacing w:val="6"/>
          <w:sz w:val="28"/>
          <w:szCs w:val="28"/>
        </w:rPr>
        <w:t>а</w:t>
      </w:r>
      <w:r w:rsidRPr="00056D73">
        <w:rPr>
          <w:rFonts w:ascii="Times New Roman" w:hAnsi="Times New Roman"/>
          <w:spacing w:val="6"/>
          <w:sz w:val="28"/>
          <w:szCs w:val="28"/>
        </w:rPr>
        <w:t>явителю.</w:t>
      </w:r>
    </w:p>
    <w:p w:rsidR="00C90064" w:rsidRPr="00925517" w:rsidRDefault="00C90064" w:rsidP="00C900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25517">
        <w:rPr>
          <w:rFonts w:ascii="Times New Roman" w:hAnsi="Times New Roman"/>
          <w:sz w:val="28"/>
          <w:szCs w:val="28"/>
        </w:rPr>
        <w:t>Работник МФЦ осуществляет составление и выдачу заявителям докуме</w:t>
      </w:r>
      <w:r w:rsidRPr="00925517">
        <w:rPr>
          <w:rFonts w:ascii="Times New Roman" w:hAnsi="Times New Roman"/>
          <w:sz w:val="28"/>
          <w:szCs w:val="28"/>
        </w:rPr>
        <w:t>н</w:t>
      </w:r>
      <w:r w:rsidRPr="00925517">
        <w:rPr>
          <w:rFonts w:ascii="Times New Roman" w:hAnsi="Times New Roman"/>
          <w:sz w:val="28"/>
          <w:szCs w:val="28"/>
        </w:rPr>
        <w:t>тов на бумажном носителе, подтверждающих содержание электронных док</w:t>
      </w:r>
      <w:r w:rsidRPr="00925517">
        <w:rPr>
          <w:rFonts w:ascii="Times New Roman" w:hAnsi="Times New Roman"/>
          <w:sz w:val="28"/>
          <w:szCs w:val="28"/>
        </w:rPr>
        <w:t>у</w:t>
      </w:r>
      <w:r w:rsidRPr="00925517">
        <w:rPr>
          <w:rFonts w:ascii="Times New Roman" w:hAnsi="Times New Roman"/>
          <w:sz w:val="28"/>
          <w:szCs w:val="28"/>
        </w:rPr>
        <w:t>ментов, направленных в МФЦ по результатам предоставления муниципальной услуги, в соответствии с требованиями, установленными Правительством Ро</w:t>
      </w:r>
      <w:r w:rsidRPr="00925517">
        <w:rPr>
          <w:rFonts w:ascii="Times New Roman" w:hAnsi="Times New Roman"/>
          <w:sz w:val="28"/>
          <w:szCs w:val="28"/>
        </w:rPr>
        <w:t>с</w:t>
      </w:r>
      <w:r w:rsidRPr="00925517">
        <w:rPr>
          <w:rFonts w:ascii="Times New Roman" w:hAnsi="Times New Roman"/>
          <w:sz w:val="28"/>
          <w:szCs w:val="28"/>
        </w:rPr>
        <w:t>сийской Федерации.</w:t>
      </w:r>
    </w:p>
    <w:p w:rsidR="00C90064" w:rsidRPr="00056D73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  <w:lang w:eastAsia="ar-SA"/>
        </w:rPr>
      </w:pPr>
      <w:r w:rsidRPr="00056D73">
        <w:rPr>
          <w:rFonts w:ascii="Times New Roman" w:hAnsi="Times New Roman"/>
          <w:spacing w:val="6"/>
          <w:sz w:val="28"/>
          <w:szCs w:val="28"/>
          <w:lang w:eastAsia="ar-SA"/>
        </w:rPr>
        <w:t xml:space="preserve">3.6.4. Критериями принятия решения о </w:t>
      </w:r>
      <w:r w:rsidR="00056D73" w:rsidRPr="00056D73">
        <w:rPr>
          <w:rFonts w:ascii="Times New Roman" w:hAnsi="Times New Roman"/>
          <w:spacing w:val="6"/>
          <w:sz w:val="28"/>
          <w:szCs w:val="28"/>
        </w:rPr>
        <w:t>признания  жилого помещения нежилым помещением, нежилого помещения жилым помещением, мног</w:t>
      </w:r>
      <w:r w:rsidR="00056D73" w:rsidRPr="00056D73">
        <w:rPr>
          <w:rFonts w:ascii="Times New Roman" w:hAnsi="Times New Roman"/>
          <w:spacing w:val="6"/>
          <w:sz w:val="28"/>
          <w:szCs w:val="28"/>
        </w:rPr>
        <w:t>о</w:t>
      </w:r>
      <w:r w:rsidR="00056D73" w:rsidRPr="00056D73">
        <w:rPr>
          <w:rFonts w:ascii="Times New Roman" w:hAnsi="Times New Roman"/>
          <w:spacing w:val="6"/>
          <w:sz w:val="28"/>
          <w:szCs w:val="28"/>
        </w:rPr>
        <w:t xml:space="preserve">квартирного дома аварийным и подлежащим сносу или реконструкции </w:t>
      </w:r>
      <w:r w:rsidRPr="00056D73">
        <w:rPr>
          <w:rFonts w:ascii="Times New Roman" w:hAnsi="Times New Roman"/>
          <w:spacing w:val="6"/>
          <w:sz w:val="28"/>
          <w:szCs w:val="28"/>
          <w:lang w:eastAsia="ar-SA"/>
        </w:rPr>
        <w:t>я</w:t>
      </w:r>
      <w:r w:rsidRPr="00056D73">
        <w:rPr>
          <w:rFonts w:ascii="Times New Roman" w:hAnsi="Times New Roman"/>
          <w:spacing w:val="6"/>
          <w:sz w:val="28"/>
          <w:szCs w:val="28"/>
          <w:lang w:eastAsia="ar-SA"/>
        </w:rPr>
        <w:t>в</w:t>
      </w:r>
      <w:r w:rsidRPr="00056D73">
        <w:rPr>
          <w:rFonts w:ascii="Times New Roman" w:hAnsi="Times New Roman"/>
          <w:spacing w:val="6"/>
          <w:sz w:val="28"/>
          <w:szCs w:val="28"/>
          <w:lang w:eastAsia="ar-SA"/>
        </w:rPr>
        <w:t xml:space="preserve">ляется отсутствие основания для отказа в предоставлении муниципальной услуги. </w:t>
      </w:r>
    </w:p>
    <w:p w:rsidR="00C90064" w:rsidRPr="00E625F7" w:rsidRDefault="00C90064" w:rsidP="00C900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  <w:lang w:eastAsia="ar-SA"/>
        </w:rPr>
      </w:pPr>
      <w:r w:rsidRPr="00E625F7">
        <w:rPr>
          <w:rFonts w:ascii="Times New Roman" w:hAnsi="Times New Roman"/>
          <w:spacing w:val="6"/>
          <w:sz w:val="28"/>
          <w:szCs w:val="28"/>
          <w:lang w:eastAsia="ar-SA"/>
        </w:rPr>
        <w:t xml:space="preserve">3.6.5. Результат административной процедуры – </w:t>
      </w:r>
      <w:r w:rsidRPr="00E625F7">
        <w:rPr>
          <w:rFonts w:ascii="Times New Roman" w:hAnsi="Times New Roman"/>
          <w:spacing w:val="6"/>
          <w:sz w:val="28"/>
          <w:szCs w:val="28"/>
          <w:shd w:val="clear" w:color="auto" w:fill="FFFFFF"/>
          <w:lang w:eastAsia="ar-SA"/>
        </w:rPr>
        <w:t xml:space="preserve">наличие </w:t>
      </w:r>
      <w:r w:rsidRPr="00E625F7">
        <w:rPr>
          <w:rFonts w:ascii="Times New Roman" w:hAnsi="Times New Roman"/>
          <w:spacing w:val="6"/>
          <w:sz w:val="28"/>
          <w:szCs w:val="28"/>
        </w:rPr>
        <w:t xml:space="preserve">решения </w:t>
      </w:r>
      <w:r w:rsidR="00056D73" w:rsidRPr="00E625F7">
        <w:rPr>
          <w:rFonts w:ascii="Times New Roman" w:hAnsi="Times New Roman"/>
          <w:spacing w:val="6"/>
          <w:sz w:val="28"/>
          <w:szCs w:val="28"/>
          <w:lang w:eastAsia="ar-SA"/>
        </w:rPr>
        <w:t xml:space="preserve">о </w:t>
      </w:r>
      <w:r w:rsidR="00056D73" w:rsidRPr="00E625F7">
        <w:rPr>
          <w:rFonts w:ascii="Times New Roman" w:hAnsi="Times New Roman"/>
          <w:spacing w:val="6"/>
          <w:sz w:val="28"/>
          <w:szCs w:val="28"/>
        </w:rPr>
        <w:t xml:space="preserve">признания  жилого помещения нежилым помещением, нежилого помещения жилым помещением, многоквартирного дома аварийным и подлежащим сносу или реконструкции </w:t>
      </w:r>
      <w:r w:rsidRPr="00E625F7">
        <w:rPr>
          <w:rFonts w:ascii="Times New Roman" w:hAnsi="Times New Roman"/>
          <w:spacing w:val="6"/>
          <w:sz w:val="28"/>
          <w:szCs w:val="28"/>
        </w:rPr>
        <w:t>либо об отказе в предоставлении муниципальной услуги</w:t>
      </w:r>
      <w:r w:rsidRPr="00E625F7">
        <w:rPr>
          <w:rFonts w:ascii="Times New Roman" w:hAnsi="Times New Roman"/>
          <w:spacing w:val="6"/>
          <w:sz w:val="28"/>
          <w:szCs w:val="28"/>
          <w:shd w:val="clear" w:color="auto" w:fill="FFFFFF"/>
          <w:lang w:eastAsia="ar-SA"/>
        </w:rPr>
        <w:t>.</w:t>
      </w:r>
      <w:r w:rsidRPr="00E625F7">
        <w:rPr>
          <w:rFonts w:ascii="Times New Roman" w:hAnsi="Times New Roman"/>
          <w:spacing w:val="6"/>
          <w:sz w:val="28"/>
          <w:szCs w:val="28"/>
          <w:lang w:eastAsia="ar-SA"/>
        </w:rPr>
        <w:t xml:space="preserve"> 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Срок исполнения – 2 (два) рабочих дня.</w:t>
      </w:r>
    </w:p>
    <w:p w:rsidR="00455D63" w:rsidRDefault="00C90064" w:rsidP="00C9006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25517">
        <w:rPr>
          <w:rFonts w:ascii="Times New Roman" w:hAnsi="Times New Roman"/>
          <w:sz w:val="28"/>
          <w:szCs w:val="28"/>
        </w:rPr>
        <w:tab/>
      </w:r>
    </w:p>
    <w:p w:rsidR="00433A9C" w:rsidRDefault="00433A9C" w:rsidP="00C9006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625F7" w:rsidRPr="00925517" w:rsidRDefault="00E625F7" w:rsidP="00C9006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lastRenderedPageBreak/>
        <w:t>Подраздел 3.7</w:t>
      </w:r>
      <w:r w:rsidRPr="00925517">
        <w:rPr>
          <w:rFonts w:ascii="Times New Roman" w:hAnsi="Times New Roman"/>
          <w:sz w:val="28"/>
          <w:szCs w:val="28"/>
        </w:rPr>
        <w:t xml:space="preserve">. </w:t>
      </w:r>
      <w:r w:rsidRPr="00925517">
        <w:rPr>
          <w:rFonts w:ascii="Times New Roman" w:hAnsi="Times New Roman"/>
          <w:sz w:val="28"/>
          <w:szCs w:val="28"/>
          <w:lang w:eastAsia="ar-SA"/>
        </w:rPr>
        <w:t xml:space="preserve">Порядок осуществления в электронной форме, 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 xml:space="preserve">в том числе с использованием Единого портала </w:t>
      </w:r>
      <w:proofErr w:type="gramStart"/>
      <w:r w:rsidRPr="00925517">
        <w:rPr>
          <w:rFonts w:ascii="Times New Roman" w:hAnsi="Times New Roman"/>
          <w:sz w:val="28"/>
          <w:szCs w:val="28"/>
          <w:lang w:eastAsia="ar-SA"/>
        </w:rPr>
        <w:t>государственных</w:t>
      </w:r>
      <w:proofErr w:type="gramEnd"/>
      <w:r w:rsidRPr="00925517">
        <w:rPr>
          <w:rFonts w:ascii="Times New Roman" w:hAnsi="Times New Roman"/>
          <w:sz w:val="28"/>
          <w:szCs w:val="28"/>
          <w:lang w:eastAsia="ar-SA"/>
        </w:rPr>
        <w:t xml:space="preserve"> и 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 xml:space="preserve">муниципальных услуг (функций), административных процедур 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 xml:space="preserve">в соответствии с положениями статьи 10 Федерального закона 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 xml:space="preserve">от 27 июля 2010 года № 210-ФЗ «Об организации предоставления 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государственных и муниципальных услуг»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eastAsia="ar-SA"/>
        </w:rPr>
      </w:pP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1. Информация о предоставлении муниципальной услуги размещается на Едином портале, Региональном портале.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На Едином портале и Региональном портале размещается следующая и</w:t>
      </w:r>
      <w:r w:rsidRPr="00925517">
        <w:rPr>
          <w:rFonts w:ascii="Times New Roman" w:hAnsi="Times New Roman"/>
          <w:sz w:val="28"/>
          <w:szCs w:val="28"/>
          <w:lang w:eastAsia="ar-SA"/>
        </w:rPr>
        <w:t>н</w:t>
      </w:r>
      <w:r w:rsidRPr="00925517">
        <w:rPr>
          <w:rFonts w:ascii="Times New Roman" w:hAnsi="Times New Roman"/>
          <w:sz w:val="28"/>
          <w:szCs w:val="28"/>
          <w:lang w:eastAsia="ar-SA"/>
        </w:rPr>
        <w:t>формация: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1) исчерпывающий перечень документов, необходимых для предоставл</w:t>
      </w:r>
      <w:r w:rsidRPr="00925517">
        <w:rPr>
          <w:rFonts w:ascii="Times New Roman" w:hAnsi="Times New Roman"/>
          <w:sz w:val="28"/>
          <w:szCs w:val="28"/>
          <w:lang w:eastAsia="ar-SA"/>
        </w:rPr>
        <w:t>е</w:t>
      </w:r>
      <w:r w:rsidRPr="00925517">
        <w:rPr>
          <w:rFonts w:ascii="Times New Roman" w:hAnsi="Times New Roman"/>
          <w:sz w:val="28"/>
          <w:szCs w:val="28"/>
          <w:lang w:eastAsia="ar-SA"/>
        </w:rPr>
        <w:t>ния муниципальной услуги, требования к оформлению указанных документов, а также перечень документов, которые заявитель вправе представить по со</w:t>
      </w:r>
      <w:r w:rsidRPr="00925517">
        <w:rPr>
          <w:rFonts w:ascii="Times New Roman" w:hAnsi="Times New Roman"/>
          <w:sz w:val="28"/>
          <w:szCs w:val="28"/>
          <w:lang w:eastAsia="ar-SA"/>
        </w:rPr>
        <w:t>б</w:t>
      </w:r>
      <w:r w:rsidRPr="00925517">
        <w:rPr>
          <w:rFonts w:ascii="Times New Roman" w:hAnsi="Times New Roman"/>
          <w:sz w:val="28"/>
          <w:szCs w:val="28"/>
          <w:lang w:eastAsia="ar-SA"/>
        </w:rPr>
        <w:t>ственной инициативе;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2) круг заявителей;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3) срок предоставления муниципальной услуги;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4) результаты предоставления муниципальной услуги, порядок предста</w:t>
      </w:r>
      <w:r w:rsidRPr="00925517">
        <w:rPr>
          <w:rFonts w:ascii="Times New Roman" w:hAnsi="Times New Roman"/>
          <w:sz w:val="28"/>
          <w:szCs w:val="28"/>
          <w:lang w:eastAsia="ar-SA"/>
        </w:rPr>
        <w:t>в</w:t>
      </w:r>
      <w:r w:rsidRPr="00925517">
        <w:rPr>
          <w:rFonts w:ascii="Times New Roman" w:hAnsi="Times New Roman"/>
          <w:sz w:val="28"/>
          <w:szCs w:val="28"/>
          <w:lang w:eastAsia="ar-SA"/>
        </w:rPr>
        <w:t>ления документа, являющегося результатом предоставления муниципальной услуги;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5) исчерпывающий перечень оснований для приостановления или отказа в предоставлении муниципальной услуги;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6) о праве заявителя на досудебное (внесудебное) обжалование решений и действий (бездействия), принятых (осуществляемых) в ходе предоставления муниципальной услуги;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7) формы заявлений (уведомлений, сообщений), используемые при предоставлении муниципальной услуги.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Информация на Едином портале, Региональном портале о порядке и ср</w:t>
      </w:r>
      <w:r w:rsidRPr="00925517">
        <w:rPr>
          <w:rFonts w:ascii="Times New Roman" w:hAnsi="Times New Roman"/>
          <w:sz w:val="28"/>
          <w:szCs w:val="28"/>
          <w:lang w:eastAsia="ar-SA"/>
        </w:rPr>
        <w:t>о</w:t>
      </w:r>
      <w:r w:rsidRPr="00925517">
        <w:rPr>
          <w:rFonts w:ascii="Times New Roman" w:hAnsi="Times New Roman"/>
          <w:sz w:val="28"/>
          <w:szCs w:val="28"/>
          <w:lang w:eastAsia="ar-SA"/>
        </w:rPr>
        <w:t>ках предоставления муниципальной услуги на основании сведений, содерж</w:t>
      </w:r>
      <w:r w:rsidRPr="00925517">
        <w:rPr>
          <w:rFonts w:ascii="Times New Roman" w:hAnsi="Times New Roman"/>
          <w:sz w:val="28"/>
          <w:szCs w:val="28"/>
          <w:lang w:eastAsia="ar-SA"/>
        </w:rPr>
        <w:t>а</w:t>
      </w:r>
      <w:r w:rsidRPr="00925517">
        <w:rPr>
          <w:rFonts w:ascii="Times New Roman" w:hAnsi="Times New Roman"/>
          <w:sz w:val="28"/>
          <w:szCs w:val="28"/>
          <w:lang w:eastAsia="ar-SA"/>
        </w:rPr>
        <w:t>щихся в федеральной государственной информационной системе «Федерал</w:t>
      </w:r>
      <w:r w:rsidRPr="00925517">
        <w:rPr>
          <w:rFonts w:ascii="Times New Roman" w:hAnsi="Times New Roman"/>
          <w:sz w:val="28"/>
          <w:szCs w:val="28"/>
          <w:lang w:eastAsia="ar-SA"/>
        </w:rPr>
        <w:t>ь</w:t>
      </w:r>
      <w:r w:rsidRPr="00925517">
        <w:rPr>
          <w:rFonts w:ascii="Times New Roman" w:hAnsi="Times New Roman"/>
          <w:sz w:val="28"/>
          <w:szCs w:val="28"/>
          <w:lang w:eastAsia="ar-SA"/>
        </w:rPr>
        <w:t>ный реестр государственных услуг (функций)» (далее - Федеральный реестр), региональной государственной информационной системе «Реестр госуда</w:t>
      </w:r>
      <w:r w:rsidRPr="00925517">
        <w:rPr>
          <w:rFonts w:ascii="Times New Roman" w:hAnsi="Times New Roman"/>
          <w:sz w:val="28"/>
          <w:szCs w:val="28"/>
          <w:lang w:eastAsia="ar-SA"/>
        </w:rPr>
        <w:t>р</w:t>
      </w:r>
      <w:r w:rsidRPr="00925517">
        <w:rPr>
          <w:rFonts w:ascii="Times New Roman" w:hAnsi="Times New Roman"/>
          <w:sz w:val="28"/>
          <w:szCs w:val="28"/>
          <w:lang w:eastAsia="ar-SA"/>
        </w:rPr>
        <w:t>ственных услуг (функций) Краснодарского края» (далее - Реестр Краснодарск</w:t>
      </w:r>
      <w:r w:rsidRPr="00925517">
        <w:rPr>
          <w:rFonts w:ascii="Times New Roman" w:hAnsi="Times New Roman"/>
          <w:sz w:val="28"/>
          <w:szCs w:val="28"/>
          <w:lang w:eastAsia="ar-SA"/>
        </w:rPr>
        <w:t>о</w:t>
      </w:r>
      <w:r w:rsidRPr="00925517">
        <w:rPr>
          <w:rFonts w:ascii="Times New Roman" w:hAnsi="Times New Roman"/>
          <w:sz w:val="28"/>
          <w:szCs w:val="28"/>
          <w:lang w:eastAsia="ar-SA"/>
        </w:rPr>
        <w:t xml:space="preserve">го края), предоставляется заявителю бесплатно. 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proofErr w:type="gramStart"/>
      <w:r w:rsidRPr="00925517">
        <w:rPr>
          <w:rFonts w:ascii="Times New Roman" w:hAnsi="Times New Roman"/>
          <w:sz w:val="28"/>
          <w:szCs w:val="28"/>
          <w:lang w:eastAsia="ar-SA"/>
        </w:rPr>
        <w:t>Доступ к информации о сроках и порядке предоставления муниципальной услуги осуществляется без выполнения заявителем каких-либо требований, в том числе без использования программного обеспечения,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обеспечения, предусма</w:t>
      </w:r>
      <w:r w:rsidRPr="00925517">
        <w:rPr>
          <w:rFonts w:ascii="Times New Roman" w:hAnsi="Times New Roman"/>
          <w:sz w:val="28"/>
          <w:szCs w:val="28"/>
          <w:lang w:eastAsia="ar-SA"/>
        </w:rPr>
        <w:t>т</w:t>
      </w:r>
      <w:r w:rsidRPr="00925517">
        <w:rPr>
          <w:rFonts w:ascii="Times New Roman" w:hAnsi="Times New Roman"/>
          <w:sz w:val="28"/>
          <w:szCs w:val="28"/>
          <w:lang w:eastAsia="ar-SA"/>
        </w:rPr>
        <w:t xml:space="preserve">ривающего взимание платы, регистрацию или авторизацию заявителя, или предоставление им персональных данных. </w:t>
      </w:r>
      <w:proofErr w:type="gramEnd"/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 xml:space="preserve">2. В целях предоставления муниципальной </w:t>
      </w:r>
      <w:proofErr w:type="gramStart"/>
      <w:r w:rsidRPr="00925517">
        <w:rPr>
          <w:rFonts w:ascii="Times New Roman" w:hAnsi="Times New Roman"/>
          <w:sz w:val="28"/>
          <w:szCs w:val="28"/>
          <w:lang w:eastAsia="ar-SA"/>
        </w:rPr>
        <w:t>услуги</w:t>
      </w:r>
      <w:proofErr w:type="gramEnd"/>
      <w:r w:rsidRPr="00925517">
        <w:rPr>
          <w:rFonts w:ascii="Times New Roman" w:hAnsi="Times New Roman"/>
          <w:sz w:val="28"/>
          <w:szCs w:val="28"/>
          <w:lang w:eastAsia="ar-SA"/>
        </w:rPr>
        <w:t xml:space="preserve"> в том числе осущест</w:t>
      </w:r>
      <w:r w:rsidRPr="00925517">
        <w:rPr>
          <w:rFonts w:ascii="Times New Roman" w:hAnsi="Times New Roman"/>
          <w:sz w:val="28"/>
          <w:szCs w:val="28"/>
          <w:lang w:eastAsia="ar-SA"/>
        </w:rPr>
        <w:t>в</w:t>
      </w:r>
      <w:r w:rsidRPr="00925517">
        <w:rPr>
          <w:rFonts w:ascii="Times New Roman" w:hAnsi="Times New Roman"/>
          <w:sz w:val="28"/>
          <w:szCs w:val="28"/>
          <w:lang w:eastAsia="ar-SA"/>
        </w:rPr>
        <w:t xml:space="preserve">ляется прием заявителей по предварительной записи. 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 xml:space="preserve">Посредством Регионального портала проводится запись на прием в МФЦ. </w:t>
      </w:r>
      <w:r w:rsidRPr="00925517">
        <w:rPr>
          <w:rFonts w:ascii="Times New Roman" w:hAnsi="Times New Roman"/>
          <w:sz w:val="28"/>
          <w:szCs w:val="28"/>
          <w:lang w:eastAsia="ar-SA"/>
        </w:rPr>
        <w:lastRenderedPageBreak/>
        <w:t>Заявителю предоставляется возможность записи в любые свободные для при</w:t>
      </w:r>
      <w:r w:rsidRPr="00925517">
        <w:rPr>
          <w:rFonts w:ascii="Times New Roman" w:hAnsi="Times New Roman"/>
          <w:sz w:val="28"/>
          <w:szCs w:val="28"/>
          <w:lang w:eastAsia="ar-SA"/>
        </w:rPr>
        <w:t>е</w:t>
      </w:r>
      <w:r w:rsidRPr="00925517">
        <w:rPr>
          <w:rFonts w:ascii="Times New Roman" w:hAnsi="Times New Roman"/>
          <w:sz w:val="28"/>
          <w:szCs w:val="28"/>
          <w:lang w:eastAsia="ar-SA"/>
        </w:rPr>
        <w:t>ма дату и время в пределах установленного в МФЦ графика приема заявителей.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МФЦ не вправе требовать от заявителя совершения иных действий, кроме прохождения идентификац</w:t>
      </w:r>
      <w:proofErr w:type="gramStart"/>
      <w:r w:rsidRPr="00925517">
        <w:rPr>
          <w:rFonts w:ascii="Times New Roman" w:hAnsi="Times New Roman"/>
          <w:sz w:val="28"/>
          <w:szCs w:val="28"/>
          <w:lang w:eastAsia="ar-SA"/>
        </w:rPr>
        <w:t>ии и ау</w:t>
      </w:r>
      <w:proofErr w:type="gramEnd"/>
      <w:r w:rsidRPr="00925517">
        <w:rPr>
          <w:rFonts w:ascii="Times New Roman" w:hAnsi="Times New Roman"/>
          <w:sz w:val="28"/>
          <w:szCs w:val="28"/>
          <w:lang w:eastAsia="ar-SA"/>
        </w:rPr>
        <w:t>тентификации в соответствии с нормативн</w:t>
      </w:r>
      <w:r w:rsidRPr="00925517">
        <w:rPr>
          <w:rFonts w:ascii="Times New Roman" w:hAnsi="Times New Roman"/>
          <w:sz w:val="28"/>
          <w:szCs w:val="28"/>
          <w:lang w:eastAsia="ar-SA"/>
        </w:rPr>
        <w:t>ы</w:t>
      </w:r>
      <w:r w:rsidRPr="00925517">
        <w:rPr>
          <w:rFonts w:ascii="Times New Roman" w:hAnsi="Times New Roman"/>
          <w:sz w:val="28"/>
          <w:szCs w:val="28"/>
          <w:lang w:eastAsia="ar-SA"/>
        </w:rPr>
        <w:t>ми правовыми актами Российской Федерации, указания цели приема, а также предоставления сведений, необходимых для расчета длительности временного интервала, который необходимо забронировать для приема.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3. Формирование запроса заявителем осуществляется посредством запо</w:t>
      </w:r>
      <w:r w:rsidRPr="00925517">
        <w:rPr>
          <w:rFonts w:ascii="Times New Roman" w:hAnsi="Times New Roman"/>
          <w:sz w:val="28"/>
          <w:szCs w:val="28"/>
          <w:lang w:eastAsia="ar-SA"/>
        </w:rPr>
        <w:t>л</w:t>
      </w:r>
      <w:r w:rsidRPr="00925517">
        <w:rPr>
          <w:rFonts w:ascii="Times New Roman" w:hAnsi="Times New Roman"/>
          <w:sz w:val="28"/>
          <w:szCs w:val="28"/>
          <w:lang w:eastAsia="ar-SA"/>
        </w:rPr>
        <w:t>нения электронной формы запроса на Региональном портале без необходим</w:t>
      </w:r>
      <w:r w:rsidRPr="00925517">
        <w:rPr>
          <w:rFonts w:ascii="Times New Roman" w:hAnsi="Times New Roman"/>
          <w:sz w:val="28"/>
          <w:szCs w:val="28"/>
          <w:lang w:eastAsia="ar-SA"/>
        </w:rPr>
        <w:t>о</w:t>
      </w:r>
      <w:r w:rsidRPr="00925517">
        <w:rPr>
          <w:rFonts w:ascii="Times New Roman" w:hAnsi="Times New Roman"/>
          <w:sz w:val="28"/>
          <w:szCs w:val="28"/>
          <w:lang w:eastAsia="ar-SA"/>
        </w:rPr>
        <w:t>сти дополнительной подачи запроса в какой-либо иной форме.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На Региональном портале размещаются образцы заполнения электронной формы запроса.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Форматно-логическая проверка сформированного запроса осуществляе</w:t>
      </w:r>
      <w:r w:rsidRPr="00925517">
        <w:rPr>
          <w:rFonts w:ascii="Times New Roman" w:hAnsi="Times New Roman"/>
          <w:sz w:val="28"/>
          <w:szCs w:val="28"/>
          <w:lang w:eastAsia="ar-SA"/>
        </w:rPr>
        <w:t>т</w:t>
      </w:r>
      <w:r w:rsidRPr="00925517">
        <w:rPr>
          <w:rFonts w:ascii="Times New Roman" w:hAnsi="Times New Roman"/>
          <w:sz w:val="28"/>
          <w:szCs w:val="28"/>
          <w:lang w:eastAsia="ar-SA"/>
        </w:rPr>
        <w:t>ся автоматически после заполнения заявителем каждого из полей электронной формы запроса. При выявлении некорректно заполненного поля электронной формы запроса заявитель уведомляется о характере выявленной ошибки и п</w:t>
      </w:r>
      <w:r w:rsidRPr="00925517">
        <w:rPr>
          <w:rFonts w:ascii="Times New Roman" w:hAnsi="Times New Roman"/>
          <w:sz w:val="28"/>
          <w:szCs w:val="28"/>
          <w:lang w:eastAsia="ar-SA"/>
        </w:rPr>
        <w:t>о</w:t>
      </w:r>
      <w:r w:rsidRPr="00925517">
        <w:rPr>
          <w:rFonts w:ascii="Times New Roman" w:hAnsi="Times New Roman"/>
          <w:sz w:val="28"/>
          <w:szCs w:val="28"/>
          <w:lang w:eastAsia="ar-SA"/>
        </w:rPr>
        <w:t>рядке ее устранения посредством информационного сообщения непосредстве</w:t>
      </w:r>
      <w:r w:rsidRPr="00925517">
        <w:rPr>
          <w:rFonts w:ascii="Times New Roman" w:hAnsi="Times New Roman"/>
          <w:sz w:val="28"/>
          <w:szCs w:val="28"/>
          <w:lang w:eastAsia="ar-SA"/>
        </w:rPr>
        <w:t>н</w:t>
      </w:r>
      <w:r w:rsidRPr="00925517">
        <w:rPr>
          <w:rFonts w:ascii="Times New Roman" w:hAnsi="Times New Roman"/>
          <w:sz w:val="28"/>
          <w:szCs w:val="28"/>
          <w:lang w:eastAsia="ar-SA"/>
        </w:rPr>
        <w:t>но в электронной форме запроса.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При формировании запроса заявителю обеспечивается: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 xml:space="preserve">а) возможность копирования и сохранения запроса и иных документов, указанных в подразделе 2.6 раздела </w:t>
      </w:r>
      <w:r w:rsidRPr="00925517">
        <w:rPr>
          <w:rFonts w:ascii="Times New Roman" w:hAnsi="Times New Roman"/>
          <w:sz w:val="28"/>
          <w:szCs w:val="28"/>
          <w:lang w:val="en-US" w:eastAsia="ar-SA"/>
        </w:rPr>
        <w:t>II</w:t>
      </w:r>
      <w:r w:rsidRPr="00925517">
        <w:rPr>
          <w:rFonts w:ascii="Times New Roman" w:hAnsi="Times New Roman"/>
          <w:sz w:val="28"/>
          <w:szCs w:val="28"/>
          <w:lang w:eastAsia="ar-SA"/>
        </w:rPr>
        <w:t xml:space="preserve"> настоящего Регламента, необходимых для предоставления муниципальной услуги;</w:t>
      </w:r>
    </w:p>
    <w:p w:rsidR="00C90064" w:rsidRPr="00E625F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б) возможность заполнения несколькими заявителями одной электронной формы запроса при обращении за услугами, предполагающими направление совместного запроса несколькими заявителями</w:t>
      </w:r>
      <w:r w:rsidR="00E625F7">
        <w:rPr>
          <w:rFonts w:ascii="Times New Roman" w:hAnsi="Times New Roman"/>
          <w:sz w:val="28"/>
          <w:szCs w:val="28"/>
          <w:lang w:eastAsia="ar-SA"/>
        </w:rPr>
        <w:t>;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в) возможность печати на бумажном носителе копии электронной формы запроса;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г) сохранение ранее введенных в электронную форму запроса значений в любой момент по желанию пользователя, в том числе при возникновении ош</w:t>
      </w:r>
      <w:r w:rsidRPr="00925517">
        <w:rPr>
          <w:rFonts w:ascii="Times New Roman" w:hAnsi="Times New Roman"/>
          <w:sz w:val="28"/>
          <w:szCs w:val="28"/>
          <w:lang w:eastAsia="ar-SA"/>
        </w:rPr>
        <w:t>и</w:t>
      </w:r>
      <w:r w:rsidRPr="00925517">
        <w:rPr>
          <w:rFonts w:ascii="Times New Roman" w:hAnsi="Times New Roman"/>
          <w:sz w:val="28"/>
          <w:szCs w:val="28"/>
          <w:lang w:eastAsia="ar-SA"/>
        </w:rPr>
        <w:t>бок ввода и возврате для повторного ввода значений в электронную форму    запроса;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proofErr w:type="gramStart"/>
      <w:r w:rsidRPr="00925517">
        <w:rPr>
          <w:rFonts w:ascii="Times New Roman" w:hAnsi="Times New Roman"/>
          <w:sz w:val="28"/>
          <w:szCs w:val="28"/>
          <w:lang w:eastAsia="ar-SA"/>
        </w:rPr>
        <w:t>д) заполнение полей электронной формы запроса до начала ввода свед</w:t>
      </w:r>
      <w:r w:rsidRPr="00925517">
        <w:rPr>
          <w:rFonts w:ascii="Times New Roman" w:hAnsi="Times New Roman"/>
          <w:sz w:val="28"/>
          <w:szCs w:val="28"/>
          <w:lang w:eastAsia="ar-SA"/>
        </w:rPr>
        <w:t>е</w:t>
      </w:r>
      <w:r w:rsidRPr="00925517">
        <w:rPr>
          <w:rFonts w:ascii="Times New Roman" w:hAnsi="Times New Roman"/>
          <w:sz w:val="28"/>
          <w:szCs w:val="28"/>
          <w:lang w:eastAsia="ar-SA"/>
        </w:rPr>
        <w:t>ний заявителем с использованием сведений, размещенных в федеральной гос</w:t>
      </w:r>
      <w:r w:rsidRPr="00925517">
        <w:rPr>
          <w:rFonts w:ascii="Times New Roman" w:hAnsi="Times New Roman"/>
          <w:sz w:val="28"/>
          <w:szCs w:val="28"/>
          <w:lang w:eastAsia="ar-SA"/>
        </w:rPr>
        <w:t>у</w:t>
      </w:r>
      <w:r w:rsidRPr="00925517">
        <w:rPr>
          <w:rFonts w:ascii="Times New Roman" w:hAnsi="Times New Roman"/>
          <w:sz w:val="28"/>
          <w:szCs w:val="28"/>
          <w:lang w:eastAsia="ar-SA"/>
        </w:rPr>
        <w:t>дарственной информационной системе «Единая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</w:t>
      </w:r>
      <w:r w:rsidRPr="00925517">
        <w:rPr>
          <w:rFonts w:ascii="Times New Roman" w:hAnsi="Times New Roman"/>
          <w:sz w:val="28"/>
          <w:szCs w:val="28"/>
          <w:lang w:eastAsia="ar-SA"/>
        </w:rPr>
        <w:t>р</w:t>
      </w:r>
      <w:r w:rsidRPr="00925517">
        <w:rPr>
          <w:rFonts w:ascii="Times New Roman" w:hAnsi="Times New Roman"/>
          <w:sz w:val="28"/>
          <w:szCs w:val="28"/>
          <w:lang w:eastAsia="ar-SA"/>
        </w:rPr>
        <w:t>ме» (далее – единая система идентификации и аутентификации), и сведений, опубликованных на Региональном портале, в части, касающейся сведений, о</w:t>
      </w:r>
      <w:r w:rsidRPr="00925517">
        <w:rPr>
          <w:rFonts w:ascii="Times New Roman" w:hAnsi="Times New Roman"/>
          <w:sz w:val="28"/>
          <w:szCs w:val="28"/>
          <w:lang w:eastAsia="ar-SA"/>
        </w:rPr>
        <w:t>т</w:t>
      </w:r>
      <w:r w:rsidRPr="00925517">
        <w:rPr>
          <w:rFonts w:ascii="Times New Roman" w:hAnsi="Times New Roman"/>
          <w:sz w:val="28"/>
          <w:szCs w:val="28"/>
          <w:lang w:eastAsia="ar-SA"/>
        </w:rPr>
        <w:t>сутствующих в</w:t>
      </w:r>
      <w:proofErr w:type="gramEnd"/>
      <w:r w:rsidRPr="00925517">
        <w:rPr>
          <w:rFonts w:ascii="Times New Roman" w:hAnsi="Times New Roman"/>
          <w:sz w:val="28"/>
          <w:szCs w:val="28"/>
          <w:lang w:eastAsia="ar-SA"/>
        </w:rPr>
        <w:t xml:space="preserve"> единой системе идентификац</w:t>
      </w:r>
      <w:proofErr w:type="gramStart"/>
      <w:r w:rsidRPr="00925517">
        <w:rPr>
          <w:rFonts w:ascii="Times New Roman" w:hAnsi="Times New Roman"/>
          <w:sz w:val="28"/>
          <w:szCs w:val="28"/>
          <w:lang w:eastAsia="ar-SA"/>
        </w:rPr>
        <w:t>ии и ау</w:t>
      </w:r>
      <w:proofErr w:type="gramEnd"/>
      <w:r w:rsidRPr="00925517">
        <w:rPr>
          <w:rFonts w:ascii="Times New Roman" w:hAnsi="Times New Roman"/>
          <w:sz w:val="28"/>
          <w:szCs w:val="28"/>
          <w:lang w:eastAsia="ar-SA"/>
        </w:rPr>
        <w:t>тентификации;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 xml:space="preserve">е) возможность вернуться на любой из этапов заполнения электронной формы запроса без </w:t>
      </w:r>
      <w:proofErr w:type="gramStart"/>
      <w:r w:rsidRPr="00925517">
        <w:rPr>
          <w:rFonts w:ascii="Times New Roman" w:hAnsi="Times New Roman"/>
          <w:sz w:val="28"/>
          <w:szCs w:val="28"/>
          <w:lang w:eastAsia="ar-SA"/>
        </w:rPr>
        <w:t>потери</w:t>
      </w:r>
      <w:proofErr w:type="gramEnd"/>
      <w:r w:rsidRPr="00925517">
        <w:rPr>
          <w:rFonts w:ascii="Times New Roman" w:hAnsi="Times New Roman"/>
          <w:sz w:val="28"/>
          <w:szCs w:val="28"/>
          <w:lang w:eastAsia="ar-SA"/>
        </w:rPr>
        <w:t xml:space="preserve"> ранее введенной информации;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 xml:space="preserve">ж) возможность доступа заявителя на едином портале или официальном сайте к ранее поданным им запросам в течение не менее одного года, а также </w:t>
      </w:r>
      <w:r w:rsidRPr="00925517">
        <w:rPr>
          <w:rFonts w:ascii="Times New Roman" w:hAnsi="Times New Roman"/>
          <w:sz w:val="28"/>
          <w:szCs w:val="28"/>
          <w:lang w:eastAsia="ar-SA"/>
        </w:rPr>
        <w:lastRenderedPageBreak/>
        <w:t>частично сформированных запросов - в течение не менее 3 месяцев.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 xml:space="preserve">Сформированный и подписанный запрос, и иные документы, указанные </w:t>
      </w:r>
      <w:proofErr w:type="gramStart"/>
      <w:r w:rsidRPr="00925517">
        <w:rPr>
          <w:rFonts w:ascii="Times New Roman" w:hAnsi="Times New Roman"/>
          <w:sz w:val="28"/>
          <w:szCs w:val="28"/>
          <w:lang w:eastAsia="ar-SA"/>
        </w:rPr>
        <w:t>подразделе</w:t>
      </w:r>
      <w:proofErr w:type="gramEnd"/>
      <w:r w:rsidRPr="00925517">
        <w:rPr>
          <w:rFonts w:ascii="Times New Roman" w:hAnsi="Times New Roman"/>
          <w:sz w:val="28"/>
          <w:szCs w:val="28"/>
          <w:lang w:eastAsia="ar-SA"/>
        </w:rPr>
        <w:t xml:space="preserve"> 2.6 раздела </w:t>
      </w:r>
      <w:r w:rsidRPr="00925517">
        <w:rPr>
          <w:rFonts w:ascii="Times New Roman" w:hAnsi="Times New Roman"/>
          <w:sz w:val="28"/>
          <w:szCs w:val="28"/>
          <w:lang w:val="en-US" w:eastAsia="ar-SA"/>
        </w:rPr>
        <w:t>II</w:t>
      </w:r>
      <w:r w:rsidRPr="00925517">
        <w:rPr>
          <w:rFonts w:ascii="Times New Roman" w:hAnsi="Times New Roman"/>
          <w:sz w:val="28"/>
          <w:szCs w:val="28"/>
          <w:lang w:eastAsia="ar-SA"/>
        </w:rPr>
        <w:t xml:space="preserve"> настоящего Регламента, необходимые для предоста</w:t>
      </w:r>
      <w:r w:rsidRPr="00925517">
        <w:rPr>
          <w:rFonts w:ascii="Times New Roman" w:hAnsi="Times New Roman"/>
          <w:sz w:val="28"/>
          <w:szCs w:val="28"/>
          <w:lang w:eastAsia="ar-SA"/>
        </w:rPr>
        <w:t>в</w:t>
      </w:r>
      <w:r w:rsidRPr="00925517">
        <w:rPr>
          <w:rFonts w:ascii="Times New Roman" w:hAnsi="Times New Roman"/>
          <w:sz w:val="28"/>
          <w:szCs w:val="28"/>
          <w:lang w:eastAsia="ar-SA"/>
        </w:rPr>
        <w:t>ления муниципальной услуги, направляются в уполномоченный орган посре</w:t>
      </w:r>
      <w:r w:rsidRPr="00925517">
        <w:rPr>
          <w:rFonts w:ascii="Times New Roman" w:hAnsi="Times New Roman"/>
          <w:sz w:val="28"/>
          <w:szCs w:val="28"/>
          <w:lang w:eastAsia="ar-SA"/>
        </w:rPr>
        <w:t>д</w:t>
      </w:r>
      <w:r w:rsidRPr="00925517">
        <w:rPr>
          <w:rFonts w:ascii="Times New Roman" w:hAnsi="Times New Roman"/>
          <w:sz w:val="28"/>
          <w:szCs w:val="28"/>
          <w:lang w:eastAsia="ar-SA"/>
        </w:rPr>
        <w:t>ством Регионального портала.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4. Уполномоченный орган обеспечивает прием документов, необходимых для предоставления муниципальной услуги, и регистрацию запроса без необх</w:t>
      </w:r>
      <w:r w:rsidRPr="00925517">
        <w:rPr>
          <w:rFonts w:ascii="Times New Roman" w:hAnsi="Times New Roman"/>
          <w:sz w:val="28"/>
          <w:szCs w:val="28"/>
          <w:lang w:eastAsia="ar-SA"/>
        </w:rPr>
        <w:t>о</w:t>
      </w:r>
      <w:r w:rsidRPr="00925517">
        <w:rPr>
          <w:rFonts w:ascii="Times New Roman" w:hAnsi="Times New Roman"/>
          <w:sz w:val="28"/>
          <w:szCs w:val="28"/>
          <w:lang w:eastAsia="ar-SA"/>
        </w:rPr>
        <w:t>димости повторного представления заявителем таких документов на бумажном носителе.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Срок регистрации запроса 1 рабочий день.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 xml:space="preserve">Предоставление муниципальной услуги начинается с момента приема и регистрации уполномоченным органом электронных документов, необходимых для предоставления муниципальной услуги. 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При отправке запроса посредством Регионального портала автоматически осуществляется форматно-логическая проверка сформированного запроса в п</w:t>
      </w:r>
      <w:r w:rsidRPr="00925517">
        <w:rPr>
          <w:rFonts w:ascii="Times New Roman" w:hAnsi="Times New Roman"/>
          <w:sz w:val="28"/>
          <w:szCs w:val="28"/>
          <w:lang w:eastAsia="ar-SA"/>
        </w:rPr>
        <w:t>о</w:t>
      </w:r>
      <w:r w:rsidRPr="00925517">
        <w:rPr>
          <w:rFonts w:ascii="Times New Roman" w:hAnsi="Times New Roman"/>
          <w:sz w:val="28"/>
          <w:szCs w:val="28"/>
          <w:lang w:eastAsia="ar-SA"/>
        </w:rPr>
        <w:t>рядке, определяемом уполномоченным на предоставление муниципальной услуги органом, после заполнения заявителем каждого из полей электронной формы запроса. При выявлении некорректно заполненного поля электронной формы запроса заявитель уведомляется о характере выявленной ошибки и п</w:t>
      </w:r>
      <w:r w:rsidRPr="00925517">
        <w:rPr>
          <w:rFonts w:ascii="Times New Roman" w:hAnsi="Times New Roman"/>
          <w:sz w:val="28"/>
          <w:szCs w:val="28"/>
          <w:lang w:eastAsia="ar-SA"/>
        </w:rPr>
        <w:t>о</w:t>
      </w:r>
      <w:r w:rsidRPr="00925517">
        <w:rPr>
          <w:rFonts w:ascii="Times New Roman" w:hAnsi="Times New Roman"/>
          <w:sz w:val="28"/>
          <w:szCs w:val="28"/>
          <w:lang w:eastAsia="ar-SA"/>
        </w:rPr>
        <w:t>рядке ее устранения посредством информационного сообщения непосредстве</w:t>
      </w:r>
      <w:r w:rsidRPr="00925517">
        <w:rPr>
          <w:rFonts w:ascii="Times New Roman" w:hAnsi="Times New Roman"/>
          <w:sz w:val="28"/>
          <w:szCs w:val="28"/>
          <w:lang w:eastAsia="ar-SA"/>
        </w:rPr>
        <w:t>н</w:t>
      </w:r>
      <w:r w:rsidRPr="00925517">
        <w:rPr>
          <w:rFonts w:ascii="Times New Roman" w:hAnsi="Times New Roman"/>
          <w:sz w:val="28"/>
          <w:szCs w:val="28"/>
          <w:lang w:eastAsia="ar-SA"/>
        </w:rPr>
        <w:t xml:space="preserve">но в электронной форме запроса. 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  <w:lang w:eastAsia="ar-SA"/>
        </w:rPr>
      </w:pPr>
      <w:r w:rsidRPr="00925517">
        <w:rPr>
          <w:rFonts w:ascii="Times New Roman" w:hAnsi="Times New Roman"/>
          <w:spacing w:val="-2"/>
          <w:sz w:val="28"/>
          <w:szCs w:val="28"/>
          <w:lang w:eastAsia="ar-SA"/>
        </w:rPr>
        <w:t>При успешной отправке запросу присваивается уникальный номер, по к</w:t>
      </w:r>
      <w:r w:rsidRPr="00925517">
        <w:rPr>
          <w:rFonts w:ascii="Times New Roman" w:hAnsi="Times New Roman"/>
          <w:spacing w:val="-2"/>
          <w:sz w:val="28"/>
          <w:szCs w:val="28"/>
          <w:lang w:eastAsia="ar-SA"/>
        </w:rPr>
        <w:t>о</w:t>
      </w:r>
      <w:r w:rsidRPr="00925517">
        <w:rPr>
          <w:rFonts w:ascii="Times New Roman" w:hAnsi="Times New Roman"/>
          <w:spacing w:val="-2"/>
          <w:sz w:val="28"/>
          <w:szCs w:val="28"/>
          <w:lang w:eastAsia="ar-SA"/>
        </w:rPr>
        <w:t>торому в личном кабинете заявителя посредством Регионального портала</w:t>
      </w:r>
      <w:r w:rsidRPr="00925517">
        <w:rPr>
          <w:rFonts w:ascii="Times New Roman" w:hAnsi="Times New Roman"/>
          <w:i/>
          <w:spacing w:val="-2"/>
          <w:sz w:val="28"/>
          <w:szCs w:val="28"/>
          <w:lang w:eastAsia="ar-SA"/>
        </w:rPr>
        <w:t xml:space="preserve"> </w:t>
      </w:r>
      <w:r w:rsidRPr="00925517">
        <w:rPr>
          <w:rFonts w:ascii="Times New Roman" w:hAnsi="Times New Roman"/>
          <w:spacing w:val="-2"/>
          <w:sz w:val="28"/>
          <w:szCs w:val="28"/>
          <w:lang w:eastAsia="ar-SA"/>
        </w:rPr>
        <w:t>заяв</w:t>
      </w:r>
      <w:r w:rsidRPr="00925517">
        <w:rPr>
          <w:rFonts w:ascii="Times New Roman" w:hAnsi="Times New Roman"/>
          <w:spacing w:val="-2"/>
          <w:sz w:val="28"/>
          <w:szCs w:val="28"/>
          <w:lang w:eastAsia="ar-SA"/>
        </w:rPr>
        <w:t>и</w:t>
      </w:r>
      <w:r w:rsidRPr="00925517">
        <w:rPr>
          <w:rFonts w:ascii="Times New Roman" w:hAnsi="Times New Roman"/>
          <w:spacing w:val="-2"/>
          <w:sz w:val="28"/>
          <w:szCs w:val="28"/>
          <w:lang w:eastAsia="ar-SA"/>
        </w:rPr>
        <w:t>телю будет представлена информация о ходе выполнения указанного запроса.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После принятия запроса должностным лицом, уполномоченным на предоставление муниципальной услуги, запросу в личном кабинете заявителя посредством Регионального портала</w:t>
      </w:r>
      <w:r w:rsidRPr="00925517">
        <w:rPr>
          <w:rFonts w:ascii="Times New Roman" w:hAnsi="Times New Roman"/>
          <w:i/>
          <w:sz w:val="28"/>
          <w:szCs w:val="28"/>
          <w:lang w:eastAsia="ar-SA"/>
        </w:rPr>
        <w:t xml:space="preserve"> </w:t>
      </w:r>
      <w:r w:rsidRPr="00925517">
        <w:rPr>
          <w:rFonts w:ascii="Times New Roman" w:hAnsi="Times New Roman"/>
          <w:sz w:val="28"/>
          <w:szCs w:val="28"/>
          <w:lang w:eastAsia="ar-SA"/>
        </w:rPr>
        <w:t>присваивается статус «Регистрация заяв</w:t>
      </w:r>
      <w:r w:rsidRPr="00925517">
        <w:rPr>
          <w:rFonts w:ascii="Times New Roman" w:hAnsi="Times New Roman"/>
          <w:sz w:val="28"/>
          <w:szCs w:val="28"/>
          <w:lang w:eastAsia="ar-SA"/>
        </w:rPr>
        <w:t>и</w:t>
      </w:r>
      <w:r w:rsidRPr="00925517">
        <w:rPr>
          <w:rFonts w:ascii="Times New Roman" w:hAnsi="Times New Roman"/>
          <w:sz w:val="28"/>
          <w:szCs w:val="28"/>
          <w:lang w:eastAsia="ar-SA"/>
        </w:rPr>
        <w:t>теля и прием документов».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При получении запроса в электронной форме должностным лицом, упо</w:t>
      </w:r>
      <w:r w:rsidRPr="00925517">
        <w:rPr>
          <w:rFonts w:ascii="Times New Roman" w:hAnsi="Times New Roman"/>
          <w:sz w:val="28"/>
          <w:szCs w:val="28"/>
          <w:lang w:eastAsia="ar-SA"/>
        </w:rPr>
        <w:t>л</w:t>
      </w:r>
      <w:r w:rsidRPr="00925517">
        <w:rPr>
          <w:rFonts w:ascii="Times New Roman" w:hAnsi="Times New Roman"/>
          <w:sz w:val="28"/>
          <w:szCs w:val="28"/>
          <w:lang w:eastAsia="ar-SA"/>
        </w:rPr>
        <w:t xml:space="preserve">номоченным на предоставление муниципальной услуги, проверяется наличие оснований для отказа в приеме запроса, указанных подразделе 2.9 раздела </w:t>
      </w:r>
      <w:r w:rsidRPr="00925517">
        <w:rPr>
          <w:rFonts w:ascii="Times New Roman" w:hAnsi="Times New Roman"/>
          <w:sz w:val="28"/>
          <w:szCs w:val="28"/>
          <w:lang w:val="en-US" w:eastAsia="ar-SA"/>
        </w:rPr>
        <w:t>II</w:t>
      </w:r>
      <w:r w:rsidRPr="00925517">
        <w:rPr>
          <w:rFonts w:ascii="Times New Roman" w:hAnsi="Times New Roman"/>
          <w:sz w:val="28"/>
          <w:szCs w:val="28"/>
          <w:lang w:eastAsia="ar-SA"/>
        </w:rPr>
        <w:t xml:space="preserve"> настоящего Регламента.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При наличии хотя бы одного из указанных оснований должностное лицо, ответственное за предоставление муниципальной услуги, в срок, не превыш</w:t>
      </w:r>
      <w:r w:rsidRPr="00925517">
        <w:rPr>
          <w:rFonts w:ascii="Times New Roman" w:hAnsi="Times New Roman"/>
          <w:sz w:val="28"/>
          <w:szCs w:val="28"/>
          <w:lang w:eastAsia="ar-SA"/>
        </w:rPr>
        <w:t>а</w:t>
      </w:r>
      <w:r w:rsidRPr="00925517">
        <w:rPr>
          <w:rFonts w:ascii="Times New Roman" w:hAnsi="Times New Roman"/>
          <w:sz w:val="28"/>
          <w:szCs w:val="28"/>
          <w:lang w:eastAsia="ar-SA"/>
        </w:rPr>
        <w:t>ющий срок предоставления муниципальной услуги, подготавливает письмо об отказе в приеме документов для предоставления муниципальной услуги.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5.</w:t>
      </w:r>
      <w:r w:rsidRPr="00925517">
        <w:rPr>
          <w:rFonts w:ascii="Times New Roman" w:hAnsi="Times New Roman"/>
          <w:b/>
          <w:i/>
          <w:sz w:val="28"/>
          <w:szCs w:val="28"/>
          <w:lang w:eastAsia="ar-SA"/>
        </w:rPr>
        <w:t xml:space="preserve"> </w:t>
      </w:r>
      <w:r w:rsidRPr="00925517">
        <w:rPr>
          <w:rFonts w:ascii="Times New Roman" w:hAnsi="Times New Roman"/>
          <w:sz w:val="28"/>
          <w:szCs w:val="28"/>
          <w:lang w:eastAsia="ar-SA"/>
        </w:rPr>
        <w:t xml:space="preserve">Государственная пошлина за предоставление муниципальной услуги не взимается. 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6. В качестве результата предоставления муниципальной услуги заяв</w:t>
      </w:r>
      <w:r w:rsidRPr="00925517">
        <w:rPr>
          <w:rFonts w:ascii="Times New Roman" w:hAnsi="Times New Roman"/>
          <w:sz w:val="28"/>
          <w:szCs w:val="28"/>
          <w:lang w:eastAsia="ar-SA"/>
        </w:rPr>
        <w:t>и</w:t>
      </w:r>
      <w:r w:rsidRPr="00925517">
        <w:rPr>
          <w:rFonts w:ascii="Times New Roman" w:hAnsi="Times New Roman"/>
          <w:sz w:val="28"/>
          <w:szCs w:val="28"/>
          <w:lang w:eastAsia="ar-SA"/>
        </w:rPr>
        <w:t xml:space="preserve">тель по его выбору вправе получить результат предоставления муниципальной услуги в форме электронного документа или документа на бумажном носителе в течение </w:t>
      </w:r>
      <w:proofErr w:type="gramStart"/>
      <w:r w:rsidRPr="00925517">
        <w:rPr>
          <w:rFonts w:ascii="Times New Roman" w:hAnsi="Times New Roman"/>
          <w:sz w:val="28"/>
          <w:szCs w:val="28"/>
          <w:lang w:eastAsia="ar-SA"/>
        </w:rPr>
        <w:t>срока действия результата предоставления муниципальной услуги</w:t>
      </w:r>
      <w:proofErr w:type="gramEnd"/>
      <w:r w:rsidRPr="00925517">
        <w:rPr>
          <w:rFonts w:ascii="Times New Roman" w:hAnsi="Times New Roman"/>
          <w:sz w:val="28"/>
          <w:szCs w:val="28"/>
          <w:lang w:eastAsia="ar-SA"/>
        </w:rPr>
        <w:t>.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7. Заявитель имеет возможность получения информации о ходе пред</w:t>
      </w:r>
      <w:r w:rsidRPr="00925517">
        <w:rPr>
          <w:rFonts w:ascii="Times New Roman" w:hAnsi="Times New Roman"/>
          <w:sz w:val="28"/>
          <w:szCs w:val="28"/>
          <w:lang w:eastAsia="ar-SA"/>
        </w:rPr>
        <w:t>о</w:t>
      </w:r>
      <w:r w:rsidRPr="00925517">
        <w:rPr>
          <w:rFonts w:ascii="Times New Roman" w:hAnsi="Times New Roman"/>
          <w:sz w:val="28"/>
          <w:szCs w:val="28"/>
          <w:lang w:eastAsia="ar-SA"/>
        </w:rPr>
        <w:t>ставления муниципальной услуги.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lastRenderedPageBreak/>
        <w:t>Информация о ходе предоставления муниципальной услуги направляется заявителю уполномоченным органом в срок, не превышающий одного рабочего дня после завершения выполнения соответствующего действия, на адрес эле</w:t>
      </w:r>
      <w:r w:rsidRPr="00925517">
        <w:rPr>
          <w:rFonts w:ascii="Times New Roman" w:hAnsi="Times New Roman"/>
          <w:sz w:val="28"/>
          <w:szCs w:val="28"/>
          <w:lang w:eastAsia="ar-SA"/>
        </w:rPr>
        <w:t>к</w:t>
      </w:r>
      <w:r w:rsidRPr="00925517">
        <w:rPr>
          <w:rFonts w:ascii="Times New Roman" w:hAnsi="Times New Roman"/>
          <w:sz w:val="28"/>
          <w:szCs w:val="28"/>
          <w:lang w:eastAsia="ar-SA"/>
        </w:rPr>
        <w:t>тронной почты или с использованием средств Регионального портала по выб</w:t>
      </w:r>
      <w:r w:rsidRPr="00925517">
        <w:rPr>
          <w:rFonts w:ascii="Times New Roman" w:hAnsi="Times New Roman"/>
          <w:sz w:val="28"/>
          <w:szCs w:val="28"/>
          <w:lang w:eastAsia="ar-SA"/>
        </w:rPr>
        <w:t>о</w:t>
      </w:r>
      <w:r w:rsidRPr="00925517">
        <w:rPr>
          <w:rFonts w:ascii="Times New Roman" w:hAnsi="Times New Roman"/>
          <w:sz w:val="28"/>
          <w:szCs w:val="28"/>
          <w:lang w:eastAsia="ar-SA"/>
        </w:rPr>
        <w:t>ру заявителя.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При предоставлении муниципальной услуги в электронной форме заяв</w:t>
      </w:r>
      <w:r w:rsidRPr="00925517">
        <w:rPr>
          <w:rFonts w:ascii="Times New Roman" w:hAnsi="Times New Roman"/>
          <w:sz w:val="28"/>
          <w:szCs w:val="28"/>
          <w:lang w:eastAsia="ar-SA"/>
        </w:rPr>
        <w:t>и</w:t>
      </w:r>
      <w:r w:rsidRPr="00925517">
        <w:rPr>
          <w:rFonts w:ascii="Times New Roman" w:hAnsi="Times New Roman"/>
          <w:sz w:val="28"/>
          <w:szCs w:val="28"/>
          <w:lang w:eastAsia="ar-SA"/>
        </w:rPr>
        <w:t>телю направляется: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а) уведомление о записи на прием в уполномоченный орган или МФЦ, содержащее сведения о дате, времени и месте приема;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proofErr w:type="gramStart"/>
      <w:r w:rsidRPr="00925517">
        <w:rPr>
          <w:rFonts w:ascii="Times New Roman" w:hAnsi="Times New Roman"/>
          <w:sz w:val="28"/>
          <w:szCs w:val="28"/>
          <w:lang w:eastAsia="ar-SA"/>
        </w:rPr>
        <w:t>б) уведомление о приеме и регистрации запроса и иных документов, н</w:t>
      </w:r>
      <w:r w:rsidRPr="00925517">
        <w:rPr>
          <w:rFonts w:ascii="Times New Roman" w:hAnsi="Times New Roman"/>
          <w:sz w:val="28"/>
          <w:szCs w:val="28"/>
          <w:lang w:eastAsia="ar-SA"/>
        </w:rPr>
        <w:t>е</w:t>
      </w:r>
      <w:r w:rsidRPr="00925517">
        <w:rPr>
          <w:rFonts w:ascii="Times New Roman" w:hAnsi="Times New Roman"/>
          <w:sz w:val="28"/>
          <w:szCs w:val="28"/>
          <w:lang w:eastAsia="ar-SA"/>
        </w:rPr>
        <w:t>обходимых для предоставления муниципальной услуги, содержащее сведения о факте приема запроса и документов, необходимых для предоставления мун</w:t>
      </w:r>
      <w:r w:rsidRPr="00925517">
        <w:rPr>
          <w:rFonts w:ascii="Times New Roman" w:hAnsi="Times New Roman"/>
          <w:sz w:val="28"/>
          <w:szCs w:val="28"/>
          <w:lang w:eastAsia="ar-SA"/>
        </w:rPr>
        <w:t>и</w:t>
      </w:r>
      <w:r w:rsidRPr="00925517">
        <w:rPr>
          <w:rFonts w:ascii="Times New Roman" w:hAnsi="Times New Roman"/>
          <w:sz w:val="28"/>
          <w:szCs w:val="28"/>
          <w:lang w:eastAsia="ar-SA"/>
        </w:rPr>
        <w:t>ципальной услуги, и начале процедуры предоставления муниципальной услуги, а также сведения о дате и времени окончания предоставления услуги либо м</w:t>
      </w:r>
      <w:r w:rsidRPr="00925517">
        <w:rPr>
          <w:rFonts w:ascii="Times New Roman" w:hAnsi="Times New Roman"/>
          <w:sz w:val="28"/>
          <w:szCs w:val="28"/>
          <w:lang w:eastAsia="ar-SA"/>
        </w:rPr>
        <w:t>о</w:t>
      </w:r>
      <w:r w:rsidRPr="00925517">
        <w:rPr>
          <w:rFonts w:ascii="Times New Roman" w:hAnsi="Times New Roman"/>
          <w:sz w:val="28"/>
          <w:szCs w:val="28"/>
          <w:lang w:eastAsia="ar-SA"/>
        </w:rPr>
        <w:t>тивированный отказ в приеме запроса и иных документов, необходимых для предоставления муниципальной услуги;</w:t>
      </w:r>
      <w:proofErr w:type="gramEnd"/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в) уведомление о результатах рассмотрения документов, необходимых для предоставления муниципальной услуги, содержащее сведения о принятии положительного решения о предоставлении муниципальной услуги и возмо</w:t>
      </w:r>
      <w:r w:rsidRPr="00925517">
        <w:rPr>
          <w:rFonts w:ascii="Times New Roman" w:hAnsi="Times New Roman"/>
          <w:sz w:val="28"/>
          <w:szCs w:val="28"/>
          <w:lang w:eastAsia="ar-SA"/>
        </w:rPr>
        <w:t>ж</w:t>
      </w:r>
      <w:r w:rsidRPr="00925517">
        <w:rPr>
          <w:rFonts w:ascii="Times New Roman" w:hAnsi="Times New Roman"/>
          <w:sz w:val="28"/>
          <w:szCs w:val="28"/>
          <w:lang w:eastAsia="ar-SA"/>
        </w:rPr>
        <w:t>ности получить результат предоставления муниципальной услуги либо мотив</w:t>
      </w:r>
      <w:r w:rsidRPr="00925517">
        <w:rPr>
          <w:rFonts w:ascii="Times New Roman" w:hAnsi="Times New Roman"/>
          <w:sz w:val="28"/>
          <w:szCs w:val="28"/>
          <w:lang w:eastAsia="ar-SA"/>
        </w:rPr>
        <w:t>и</w:t>
      </w:r>
      <w:r w:rsidRPr="00925517">
        <w:rPr>
          <w:rFonts w:ascii="Times New Roman" w:hAnsi="Times New Roman"/>
          <w:sz w:val="28"/>
          <w:szCs w:val="28"/>
          <w:lang w:eastAsia="ar-SA"/>
        </w:rPr>
        <w:t>рованный отказ в предоставлении муниципальной услуги.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8. Заявителям обеспечивается возможность оценить доступность и кач</w:t>
      </w:r>
      <w:r w:rsidRPr="00925517">
        <w:rPr>
          <w:rFonts w:ascii="Times New Roman" w:hAnsi="Times New Roman"/>
          <w:sz w:val="28"/>
          <w:szCs w:val="28"/>
          <w:lang w:eastAsia="ar-SA"/>
        </w:rPr>
        <w:t>е</w:t>
      </w:r>
      <w:r w:rsidRPr="00925517">
        <w:rPr>
          <w:rFonts w:ascii="Times New Roman" w:hAnsi="Times New Roman"/>
          <w:sz w:val="28"/>
          <w:szCs w:val="28"/>
          <w:lang w:eastAsia="ar-SA"/>
        </w:rPr>
        <w:t xml:space="preserve">ство муниципальной услуги на Едином портале. 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 xml:space="preserve">9. </w:t>
      </w:r>
      <w:proofErr w:type="gramStart"/>
      <w:r w:rsidRPr="00925517">
        <w:rPr>
          <w:rFonts w:ascii="Times New Roman" w:hAnsi="Times New Roman"/>
          <w:sz w:val="28"/>
          <w:szCs w:val="28"/>
          <w:lang w:eastAsia="ar-SA"/>
        </w:rPr>
        <w:t>Заявитель имеет возможность осуществить досудебное (внесудебное) обжалование решений и действий (бездействия) уполномоченного органа, должностного лица уполномоченного органа либо муниципального служащего в электронной форме с использованием информационно-телекоммуникацион-ной сети «Интернет» посредством федеральной информационной системы д</w:t>
      </w:r>
      <w:r w:rsidRPr="00925517">
        <w:rPr>
          <w:rFonts w:ascii="Times New Roman" w:hAnsi="Times New Roman"/>
          <w:sz w:val="28"/>
          <w:szCs w:val="28"/>
          <w:lang w:eastAsia="ar-SA"/>
        </w:rPr>
        <w:t>о</w:t>
      </w:r>
      <w:r w:rsidRPr="00925517">
        <w:rPr>
          <w:rFonts w:ascii="Times New Roman" w:hAnsi="Times New Roman"/>
          <w:sz w:val="28"/>
          <w:szCs w:val="28"/>
          <w:lang w:eastAsia="ar-SA"/>
        </w:rPr>
        <w:t>судебного (внесудебного) обжалования, создание и функционирование которой регулируется постановлением Правительства Российской Федерации от 20 н</w:t>
      </w:r>
      <w:r w:rsidRPr="00925517">
        <w:rPr>
          <w:rFonts w:ascii="Times New Roman" w:hAnsi="Times New Roman"/>
          <w:sz w:val="28"/>
          <w:szCs w:val="28"/>
          <w:lang w:eastAsia="ar-SA"/>
        </w:rPr>
        <w:t>о</w:t>
      </w:r>
      <w:r w:rsidRPr="00925517">
        <w:rPr>
          <w:rFonts w:ascii="Times New Roman" w:hAnsi="Times New Roman"/>
          <w:sz w:val="28"/>
          <w:szCs w:val="28"/>
          <w:lang w:eastAsia="ar-SA"/>
        </w:rPr>
        <w:t>ября 2012 года № 1198 «О федеральной государственной информационной с</w:t>
      </w:r>
      <w:r w:rsidRPr="00925517">
        <w:rPr>
          <w:rFonts w:ascii="Times New Roman" w:hAnsi="Times New Roman"/>
          <w:sz w:val="28"/>
          <w:szCs w:val="28"/>
          <w:lang w:eastAsia="ar-SA"/>
        </w:rPr>
        <w:t>и</w:t>
      </w:r>
      <w:r w:rsidRPr="00925517">
        <w:rPr>
          <w:rFonts w:ascii="Times New Roman" w:hAnsi="Times New Roman"/>
          <w:sz w:val="28"/>
          <w:szCs w:val="28"/>
          <w:lang w:eastAsia="ar-SA"/>
        </w:rPr>
        <w:t>стеме, обеспечивающей процесс досудебного (внесудебного) обжалования</w:t>
      </w:r>
      <w:proofErr w:type="gramEnd"/>
      <w:r w:rsidRPr="00925517">
        <w:rPr>
          <w:rFonts w:ascii="Times New Roman" w:hAnsi="Times New Roman"/>
          <w:sz w:val="28"/>
          <w:szCs w:val="28"/>
          <w:lang w:eastAsia="ar-SA"/>
        </w:rPr>
        <w:t xml:space="preserve"> р</w:t>
      </w:r>
      <w:r w:rsidRPr="00925517">
        <w:rPr>
          <w:rFonts w:ascii="Times New Roman" w:hAnsi="Times New Roman"/>
          <w:sz w:val="28"/>
          <w:szCs w:val="28"/>
          <w:lang w:eastAsia="ar-SA"/>
        </w:rPr>
        <w:t>е</w:t>
      </w:r>
      <w:r w:rsidRPr="00925517">
        <w:rPr>
          <w:rFonts w:ascii="Times New Roman" w:hAnsi="Times New Roman"/>
          <w:sz w:val="28"/>
          <w:szCs w:val="28"/>
          <w:lang w:eastAsia="ar-SA"/>
        </w:rPr>
        <w:t>шений и действий (бездействия), совершенных при предоставлении госуда</w:t>
      </w:r>
      <w:r w:rsidRPr="00925517">
        <w:rPr>
          <w:rFonts w:ascii="Times New Roman" w:hAnsi="Times New Roman"/>
          <w:sz w:val="28"/>
          <w:szCs w:val="28"/>
          <w:lang w:eastAsia="ar-SA"/>
        </w:rPr>
        <w:t>р</w:t>
      </w:r>
      <w:r w:rsidRPr="00925517">
        <w:rPr>
          <w:rFonts w:ascii="Times New Roman" w:hAnsi="Times New Roman"/>
          <w:sz w:val="28"/>
          <w:szCs w:val="28"/>
          <w:lang w:eastAsia="ar-SA"/>
        </w:rPr>
        <w:t xml:space="preserve">ственных и муниципальных услуг».  </w:t>
      </w:r>
    </w:p>
    <w:p w:rsidR="005F0542" w:rsidRPr="00925517" w:rsidRDefault="005F0542" w:rsidP="00C90064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/>
          <w:sz w:val="28"/>
          <w:szCs w:val="28"/>
          <w:lang w:eastAsia="ar-SA"/>
        </w:rPr>
      </w:pPr>
    </w:p>
    <w:p w:rsidR="00C90064" w:rsidRPr="00925517" w:rsidRDefault="00C90064" w:rsidP="00C90064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Подраздел 3.8</w:t>
      </w:r>
      <w:r w:rsidRPr="00925517">
        <w:rPr>
          <w:rFonts w:ascii="Times New Roman" w:hAnsi="Times New Roman"/>
          <w:sz w:val="28"/>
          <w:szCs w:val="28"/>
        </w:rPr>
        <w:t xml:space="preserve">. </w:t>
      </w:r>
      <w:r w:rsidRPr="00925517">
        <w:rPr>
          <w:rFonts w:ascii="Times New Roman" w:hAnsi="Times New Roman"/>
          <w:sz w:val="28"/>
          <w:szCs w:val="28"/>
          <w:lang w:eastAsia="ar-SA"/>
        </w:rPr>
        <w:t xml:space="preserve">Порядок выполнения административных процедур </w:t>
      </w:r>
    </w:p>
    <w:p w:rsidR="00C90064" w:rsidRPr="00925517" w:rsidRDefault="00C90064" w:rsidP="00C90064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 xml:space="preserve">многофункциональными центрами предоставления </w:t>
      </w:r>
      <w:proofErr w:type="gramStart"/>
      <w:r w:rsidRPr="00925517">
        <w:rPr>
          <w:rFonts w:ascii="Times New Roman" w:hAnsi="Times New Roman"/>
          <w:sz w:val="28"/>
          <w:szCs w:val="28"/>
          <w:lang w:eastAsia="ar-SA"/>
        </w:rPr>
        <w:t>государственных</w:t>
      </w:r>
      <w:proofErr w:type="gramEnd"/>
      <w:r w:rsidRPr="00925517">
        <w:rPr>
          <w:rFonts w:ascii="Times New Roman" w:hAnsi="Times New Roman"/>
          <w:sz w:val="28"/>
          <w:szCs w:val="28"/>
          <w:lang w:eastAsia="ar-SA"/>
        </w:rPr>
        <w:t xml:space="preserve"> </w:t>
      </w:r>
    </w:p>
    <w:p w:rsidR="00C90064" w:rsidRPr="00925517" w:rsidRDefault="00C90064" w:rsidP="00C90064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и муниципальных услуг</w:t>
      </w:r>
    </w:p>
    <w:p w:rsidR="00C90064" w:rsidRPr="00925517" w:rsidRDefault="00C90064" w:rsidP="00C90064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C90064" w:rsidRPr="00925517" w:rsidRDefault="00C90064" w:rsidP="00C9006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1. Информирование заявителей осуществляется посредством размещения актуальной и исчерпывающей информации, необходимой для получения мун</w:t>
      </w:r>
      <w:r w:rsidRPr="00925517">
        <w:rPr>
          <w:rFonts w:ascii="Times New Roman" w:hAnsi="Times New Roman"/>
          <w:sz w:val="28"/>
          <w:szCs w:val="28"/>
          <w:lang w:eastAsia="ar-SA"/>
        </w:rPr>
        <w:t>и</w:t>
      </w:r>
      <w:r w:rsidRPr="00925517">
        <w:rPr>
          <w:rFonts w:ascii="Times New Roman" w:hAnsi="Times New Roman"/>
          <w:sz w:val="28"/>
          <w:szCs w:val="28"/>
          <w:lang w:eastAsia="ar-SA"/>
        </w:rPr>
        <w:t>ципальной услуги на информационных стендах или иных источниках инфо</w:t>
      </w:r>
      <w:r w:rsidRPr="00925517">
        <w:rPr>
          <w:rFonts w:ascii="Times New Roman" w:hAnsi="Times New Roman"/>
          <w:sz w:val="28"/>
          <w:szCs w:val="28"/>
          <w:lang w:eastAsia="ar-SA"/>
        </w:rPr>
        <w:t>р</w:t>
      </w:r>
      <w:r w:rsidRPr="00925517">
        <w:rPr>
          <w:rFonts w:ascii="Times New Roman" w:hAnsi="Times New Roman"/>
          <w:sz w:val="28"/>
          <w:szCs w:val="28"/>
          <w:lang w:eastAsia="ar-SA"/>
        </w:rPr>
        <w:t>мирования.</w:t>
      </w:r>
    </w:p>
    <w:p w:rsidR="00C90064" w:rsidRPr="00925517" w:rsidRDefault="00C90064" w:rsidP="00C9006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proofErr w:type="gramStart"/>
      <w:r w:rsidRPr="00925517">
        <w:rPr>
          <w:rFonts w:ascii="Times New Roman" w:hAnsi="Times New Roman"/>
          <w:sz w:val="28"/>
          <w:szCs w:val="28"/>
          <w:lang w:eastAsia="ar-SA"/>
        </w:rPr>
        <w:t>Информирование заявителей осуществляется в окне МФЦ (ином спец</w:t>
      </w:r>
      <w:r w:rsidRPr="00925517">
        <w:rPr>
          <w:rFonts w:ascii="Times New Roman" w:hAnsi="Times New Roman"/>
          <w:sz w:val="28"/>
          <w:szCs w:val="28"/>
          <w:lang w:eastAsia="ar-SA"/>
        </w:rPr>
        <w:t>и</w:t>
      </w:r>
      <w:r w:rsidRPr="00925517">
        <w:rPr>
          <w:rFonts w:ascii="Times New Roman" w:hAnsi="Times New Roman"/>
          <w:sz w:val="28"/>
          <w:szCs w:val="28"/>
          <w:lang w:eastAsia="ar-SA"/>
        </w:rPr>
        <w:lastRenderedPageBreak/>
        <w:t>ально оборудованном рабочем месте в МФЦ), предназначенном для информ</w:t>
      </w:r>
      <w:r w:rsidRPr="00925517">
        <w:rPr>
          <w:rFonts w:ascii="Times New Roman" w:hAnsi="Times New Roman"/>
          <w:sz w:val="28"/>
          <w:szCs w:val="28"/>
          <w:lang w:eastAsia="ar-SA"/>
        </w:rPr>
        <w:t>и</w:t>
      </w:r>
      <w:r w:rsidRPr="00925517">
        <w:rPr>
          <w:rFonts w:ascii="Times New Roman" w:hAnsi="Times New Roman"/>
          <w:sz w:val="28"/>
          <w:szCs w:val="28"/>
          <w:lang w:eastAsia="ar-SA"/>
        </w:rPr>
        <w:t>рования заявителей о порядке предоставления муниципальных услуг, о ходе рассмотрения запросов о предоставлении муниципальных услуг, а также для предоставления иной информации, в том числе указанной в подпункте «а» пункта 8 Правил организации деятельности многофункциональных центров предоставления государственных и муниципальных услуг, утвержденных п</w:t>
      </w:r>
      <w:r w:rsidRPr="00925517">
        <w:rPr>
          <w:rFonts w:ascii="Times New Roman" w:hAnsi="Times New Roman"/>
          <w:sz w:val="28"/>
          <w:szCs w:val="28"/>
          <w:lang w:eastAsia="ar-SA"/>
        </w:rPr>
        <w:t>о</w:t>
      </w:r>
      <w:r w:rsidRPr="00925517">
        <w:rPr>
          <w:rFonts w:ascii="Times New Roman" w:hAnsi="Times New Roman"/>
          <w:sz w:val="28"/>
          <w:szCs w:val="28"/>
          <w:lang w:eastAsia="ar-SA"/>
        </w:rPr>
        <w:t>становлением правительства Российской Федерации</w:t>
      </w:r>
      <w:proofErr w:type="gramEnd"/>
      <w:r w:rsidRPr="00925517">
        <w:rPr>
          <w:rFonts w:ascii="Times New Roman" w:hAnsi="Times New Roman"/>
          <w:sz w:val="28"/>
          <w:szCs w:val="28"/>
          <w:lang w:eastAsia="ar-SA"/>
        </w:rPr>
        <w:t xml:space="preserve"> от 22 декабря 2012 года   № 1376 «Об утверждении </w:t>
      </w:r>
      <w:proofErr w:type="gramStart"/>
      <w:r w:rsidRPr="00925517">
        <w:rPr>
          <w:rFonts w:ascii="Times New Roman" w:hAnsi="Times New Roman"/>
          <w:sz w:val="28"/>
          <w:szCs w:val="28"/>
          <w:lang w:eastAsia="ar-SA"/>
        </w:rPr>
        <w:t>Правил организации деятельности многофункци</w:t>
      </w:r>
      <w:r w:rsidRPr="00925517">
        <w:rPr>
          <w:rFonts w:ascii="Times New Roman" w:hAnsi="Times New Roman"/>
          <w:sz w:val="28"/>
          <w:szCs w:val="28"/>
          <w:lang w:eastAsia="ar-SA"/>
        </w:rPr>
        <w:t>о</w:t>
      </w:r>
      <w:r w:rsidRPr="00925517">
        <w:rPr>
          <w:rFonts w:ascii="Times New Roman" w:hAnsi="Times New Roman"/>
          <w:sz w:val="28"/>
          <w:szCs w:val="28"/>
          <w:lang w:eastAsia="ar-SA"/>
        </w:rPr>
        <w:t>нальных центров предоставления государственных</w:t>
      </w:r>
      <w:proofErr w:type="gramEnd"/>
      <w:r w:rsidRPr="00925517">
        <w:rPr>
          <w:rFonts w:ascii="Times New Roman" w:hAnsi="Times New Roman"/>
          <w:sz w:val="28"/>
          <w:szCs w:val="28"/>
          <w:lang w:eastAsia="ar-SA"/>
        </w:rPr>
        <w:t xml:space="preserve"> и муниципальных услуг».</w:t>
      </w:r>
    </w:p>
    <w:p w:rsidR="00C90064" w:rsidRPr="00925517" w:rsidRDefault="00C90064" w:rsidP="00C9006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 xml:space="preserve">2. </w:t>
      </w:r>
      <w:proofErr w:type="gramStart"/>
      <w:r w:rsidRPr="00925517">
        <w:rPr>
          <w:rFonts w:ascii="Times New Roman" w:hAnsi="Times New Roman"/>
          <w:sz w:val="28"/>
          <w:szCs w:val="28"/>
          <w:lang w:eastAsia="ar-SA"/>
        </w:rPr>
        <w:t>Работник МФЦ при приеме запросов о предоставлении муниципальных услуг либо запросов о предоставлении нескольких муниципальных услуг (далее - комплексный запрос) и выдаче результатов предоставлении муниципальных услуг (в том числе в рамках комплексного запроса) устанавливает личность з</w:t>
      </w:r>
      <w:r w:rsidRPr="00925517">
        <w:rPr>
          <w:rFonts w:ascii="Times New Roman" w:hAnsi="Times New Roman"/>
          <w:sz w:val="28"/>
          <w:szCs w:val="28"/>
          <w:lang w:eastAsia="ar-SA"/>
        </w:rPr>
        <w:t>а</w:t>
      </w:r>
      <w:r w:rsidRPr="00925517">
        <w:rPr>
          <w:rFonts w:ascii="Times New Roman" w:hAnsi="Times New Roman"/>
          <w:sz w:val="28"/>
          <w:szCs w:val="28"/>
          <w:lang w:eastAsia="ar-SA"/>
        </w:rPr>
        <w:t>явителя на основании паспорта гражданина Российской Федерации и иных д</w:t>
      </w:r>
      <w:r w:rsidRPr="00925517">
        <w:rPr>
          <w:rFonts w:ascii="Times New Roman" w:hAnsi="Times New Roman"/>
          <w:sz w:val="28"/>
          <w:szCs w:val="28"/>
          <w:lang w:eastAsia="ar-SA"/>
        </w:rPr>
        <w:t>о</w:t>
      </w:r>
      <w:r w:rsidRPr="00925517">
        <w:rPr>
          <w:rFonts w:ascii="Times New Roman" w:hAnsi="Times New Roman"/>
          <w:sz w:val="28"/>
          <w:szCs w:val="28"/>
          <w:lang w:eastAsia="ar-SA"/>
        </w:rPr>
        <w:t>кументов, удостоверяющих личность заявителя, в соответствии с законодател</w:t>
      </w:r>
      <w:r w:rsidRPr="00925517">
        <w:rPr>
          <w:rFonts w:ascii="Times New Roman" w:hAnsi="Times New Roman"/>
          <w:sz w:val="28"/>
          <w:szCs w:val="28"/>
          <w:lang w:eastAsia="ar-SA"/>
        </w:rPr>
        <w:t>ь</w:t>
      </w:r>
      <w:r w:rsidRPr="00925517">
        <w:rPr>
          <w:rFonts w:ascii="Times New Roman" w:hAnsi="Times New Roman"/>
          <w:sz w:val="28"/>
          <w:szCs w:val="28"/>
          <w:lang w:eastAsia="ar-SA"/>
        </w:rPr>
        <w:t>ством Российской Федерации, а также проверяет соответствие копий предста</w:t>
      </w:r>
      <w:r w:rsidRPr="00925517">
        <w:rPr>
          <w:rFonts w:ascii="Times New Roman" w:hAnsi="Times New Roman"/>
          <w:sz w:val="28"/>
          <w:szCs w:val="28"/>
          <w:lang w:eastAsia="ar-SA"/>
        </w:rPr>
        <w:t>в</w:t>
      </w:r>
      <w:r w:rsidRPr="00925517">
        <w:rPr>
          <w:rFonts w:ascii="Times New Roman" w:hAnsi="Times New Roman"/>
          <w:sz w:val="28"/>
          <w:szCs w:val="28"/>
          <w:lang w:eastAsia="ar-SA"/>
        </w:rPr>
        <w:t>ляемых документов</w:t>
      </w:r>
      <w:proofErr w:type="gramEnd"/>
      <w:r w:rsidRPr="00925517">
        <w:rPr>
          <w:rFonts w:ascii="Times New Roman" w:hAnsi="Times New Roman"/>
          <w:sz w:val="28"/>
          <w:szCs w:val="28"/>
          <w:lang w:eastAsia="ar-SA"/>
        </w:rPr>
        <w:t xml:space="preserve"> (</w:t>
      </w:r>
      <w:proofErr w:type="gramStart"/>
      <w:r w:rsidRPr="00925517">
        <w:rPr>
          <w:rFonts w:ascii="Times New Roman" w:hAnsi="Times New Roman"/>
          <w:sz w:val="28"/>
          <w:szCs w:val="28"/>
          <w:lang w:eastAsia="ar-SA"/>
        </w:rPr>
        <w:t>за исключением нотариально заверенных) их оригиналам (на предмет наличия подчисток (основными признаками подчисток являются: взъерошенность волокон, изменение глянца поверхностного слоя бумаги, уменьшение толщины бумаги в месте подчистки, нарушение фоновой сетки) или допечаток (основными признаками приписок являются несовпадение гор</w:t>
      </w:r>
      <w:r w:rsidRPr="00925517">
        <w:rPr>
          <w:rFonts w:ascii="Times New Roman" w:hAnsi="Times New Roman"/>
          <w:sz w:val="28"/>
          <w:szCs w:val="28"/>
          <w:lang w:eastAsia="ar-SA"/>
        </w:rPr>
        <w:t>и</w:t>
      </w:r>
      <w:r w:rsidRPr="00925517">
        <w:rPr>
          <w:rFonts w:ascii="Times New Roman" w:hAnsi="Times New Roman"/>
          <w:sz w:val="28"/>
          <w:szCs w:val="28"/>
          <w:lang w:eastAsia="ar-SA"/>
        </w:rPr>
        <w:t>зонтальности расположения печатных знаков в строке, различия размера и р</w:t>
      </w:r>
      <w:r w:rsidRPr="00925517">
        <w:rPr>
          <w:rFonts w:ascii="Times New Roman" w:hAnsi="Times New Roman"/>
          <w:sz w:val="28"/>
          <w:szCs w:val="28"/>
          <w:lang w:eastAsia="ar-SA"/>
        </w:rPr>
        <w:t>и</w:t>
      </w:r>
      <w:r w:rsidRPr="00925517">
        <w:rPr>
          <w:rFonts w:ascii="Times New Roman" w:hAnsi="Times New Roman"/>
          <w:sz w:val="28"/>
          <w:szCs w:val="28"/>
          <w:lang w:eastAsia="ar-SA"/>
        </w:rPr>
        <w:t>сунка одноименных печатных знаков, различия интенсивности использованн</w:t>
      </w:r>
      <w:r w:rsidRPr="00925517">
        <w:rPr>
          <w:rFonts w:ascii="Times New Roman" w:hAnsi="Times New Roman"/>
          <w:sz w:val="28"/>
          <w:szCs w:val="28"/>
          <w:lang w:eastAsia="ar-SA"/>
        </w:rPr>
        <w:t>о</w:t>
      </w:r>
      <w:r w:rsidRPr="00925517">
        <w:rPr>
          <w:rFonts w:ascii="Times New Roman" w:hAnsi="Times New Roman"/>
          <w:sz w:val="28"/>
          <w:szCs w:val="28"/>
          <w:lang w:eastAsia="ar-SA"/>
        </w:rPr>
        <w:t>го красителя).</w:t>
      </w:r>
      <w:proofErr w:type="gramEnd"/>
    </w:p>
    <w:p w:rsidR="00C90064" w:rsidRPr="00925517" w:rsidRDefault="00C90064" w:rsidP="00C9006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В случае</w:t>
      </w:r>
      <w:proofErr w:type="gramStart"/>
      <w:r w:rsidRPr="00925517">
        <w:rPr>
          <w:rFonts w:ascii="Times New Roman" w:hAnsi="Times New Roman"/>
          <w:sz w:val="28"/>
          <w:szCs w:val="28"/>
          <w:lang w:eastAsia="ar-SA"/>
        </w:rPr>
        <w:t>,</w:t>
      </w:r>
      <w:proofErr w:type="gramEnd"/>
      <w:r w:rsidRPr="00925517">
        <w:rPr>
          <w:rFonts w:ascii="Times New Roman" w:hAnsi="Times New Roman"/>
          <w:sz w:val="28"/>
          <w:szCs w:val="28"/>
          <w:lang w:eastAsia="ar-SA"/>
        </w:rPr>
        <w:t xml:space="preserve"> если представлены подлинники документов заявителя, перечень которых определен пунктом 6 статьи 7 Федерального закона от 27 июля 2010 года № 210-ФЗ «Об организации предоставления государственных и муниц</w:t>
      </w:r>
      <w:r w:rsidRPr="00925517">
        <w:rPr>
          <w:rFonts w:ascii="Times New Roman" w:hAnsi="Times New Roman"/>
          <w:sz w:val="28"/>
          <w:szCs w:val="28"/>
          <w:lang w:eastAsia="ar-SA"/>
        </w:rPr>
        <w:t>и</w:t>
      </w:r>
      <w:r w:rsidRPr="00925517">
        <w:rPr>
          <w:rFonts w:ascii="Times New Roman" w:hAnsi="Times New Roman"/>
          <w:sz w:val="28"/>
          <w:szCs w:val="28"/>
          <w:lang w:eastAsia="ar-SA"/>
        </w:rPr>
        <w:t>пальных услуг», работник МФЦ снимает с них копии.</w:t>
      </w:r>
    </w:p>
    <w:p w:rsidR="00C90064" w:rsidRPr="00925517" w:rsidRDefault="00C90064" w:rsidP="00C9006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Работник МФЦ, при приеме запросов проверяет правильность составл</w:t>
      </w:r>
      <w:r w:rsidRPr="00925517">
        <w:rPr>
          <w:rFonts w:ascii="Times New Roman" w:hAnsi="Times New Roman"/>
          <w:sz w:val="28"/>
          <w:szCs w:val="28"/>
          <w:lang w:eastAsia="ar-SA"/>
        </w:rPr>
        <w:t>е</w:t>
      </w:r>
      <w:r w:rsidRPr="00925517">
        <w:rPr>
          <w:rFonts w:ascii="Times New Roman" w:hAnsi="Times New Roman"/>
          <w:sz w:val="28"/>
          <w:szCs w:val="28"/>
          <w:lang w:eastAsia="ar-SA"/>
        </w:rPr>
        <w:t>ния заявления (запроса), а также исчерпывающий перечень документов, нео</w:t>
      </w:r>
      <w:r w:rsidRPr="00925517">
        <w:rPr>
          <w:rFonts w:ascii="Times New Roman" w:hAnsi="Times New Roman"/>
          <w:sz w:val="28"/>
          <w:szCs w:val="28"/>
          <w:lang w:eastAsia="ar-SA"/>
        </w:rPr>
        <w:t>б</w:t>
      </w:r>
      <w:r w:rsidRPr="00925517">
        <w:rPr>
          <w:rFonts w:ascii="Times New Roman" w:hAnsi="Times New Roman"/>
          <w:sz w:val="28"/>
          <w:szCs w:val="28"/>
          <w:lang w:eastAsia="ar-SA"/>
        </w:rPr>
        <w:t xml:space="preserve">ходимых в соответствии с административным регламентом предоставления </w:t>
      </w:r>
      <w:proofErr w:type="gramStart"/>
      <w:r w:rsidRPr="00925517">
        <w:rPr>
          <w:rFonts w:ascii="Times New Roman" w:hAnsi="Times New Roman"/>
          <w:sz w:val="28"/>
          <w:szCs w:val="28"/>
          <w:lang w:eastAsia="ar-SA"/>
        </w:rPr>
        <w:t>м</w:t>
      </w:r>
      <w:r w:rsidRPr="00925517">
        <w:rPr>
          <w:rFonts w:ascii="Times New Roman" w:hAnsi="Times New Roman"/>
          <w:sz w:val="28"/>
          <w:szCs w:val="28"/>
          <w:lang w:eastAsia="ar-SA"/>
        </w:rPr>
        <w:t>у</w:t>
      </w:r>
      <w:r w:rsidRPr="00925517">
        <w:rPr>
          <w:rFonts w:ascii="Times New Roman" w:hAnsi="Times New Roman"/>
          <w:sz w:val="28"/>
          <w:szCs w:val="28"/>
          <w:lang w:eastAsia="ar-SA"/>
        </w:rPr>
        <w:t>ниципальной</w:t>
      </w:r>
      <w:proofErr w:type="gramEnd"/>
      <w:r w:rsidRPr="00925517">
        <w:rPr>
          <w:rFonts w:ascii="Times New Roman" w:hAnsi="Times New Roman"/>
          <w:sz w:val="28"/>
          <w:szCs w:val="28"/>
          <w:lang w:eastAsia="ar-SA"/>
        </w:rPr>
        <w:t xml:space="preserve"> услуг органов, и формирует пакет документов.</w:t>
      </w:r>
    </w:p>
    <w:p w:rsidR="00C90064" w:rsidRPr="00925517" w:rsidRDefault="00C90064" w:rsidP="00C9006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При приеме комплексного запроса у заявителя работники МФЦ обязаны проинформировать его обо всех муниципальных услугах, услугах, которые я</w:t>
      </w:r>
      <w:r w:rsidRPr="00925517">
        <w:rPr>
          <w:rFonts w:ascii="Times New Roman" w:hAnsi="Times New Roman"/>
          <w:sz w:val="28"/>
          <w:szCs w:val="28"/>
          <w:lang w:eastAsia="ar-SA"/>
        </w:rPr>
        <w:t>в</w:t>
      </w:r>
      <w:r w:rsidRPr="00925517">
        <w:rPr>
          <w:rFonts w:ascii="Times New Roman" w:hAnsi="Times New Roman"/>
          <w:sz w:val="28"/>
          <w:szCs w:val="28"/>
          <w:lang w:eastAsia="ar-SA"/>
        </w:rPr>
        <w:t>ляются необходимыми и обязательными для предоставления муниципальных услуг, получение которых необходимо для получения муниципальных услуг, указанных в комплексном запросе.</w:t>
      </w:r>
    </w:p>
    <w:p w:rsidR="00C90064" w:rsidRPr="00925517" w:rsidRDefault="00C90064" w:rsidP="00C9006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В случае несоответствия документа, удостоверяющего личность, норм</w:t>
      </w:r>
      <w:r w:rsidRPr="00925517">
        <w:rPr>
          <w:rFonts w:ascii="Times New Roman" w:hAnsi="Times New Roman"/>
          <w:sz w:val="28"/>
          <w:szCs w:val="28"/>
          <w:lang w:eastAsia="ar-SA"/>
        </w:rPr>
        <w:t>а</w:t>
      </w:r>
      <w:r w:rsidRPr="00925517">
        <w:rPr>
          <w:rFonts w:ascii="Times New Roman" w:hAnsi="Times New Roman"/>
          <w:sz w:val="28"/>
          <w:szCs w:val="28"/>
          <w:lang w:eastAsia="ar-SA"/>
        </w:rPr>
        <w:t>тивно установленным требованиям или его отсутствия работник МФЦ инфо</w:t>
      </w:r>
      <w:r w:rsidRPr="00925517">
        <w:rPr>
          <w:rFonts w:ascii="Times New Roman" w:hAnsi="Times New Roman"/>
          <w:sz w:val="28"/>
          <w:szCs w:val="28"/>
          <w:lang w:eastAsia="ar-SA"/>
        </w:rPr>
        <w:t>р</w:t>
      </w:r>
      <w:r w:rsidRPr="00925517">
        <w:rPr>
          <w:rFonts w:ascii="Times New Roman" w:hAnsi="Times New Roman"/>
          <w:sz w:val="28"/>
          <w:szCs w:val="28"/>
          <w:lang w:eastAsia="ar-SA"/>
        </w:rPr>
        <w:t>мирует заявителя (представителя заявителя) о необходимости предъявления д</w:t>
      </w:r>
      <w:r w:rsidRPr="00925517">
        <w:rPr>
          <w:rFonts w:ascii="Times New Roman" w:hAnsi="Times New Roman"/>
          <w:sz w:val="28"/>
          <w:szCs w:val="28"/>
          <w:lang w:eastAsia="ar-SA"/>
        </w:rPr>
        <w:t>о</w:t>
      </w:r>
      <w:r w:rsidRPr="00925517">
        <w:rPr>
          <w:rFonts w:ascii="Times New Roman" w:hAnsi="Times New Roman"/>
          <w:sz w:val="28"/>
          <w:szCs w:val="28"/>
          <w:lang w:eastAsia="ar-SA"/>
        </w:rPr>
        <w:t>кумента, удостоверяющего личность, для предоставления муниципальной усл</w:t>
      </w:r>
      <w:r w:rsidRPr="00925517">
        <w:rPr>
          <w:rFonts w:ascii="Times New Roman" w:hAnsi="Times New Roman"/>
          <w:sz w:val="28"/>
          <w:szCs w:val="28"/>
          <w:lang w:eastAsia="ar-SA"/>
        </w:rPr>
        <w:t>у</w:t>
      </w:r>
      <w:r w:rsidRPr="00925517">
        <w:rPr>
          <w:rFonts w:ascii="Times New Roman" w:hAnsi="Times New Roman"/>
          <w:sz w:val="28"/>
          <w:szCs w:val="28"/>
          <w:lang w:eastAsia="ar-SA"/>
        </w:rPr>
        <w:t>ги и предлагает обратиться в МФЦ после приведения в соответствие с норм</w:t>
      </w:r>
      <w:r w:rsidRPr="00925517">
        <w:rPr>
          <w:rFonts w:ascii="Times New Roman" w:hAnsi="Times New Roman"/>
          <w:sz w:val="28"/>
          <w:szCs w:val="28"/>
          <w:lang w:eastAsia="ar-SA"/>
        </w:rPr>
        <w:t>а</w:t>
      </w:r>
      <w:r w:rsidRPr="00925517">
        <w:rPr>
          <w:rFonts w:ascii="Times New Roman" w:hAnsi="Times New Roman"/>
          <w:sz w:val="28"/>
          <w:szCs w:val="28"/>
          <w:lang w:eastAsia="ar-SA"/>
        </w:rPr>
        <w:t>тивно установленными требованиями документа, удостоверяющего личность.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 xml:space="preserve">3. </w:t>
      </w:r>
      <w:proofErr w:type="gramStart"/>
      <w:r w:rsidRPr="00925517">
        <w:rPr>
          <w:rFonts w:ascii="Times New Roman" w:hAnsi="Times New Roman"/>
          <w:sz w:val="28"/>
          <w:szCs w:val="28"/>
          <w:lang w:eastAsia="ar-SA"/>
        </w:rPr>
        <w:t>Работник МФЦ направляет межведомственные запросы о предоставл</w:t>
      </w:r>
      <w:r w:rsidRPr="00925517">
        <w:rPr>
          <w:rFonts w:ascii="Times New Roman" w:hAnsi="Times New Roman"/>
          <w:sz w:val="28"/>
          <w:szCs w:val="28"/>
          <w:lang w:eastAsia="ar-SA"/>
        </w:rPr>
        <w:t>е</w:t>
      </w:r>
      <w:r w:rsidRPr="00925517">
        <w:rPr>
          <w:rFonts w:ascii="Times New Roman" w:hAnsi="Times New Roman"/>
          <w:sz w:val="28"/>
          <w:szCs w:val="28"/>
          <w:lang w:eastAsia="ar-SA"/>
        </w:rPr>
        <w:lastRenderedPageBreak/>
        <w:t>нии документов и информации, которые находятся в распоряжении органов, предоставляющих государственные услуги, органов местного самоуправления либо подведомственных государственным органам (органам местного сам</w:t>
      </w:r>
      <w:r w:rsidRPr="00925517">
        <w:rPr>
          <w:rFonts w:ascii="Times New Roman" w:hAnsi="Times New Roman"/>
          <w:sz w:val="28"/>
          <w:szCs w:val="28"/>
          <w:lang w:eastAsia="ar-SA"/>
        </w:rPr>
        <w:t>о</w:t>
      </w:r>
      <w:r w:rsidRPr="00925517">
        <w:rPr>
          <w:rFonts w:ascii="Times New Roman" w:hAnsi="Times New Roman"/>
          <w:sz w:val="28"/>
          <w:szCs w:val="28"/>
          <w:lang w:eastAsia="ar-SA"/>
        </w:rPr>
        <w:t>управления) организаций, участвующих в предоставлении муниципальной услуги, в соответствии с нормативными правовыми актами Российской Фед</w:t>
      </w:r>
      <w:r w:rsidRPr="00925517">
        <w:rPr>
          <w:rFonts w:ascii="Times New Roman" w:hAnsi="Times New Roman"/>
          <w:sz w:val="28"/>
          <w:szCs w:val="28"/>
          <w:lang w:eastAsia="ar-SA"/>
        </w:rPr>
        <w:t>е</w:t>
      </w:r>
      <w:r w:rsidRPr="00925517">
        <w:rPr>
          <w:rFonts w:ascii="Times New Roman" w:hAnsi="Times New Roman"/>
          <w:sz w:val="28"/>
          <w:szCs w:val="28"/>
          <w:lang w:eastAsia="ar-SA"/>
        </w:rPr>
        <w:t>рации, нормативными правовыми актами Краснодарского края, муниципал</w:t>
      </w:r>
      <w:r w:rsidRPr="00925517">
        <w:rPr>
          <w:rFonts w:ascii="Times New Roman" w:hAnsi="Times New Roman"/>
          <w:sz w:val="28"/>
          <w:szCs w:val="28"/>
          <w:lang w:eastAsia="ar-SA"/>
        </w:rPr>
        <w:t>ь</w:t>
      </w:r>
      <w:r w:rsidRPr="00925517">
        <w:rPr>
          <w:rFonts w:ascii="Times New Roman" w:hAnsi="Times New Roman"/>
          <w:sz w:val="28"/>
          <w:szCs w:val="28"/>
          <w:lang w:eastAsia="ar-SA"/>
        </w:rPr>
        <w:t>ными правовыми актами с учетом положений части 6 статьи 7 Федерального закона от</w:t>
      </w:r>
      <w:proofErr w:type="gramEnd"/>
      <w:r w:rsidRPr="00925517">
        <w:rPr>
          <w:rFonts w:ascii="Times New Roman" w:hAnsi="Times New Roman"/>
          <w:sz w:val="28"/>
          <w:szCs w:val="28"/>
          <w:lang w:eastAsia="ar-SA"/>
        </w:rPr>
        <w:t xml:space="preserve"> 27 июля 2010 года № 210-ФЗ «Об организации предоставления гос</w:t>
      </w:r>
      <w:r w:rsidRPr="00925517">
        <w:rPr>
          <w:rFonts w:ascii="Times New Roman" w:hAnsi="Times New Roman"/>
          <w:sz w:val="28"/>
          <w:szCs w:val="28"/>
          <w:lang w:eastAsia="ar-SA"/>
        </w:rPr>
        <w:t>у</w:t>
      </w:r>
      <w:r w:rsidRPr="00925517">
        <w:rPr>
          <w:rFonts w:ascii="Times New Roman" w:hAnsi="Times New Roman"/>
          <w:sz w:val="28"/>
          <w:szCs w:val="28"/>
          <w:lang w:eastAsia="ar-SA"/>
        </w:rPr>
        <w:t>дарственных и муниципальных услуг».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proofErr w:type="gramStart"/>
      <w:r w:rsidRPr="00925517">
        <w:rPr>
          <w:rFonts w:ascii="Times New Roman" w:hAnsi="Times New Roman"/>
          <w:sz w:val="28"/>
          <w:szCs w:val="28"/>
          <w:lang w:eastAsia="ar-SA"/>
        </w:rPr>
        <w:t>Межведомственный запрос о представлении документов и (или) инфо</w:t>
      </w:r>
      <w:r w:rsidRPr="00925517">
        <w:rPr>
          <w:rFonts w:ascii="Times New Roman" w:hAnsi="Times New Roman"/>
          <w:sz w:val="28"/>
          <w:szCs w:val="28"/>
          <w:lang w:eastAsia="ar-SA"/>
        </w:rPr>
        <w:t>р</w:t>
      </w:r>
      <w:r w:rsidRPr="00925517">
        <w:rPr>
          <w:rFonts w:ascii="Times New Roman" w:hAnsi="Times New Roman"/>
          <w:sz w:val="28"/>
          <w:szCs w:val="28"/>
          <w:lang w:eastAsia="ar-SA"/>
        </w:rPr>
        <w:t>мации, указанных в пункте 2 части 1 статьи 7 Федерального закона от 27 июля 2010 года № 210-ФЗ «Об организации предоставления государственных и м</w:t>
      </w:r>
      <w:r w:rsidRPr="00925517">
        <w:rPr>
          <w:rFonts w:ascii="Times New Roman" w:hAnsi="Times New Roman"/>
          <w:sz w:val="28"/>
          <w:szCs w:val="28"/>
          <w:lang w:eastAsia="ar-SA"/>
        </w:rPr>
        <w:t>у</w:t>
      </w:r>
      <w:r w:rsidRPr="00925517">
        <w:rPr>
          <w:rFonts w:ascii="Times New Roman" w:hAnsi="Times New Roman"/>
          <w:sz w:val="28"/>
          <w:szCs w:val="28"/>
          <w:lang w:eastAsia="ar-SA"/>
        </w:rPr>
        <w:t>ниципальных услуг», для предоставления муниципальной услуги с использов</w:t>
      </w:r>
      <w:r w:rsidRPr="00925517">
        <w:rPr>
          <w:rFonts w:ascii="Times New Roman" w:hAnsi="Times New Roman"/>
          <w:sz w:val="28"/>
          <w:szCs w:val="28"/>
          <w:lang w:eastAsia="ar-SA"/>
        </w:rPr>
        <w:t>а</w:t>
      </w:r>
      <w:r w:rsidRPr="00925517">
        <w:rPr>
          <w:rFonts w:ascii="Times New Roman" w:hAnsi="Times New Roman"/>
          <w:sz w:val="28"/>
          <w:szCs w:val="28"/>
          <w:lang w:eastAsia="ar-SA"/>
        </w:rPr>
        <w:t>нием межведомственного информационного взаимодействия должен содержать указание на базовый государственный информационный ресурс, в целях вед</w:t>
      </w:r>
      <w:r w:rsidRPr="00925517">
        <w:rPr>
          <w:rFonts w:ascii="Times New Roman" w:hAnsi="Times New Roman"/>
          <w:sz w:val="28"/>
          <w:szCs w:val="28"/>
          <w:lang w:eastAsia="ar-SA"/>
        </w:rPr>
        <w:t>е</w:t>
      </w:r>
      <w:r w:rsidRPr="00925517">
        <w:rPr>
          <w:rFonts w:ascii="Times New Roman" w:hAnsi="Times New Roman"/>
          <w:sz w:val="28"/>
          <w:szCs w:val="28"/>
          <w:lang w:eastAsia="ar-SA"/>
        </w:rPr>
        <w:t>ния которого запрашиваются документы и информация.</w:t>
      </w:r>
      <w:bookmarkStart w:id="1" w:name="P00EE"/>
      <w:bookmarkEnd w:id="1"/>
      <w:proofErr w:type="gramEnd"/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4. Работник МФЦ осуществляет составление и выдачу заявителям док</w:t>
      </w:r>
      <w:r w:rsidRPr="00925517">
        <w:rPr>
          <w:rFonts w:ascii="Times New Roman" w:hAnsi="Times New Roman"/>
          <w:sz w:val="28"/>
          <w:szCs w:val="28"/>
          <w:lang w:eastAsia="ar-SA"/>
        </w:rPr>
        <w:t>у</w:t>
      </w:r>
      <w:r w:rsidRPr="00925517">
        <w:rPr>
          <w:rFonts w:ascii="Times New Roman" w:hAnsi="Times New Roman"/>
          <w:sz w:val="28"/>
          <w:szCs w:val="28"/>
          <w:lang w:eastAsia="ar-SA"/>
        </w:rPr>
        <w:t>ментов на бумажном носителе, подтверждающих содержание электронных д</w:t>
      </w:r>
      <w:r w:rsidRPr="00925517">
        <w:rPr>
          <w:rFonts w:ascii="Times New Roman" w:hAnsi="Times New Roman"/>
          <w:sz w:val="28"/>
          <w:szCs w:val="28"/>
          <w:lang w:eastAsia="ar-SA"/>
        </w:rPr>
        <w:t>о</w:t>
      </w:r>
      <w:r w:rsidRPr="00925517">
        <w:rPr>
          <w:rFonts w:ascii="Times New Roman" w:hAnsi="Times New Roman"/>
          <w:sz w:val="28"/>
          <w:szCs w:val="28"/>
          <w:lang w:eastAsia="ar-SA"/>
        </w:rPr>
        <w:t>кументов, направленных в МФЦ по результатам предоставления муниципал</w:t>
      </w:r>
      <w:r w:rsidRPr="00925517">
        <w:rPr>
          <w:rFonts w:ascii="Times New Roman" w:hAnsi="Times New Roman"/>
          <w:sz w:val="28"/>
          <w:szCs w:val="28"/>
          <w:lang w:eastAsia="ar-SA"/>
        </w:rPr>
        <w:t>ь</w:t>
      </w:r>
      <w:r w:rsidRPr="00925517">
        <w:rPr>
          <w:rFonts w:ascii="Times New Roman" w:hAnsi="Times New Roman"/>
          <w:sz w:val="28"/>
          <w:szCs w:val="28"/>
          <w:lang w:eastAsia="ar-SA"/>
        </w:rPr>
        <w:t>ной услуги, в соответствии с требованиями, установленными Правительством Российской Федерации.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 xml:space="preserve">5. </w:t>
      </w:r>
      <w:proofErr w:type="gramStart"/>
      <w:r w:rsidRPr="00925517">
        <w:rPr>
          <w:rFonts w:ascii="Times New Roman" w:hAnsi="Times New Roman"/>
          <w:sz w:val="28"/>
          <w:szCs w:val="28"/>
          <w:lang w:eastAsia="ar-SA"/>
        </w:rPr>
        <w:t>Работник МФЦ осуществляет иные действия, необходимые для пред</w:t>
      </w:r>
      <w:r w:rsidRPr="00925517">
        <w:rPr>
          <w:rFonts w:ascii="Times New Roman" w:hAnsi="Times New Roman"/>
          <w:sz w:val="28"/>
          <w:szCs w:val="28"/>
          <w:lang w:eastAsia="ar-SA"/>
        </w:rPr>
        <w:t>о</w:t>
      </w:r>
      <w:r w:rsidRPr="00925517">
        <w:rPr>
          <w:rFonts w:ascii="Times New Roman" w:hAnsi="Times New Roman"/>
          <w:sz w:val="28"/>
          <w:szCs w:val="28"/>
          <w:lang w:eastAsia="ar-SA"/>
        </w:rPr>
        <w:t>ставления муниципальной услуги, в том числе связанные с проверкой действ</w:t>
      </w:r>
      <w:r w:rsidRPr="00925517">
        <w:rPr>
          <w:rFonts w:ascii="Times New Roman" w:hAnsi="Times New Roman"/>
          <w:sz w:val="28"/>
          <w:szCs w:val="28"/>
          <w:lang w:eastAsia="ar-SA"/>
        </w:rPr>
        <w:t>и</w:t>
      </w:r>
      <w:r w:rsidRPr="00925517">
        <w:rPr>
          <w:rFonts w:ascii="Times New Roman" w:hAnsi="Times New Roman"/>
          <w:sz w:val="28"/>
          <w:szCs w:val="28"/>
          <w:lang w:eastAsia="ar-SA"/>
        </w:rPr>
        <w:t>тельности усиленной квалифицированной электронной подписи заявителя, и</w:t>
      </w:r>
      <w:r w:rsidRPr="00925517">
        <w:rPr>
          <w:rFonts w:ascii="Times New Roman" w:hAnsi="Times New Roman"/>
          <w:sz w:val="28"/>
          <w:szCs w:val="28"/>
          <w:lang w:eastAsia="ar-SA"/>
        </w:rPr>
        <w:t>с</w:t>
      </w:r>
      <w:r w:rsidRPr="00925517">
        <w:rPr>
          <w:rFonts w:ascii="Times New Roman" w:hAnsi="Times New Roman"/>
          <w:sz w:val="28"/>
          <w:szCs w:val="28"/>
          <w:lang w:eastAsia="ar-SA"/>
        </w:rPr>
        <w:t>пользованной при обращении за получением муниципальной услуги, а также с установлением перечня средств удостоверяющих центров, которые допускаю</w:t>
      </w:r>
      <w:r w:rsidRPr="00925517">
        <w:rPr>
          <w:rFonts w:ascii="Times New Roman" w:hAnsi="Times New Roman"/>
          <w:sz w:val="28"/>
          <w:szCs w:val="28"/>
          <w:lang w:eastAsia="ar-SA"/>
        </w:rPr>
        <w:t>т</w:t>
      </w:r>
      <w:r w:rsidRPr="00925517">
        <w:rPr>
          <w:rFonts w:ascii="Times New Roman" w:hAnsi="Times New Roman"/>
          <w:sz w:val="28"/>
          <w:szCs w:val="28"/>
          <w:lang w:eastAsia="ar-SA"/>
        </w:rPr>
        <w:t>ся для использования в целях обеспечения указанной проверки и определяются на основании утверждаемой уполномоченным органом, предоставляющим м</w:t>
      </w:r>
      <w:r w:rsidRPr="00925517">
        <w:rPr>
          <w:rFonts w:ascii="Times New Roman" w:hAnsi="Times New Roman"/>
          <w:sz w:val="28"/>
          <w:szCs w:val="28"/>
          <w:lang w:eastAsia="ar-SA"/>
        </w:rPr>
        <w:t>у</w:t>
      </w:r>
      <w:r w:rsidRPr="00925517">
        <w:rPr>
          <w:rFonts w:ascii="Times New Roman" w:hAnsi="Times New Roman"/>
          <w:sz w:val="28"/>
          <w:szCs w:val="28"/>
          <w:lang w:eastAsia="ar-SA"/>
        </w:rPr>
        <w:t>ниципальную услугу, по согласованию с Федеральной</w:t>
      </w:r>
      <w:proofErr w:type="gramEnd"/>
      <w:r w:rsidRPr="00925517">
        <w:rPr>
          <w:rFonts w:ascii="Times New Roman" w:hAnsi="Times New Roman"/>
          <w:sz w:val="28"/>
          <w:szCs w:val="28"/>
          <w:lang w:eastAsia="ar-SA"/>
        </w:rPr>
        <w:t xml:space="preserve"> службой </w:t>
      </w:r>
      <w:proofErr w:type="gramStart"/>
      <w:r w:rsidRPr="00925517">
        <w:rPr>
          <w:rFonts w:ascii="Times New Roman" w:hAnsi="Times New Roman"/>
          <w:sz w:val="28"/>
          <w:szCs w:val="28"/>
          <w:lang w:eastAsia="ar-SA"/>
        </w:rPr>
        <w:t>безопасности Российской Федерации модели угроз безопасности информации</w:t>
      </w:r>
      <w:proofErr w:type="gramEnd"/>
      <w:r w:rsidRPr="00925517">
        <w:rPr>
          <w:rFonts w:ascii="Times New Roman" w:hAnsi="Times New Roman"/>
          <w:sz w:val="28"/>
          <w:szCs w:val="28"/>
          <w:lang w:eastAsia="ar-SA"/>
        </w:rPr>
        <w:t xml:space="preserve"> в информац</w:t>
      </w:r>
      <w:r w:rsidRPr="00925517">
        <w:rPr>
          <w:rFonts w:ascii="Times New Roman" w:hAnsi="Times New Roman"/>
          <w:sz w:val="28"/>
          <w:szCs w:val="28"/>
          <w:lang w:eastAsia="ar-SA"/>
        </w:rPr>
        <w:t>и</w:t>
      </w:r>
      <w:r w:rsidRPr="00925517">
        <w:rPr>
          <w:rFonts w:ascii="Times New Roman" w:hAnsi="Times New Roman"/>
          <w:sz w:val="28"/>
          <w:szCs w:val="28"/>
          <w:lang w:eastAsia="ar-SA"/>
        </w:rPr>
        <w:t>онной системе, используемой в целях приема обращений за получением мун</w:t>
      </w:r>
      <w:r w:rsidRPr="00925517">
        <w:rPr>
          <w:rFonts w:ascii="Times New Roman" w:hAnsi="Times New Roman"/>
          <w:sz w:val="28"/>
          <w:szCs w:val="28"/>
          <w:lang w:eastAsia="ar-SA"/>
        </w:rPr>
        <w:t>и</w:t>
      </w:r>
      <w:r w:rsidRPr="00925517">
        <w:rPr>
          <w:rFonts w:ascii="Times New Roman" w:hAnsi="Times New Roman"/>
          <w:sz w:val="28"/>
          <w:szCs w:val="28"/>
          <w:lang w:eastAsia="ar-SA"/>
        </w:rPr>
        <w:t>ципальной услуги и (или) предоставления такой услуги.</w:t>
      </w:r>
    </w:p>
    <w:p w:rsidR="005F0542" w:rsidRPr="00925517" w:rsidRDefault="005F0542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Подраздел 3.9</w:t>
      </w:r>
      <w:r w:rsidRPr="00925517">
        <w:rPr>
          <w:rFonts w:ascii="Times New Roman" w:hAnsi="Times New Roman"/>
          <w:sz w:val="28"/>
          <w:szCs w:val="28"/>
        </w:rPr>
        <w:t xml:space="preserve">. </w:t>
      </w:r>
      <w:r w:rsidRPr="00925517">
        <w:rPr>
          <w:rFonts w:ascii="Times New Roman" w:hAnsi="Times New Roman"/>
          <w:sz w:val="28"/>
          <w:szCs w:val="28"/>
          <w:lang w:eastAsia="ar-SA"/>
        </w:rPr>
        <w:t xml:space="preserve">Порядок исправления допущенных опечаток 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pacing w:val="-11"/>
          <w:w w:val="103"/>
          <w:sz w:val="28"/>
          <w:szCs w:val="28"/>
          <w:lang w:eastAsia="ar-SA"/>
        </w:rPr>
      </w:pPr>
      <w:proofErr w:type="gramStart"/>
      <w:r w:rsidRPr="00925517">
        <w:rPr>
          <w:rFonts w:ascii="Times New Roman" w:hAnsi="Times New Roman"/>
          <w:sz w:val="28"/>
          <w:szCs w:val="28"/>
          <w:lang w:eastAsia="ar-SA"/>
        </w:rPr>
        <w:t xml:space="preserve">и ошибок в выданных </w:t>
      </w:r>
      <w:r w:rsidRPr="00925517">
        <w:rPr>
          <w:rFonts w:ascii="Times New Roman" w:hAnsi="Times New Roman"/>
          <w:bCs/>
          <w:spacing w:val="-11"/>
          <w:w w:val="103"/>
          <w:sz w:val="28"/>
          <w:szCs w:val="28"/>
          <w:lang w:eastAsia="ar-SA"/>
        </w:rPr>
        <w:t xml:space="preserve">в результате предоставления </w:t>
      </w:r>
      <w:proofErr w:type="gramEnd"/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pacing w:val="-11"/>
          <w:w w:val="103"/>
          <w:sz w:val="28"/>
          <w:szCs w:val="28"/>
          <w:lang w:eastAsia="ar-SA"/>
        </w:rPr>
      </w:pPr>
      <w:r w:rsidRPr="00925517">
        <w:rPr>
          <w:rFonts w:ascii="Times New Roman" w:hAnsi="Times New Roman"/>
          <w:bCs/>
          <w:spacing w:val="-11"/>
          <w:w w:val="103"/>
          <w:sz w:val="28"/>
          <w:szCs w:val="28"/>
          <w:lang w:eastAsia="ar-SA"/>
        </w:rPr>
        <w:t xml:space="preserve">муниципальной услуги </w:t>
      </w:r>
      <w:proofErr w:type="gramStart"/>
      <w:r w:rsidRPr="00925517">
        <w:rPr>
          <w:rFonts w:ascii="Times New Roman" w:hAnsi="Times New Roman"/>
          <w:bCs/>
          <w:spacing w:val="-11"/>
          <w:w w:val="103"/>
          <w:sz w:val="28"/>
          <w:szCs w:val="28"/>
          <w:lang w:eastAsia="ar-SA"/>
        </w:rPr>
        <w:t>документах</w:t>
      </w:r>
      <w:proofErr w:type="gramEnd"/>
    </w:p>
    <w:p w:rsidR="00C90064" w:rsidRPr="00925517" w:rsidRDefault="00C90064" w:rsidP="00C9006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C90064" w:rsidRPr="00925517" w:rsidRDefault="00C90064" w:rsidP="00C9006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925517">
        <w:rPr>
          <w:rFonts w:ascii="Times New Roman" w:hAnsi="Times New Roman"/>
          <w:sz w:val="28"/>
          <w:szCs w:val="28"/>
          <w:lang w:eastAsia="ru-RU"/>
        </w:rPr>
        <w:t>В случае выявления заявителем опечаток и (или) ошибок в полученном заявителем документе, являющемся результатом предоставления муниципал</w:t>
      </w:r>
      <w:r w:rsidRPr="00925517">
        <w:rPr>
          <w:rFonts w:ascii="Times New Roman" w:hAnsi="Times New Roman"/>
          <w:sz w:val="28"/>
          <w:szCs w:val="28"/>
          <w:lang w:eastAsia="ru-RU"/>
        </w:rPr>
        <w:t>ь</w:t>
      </w:r>
      <w:r w:rsidRPr="00925517">
        <w:rPr>
          <w:rFonts w:ascii="Times New Roman" w:hAnsi="Times New Roman"/>
          <w:sz w:val="28"/>
          <w:szCs w:val="28"/>
          <w:lang w:eastAsia="ru-RU"/>
        </w:rPr>
        <w:t>ной услуги, заявитель вправе обратиться в уполномоченный орган, МФЦ с з</w:t>
      </w:r>
      <w:r w:rsidRPr="00925517">
        <w:rPr>
          <w:rFonts w:ascii="Times New Roman" w:hAnsi="Times New Roman"/>
          <w:sz w:val="28"/>
          <w:szCs w:val="28"/>
          <w:lang w:eastAsia="ru-RU"/>
        </w:rPr>
        <w:t>а</w:t>
      </w:r>
      <w:r w:rsidRPr="00925517">
        <w:rPr>
          <w:rFonts w:ascii="Times New Roman" w:hAnsi="Times New Roman"/>
          <w:sz w:val="28"/>
          <w:szCs w:val="28"/>
          <w:lang w:eastAsia="ru-RU"/>
        </w:rPr>
        <w:t>явлением об исправлении допущенных опечаток и (или) ошибок в выданных в результате предоставления муниципальной услуги документах.</w:t>
      </w:r>
      <w:proofErr w:type="gramEnd"/>
    </w:p>
    <w:p w:rsidR="00C90064" w:rsidRPr="00925517" w:rsidRDefault="00C90064" w:rsidP="00C9006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925517">
        <w:rPr>
          <w:rFonts w:ascii="Times New Roman" w:hAnsi="Times New Roman"/>
          <w:sz w:val="28"/>
          <w:szCs w:val="28"/>
          <w:lang w:eastAsia="ru-RU"/>
        </w:rPr>
        <w:t>Основанием для начала процедуры по исправлению допущенных опеч</w:t>
      </w:r>
      <w:r w:rsidRPr="00925517">
        <w:rPr>
          <w:rFonts w:ascii="Times New Roman" w:hAnsi="Times New Roman"/>
          <w:sz w:val="28"/>
          <w:szCs w:val="28"/>
          <w:lang w:eastAsia="ru-RU"/>
        </w:rPr>
        <w:t>а</w:t>
      </w:r>
      <w:r w:rsidRPr="00925517">
        <w:rPr>
          <w:rFonts w:ascii="Times New Roman" w:hAnsi="Times New Roman"/>
          <w:sz w:val="28"/>
          <w:szCs w:val="28"/>
          <w:lang w:eastAsia="ru-RU"/>
        </w:rPr>
        <w:t>ток и (или) ошибок в документах, выданных в результате предоставления м</w:t>
      </w:r>
      <w:r w:rsidRPr="00925517">
        <w:rPr>
          <w:rFonts w:ascii="Times New Roman" w:hAnsi="Times New Roman"/>
          <w:sz w:val="28"/>
          <w:szCs w:val="28"/>
          <w:lang w:eastAsia="ru-RU"/>
        </w:rPr>
        <w:t>у</w:t>
      </w:r>
      <w:r w:rsidRPr="00925517">
        <w:rPr>
          <w:rFonts w:ascii="Times New Roman" w:hAnsi="Times New Roman"/>
          <w:sz w:val="28"/>
          <w:szCs w:val="28"/>
          <w:lang w:eastAsia="ru-RU"/>
        </w:rPr>
        <w:lastRenderedPageBreak/>
        <w:t>ниципальной услуги, является поступление в уполномоченный орган заявления об исправлении опечаток и (или) ошибок в документах, выданных в результате предоставления муниципальной услуги (далее - Заявление об исправлении оп</w:t>
      </w:r>
      <w:r w:rsidRPr="00925517">
        <w:rPr>
          <w:rFonts w:ascii="Times New Roman" w:hAnsi="Times New Roman"/>
          <w:sz w:val="28"/>
          <w:szCs w:val="28"/>
          <w:lang w:eastAsia="ru-RU"/>
        </w:rPr>
        <w:t>е</w:t>
      </w:r>
      <w:r w:rsidRPr="00925517">
        <w:rPr>
          <w:rFonts w:ascii="Times New Roman" w:hAnsi="Times New Roman"/>
          <w:sz w:val="28"/>
          <w:szCs w:val="28"/>
          <w:lang w:eastAsia="ru-RU"/>
        </w:rPr>
        <w:t xml:space="preserve">чаток, ошибок). </w:t>
      </w:r>
    </w:p>
    <w:p w:rsidR="00C90064" w:rsidRPr="00925517" w:rsidRDefault="00C90064" w:rsidP="00C9006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925517">
        <w:rPr>
          <w:rFonts w:ascii="Times New Roman" w:hAnsi="Times New Roman"/>
          <w:sz w:val="28"/>
          <w:szCs w:val="28"/>
          <w:lang w:eastAsia="ru-RU"/>
        </w:rPr>
        <w:t>Заявление об исправлении опечаток, ошибок с указанием способа инфо</w:t>
      </w:r>
      <w:r w:rsidRPr="00925517">
        <w:rPr>
          <w:rFonts w:ascii="Times New Roman" w:hAnsi="Times New Roman"/>
          <w:sz w:val="28"/>
          <w:szCs w:val="28"/>
          <w:lang w:eastAsia="ru-RU"/>
        </w:rPr>
        <w:t>р</w:t>
      </w:r>
      <w:r w:rsidRPr="00925517">
        <w:rPr>
          <w:rFonts w:ascii="Times New Roman" w:hAnsi="Times New Roman"/>
          <w:sz w:val="28"/>
          <w:szCs w:val="28"/>
          <w:lang w:eastAsia="ru-RU"/>
        </w:rPr>
        <w:t xml:space="preserve">мирования о результатах его рассмотрения и документы, в которых содержатся опечатки и (или) ошибки, представляются следующими способами: </w:t>
      </w:r>
    </w:p>
    <w:p w:rsidR="00C90064" w:rsidRPr="00925517" w:rsidRDefault="00C90064" w:rsidP="00C9006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925517">
        <w:rPr>
          <w:rFonts w:ascii="Times New Roman" w:hAnsi="Times New Roman"/>
          <w:sz w:val="28"/>
          <w:szCs w:val="28"/>
          <w:lang w:eastAsia="ru-RU"/>
        </w:rPr>
        <w:t>лично (заявителем представляются оригиналы документов с опечатками и (или) ошибками, специалистом Отдела или МФЦ делаются копии этих док</w:t>
      </w:r>
      <w:r w:rsidRPr="00925517">
        <w:rPr>
          <w:rFonts w:ascii="Times New Roman" w:hAnsi="Times New Roman"/>
          <w:sz w:val="28"/>
          <w:szCs w:val="28"/>
          <w:lang w:eastAsia="ru-RU"/>
        </w:rPr>
        <w:t>у</w:t>
      </w:r>
      <w:r w:rsidRPr="00925517">
        <w:rPr>
          <w:rFonts w:ascii="Times New Roman" w:hAnsi="Times New Roman"/>
          <w:sz w:val="28"/>
          <w:szCs w:val="28"/>
          <w:lang w:eastAsia="ru-RU"/>
        </w:rPr>
        <w:t xml:space="preserve">ментов); </w:t>
      </w:r>
    </w:p>
    <w:p w:rsidR="00C90064" w:rsidRPr="00925517" w:rsidRDefault="00C90064" w:rsidP="00C9006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925517">
        <w:rPr>
          <w:rFonts w:ascii="Times New Roman" w:hAnsi="Times New Roman"/>
          <w:sz w:val="28"/>
          <w:szCs w:val="28"/>
          <w:lang w:eastAsia="ru-RU"/>
        </w:rPr>
        <w:t>через организацию почтовой связи (заявителем направляются копии д</w:t>
      </w:r>
      <w:r w:rsidRPr="00925517">
        <w:rPr>
          <w:rFonts w:ascii="Times New Roman" w:hAnsi="Times New Roman"/>
          <w:sz w:val="28"/>
          <w:szCs w:val="28"/>
          <w:lang w:eastAsia="ru-RU"/>
        </w:rPr>
        <w:t>о</w:t>
      </w:r>
      <w:r w:rsidRPr="00925517">
        <w:rPr>
          <w:rFonts w:ascii="Times New Roman" w:hAnsi="Times New Roman"/>
          <w:sz w:val="28"/>
          <w:szCs w:val="28"/>
          <w:lang w:eastAsia="ru-RU"/>
        </w:rPr>
        <w:t>кументов с опечатками и (или) ошибками).</w:t>
      </w:r>
    </w:p>
    <w:p w:rsidR="00C90064" w:rsidRPr="00925517" w:rsidRDefault="00C90064" w:rsidP="00C90064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Прием и регистрация полученного Заявления об исправлении опечаток, ошибок осуществляется в день его получения специалистом уполномоченного органа или МФЦ, ответственным за регистрацию входящей корреспонденции, который выполняет следующие действия:</w:t>
      </w:r>
    </w:p>
    <w:p w:rsidR="00C90064" w:rsidRPr="00925517" w:rsidRDefault="00C90064" w:rsidP="00C90064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регистрирует Заявление об исправлении опечаток и предоставленные копии документов в электронном виде в системе электронного документооборота;</w:t>
      </w:r>
    </w:p>
    <w:p w:rsidR="00C90064" w:rsidRPr="00925517" w:rsidRDefault="00C90064" w:rsidP="00C90064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 xml:space="preserve">направляет зарегистрированные Заявление об исправлении опечаток, ошибок и копии документов главе муниципального образования Щербиновский район на рассмотрение; </w:t>
      </w:r>
    </w:p>
    <w:p w:rsidR="00C90064" w:rsidRPr="00925517" w:rsidRDefault="00C90064" w:rsidP="00C90064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после получения резолюции главы муниципального образования Щербиновский район направляет Заявление об исправлении опечаток, ошибок и копии документов в соответствии с резолюцией заместителю главы муниципального образования Щербиновский район, курирующему деятельность в сфере предоставления муниципальной услуги, который направляет Заявление об исправлении опечаток, ошибок и копии документов в Отдел для исполнения.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Срок исполнения – 2 (два) рабочих дня.</w:t>
      </w:r>
    </w:p>
    <w:p w:rsidR="00C90064" w:rsidRPr="00925517" w:rsidRDefault="00C90064" w:rsidP="00C9006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925517">
        <w:rPr>
          <w:rFonts w:ascii="Times New Roman" w:hAnsi="Times New Roman"/>
          <w:sz w:val="28"/>
          <w:szCs w:val="28"/>
          <w:lang w:eastAsia="ru-RU"/>
        </w:rPr>
        <w:t>По результатам рассмотрения Заявления об исправлении опечаток, ош</w:t>
      </w:r>
      <w:r w:rsidRPr="00925517">
        <w:rPr>
          <w:rFonts w:ascii="Times New Roman" w:hAnsi="Times New Roman"/>
          <w:sz w:val="28"/>
          <w:szCs w:val="28"/>
          <w:lang w:eastAsia="ru-RU"/>
        </w:rPr>
        <w:t>и</w:t>
      </w:r>
      <w:r w:rsidRPr="00925517">
        <w:rPr>
          <w:rFonts w:ascii="Times New Roman" w:hAnsi="Times New Roman"/>
          <w:sz w:val="28"/>
          <w:szCs w:val="28"/>
          <w:lang w:eastAsia="ru-RU"/>
        </w:rPr>
        <w:t xml:space="preserve">бок специалист Отдела в течение 2-х рабочих дней принимает решение: </w:t>
      </w:r>
    </w:p>
    <w:p w:rsidR="00C90064" w:rsidRPr="00925517" w:rsidRDefault="00C90064" w:rsidP="00C9006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925517">
        <w:rPr>
          <w:rFonts w:ascii="Times New Roman" w:hAnsi="Times New Roman"/>
          <w:sz w:val="28"/>
          <w:szCs w:val="28"/>
          <w:lang w:eastAsia="ru-RU"/>
        </w:rPr>
        <w:t>об исправлении опечаток и (или) ошибок, допущенных в документах, в</w:t>
      </w:r>
      <w:r w:rsidRPr="00925517">
        <w:rPr>
          <w:rFonts w:ascii="Times New Roman" w:hAnsi="Times New Roman"/>
          <w:sz w:val="28"/>
          <w:szCs w:val="28"/>
          <w:lang w:eastAsia="ru-RU"/>
        </w:rPr>
        <w:t>ы</w:t>
      </w:r>
      <w:r w:rsidRPr="00925517">
        <w:rPr>
          <w:rFonts w:ascii="Times New Roman" w:hAnsi="Times New Roman"/>
          <w:sz w:val="28"/>
          <w:szCs w:val="28"/>
          <w:lang w:eastAsia="ru-RU"/>
        </w:rPr>
        <w:t>данных в результате предоставления муниципальной услуги, и уведомляет з</w:t>
      </w:r>
      <w:r w:rsidRPr="00925517">
        <w:rPr>
          <w:rFonts w:ascii="Times New Roman" w:hAnsi="Times New Roman"/>
          <w:sz w:val="28"/>
          <w:szCs w:val="28"/>
          <w:lang w:eastAsia="ru-RU"/>
        </w:rPr>
        <w:t>а</w:t>
      </w:r>
      <w:r w:rsidRPr="00925517">
        <w:rPr>
          <w:rFonts w:ascii="Times New Roman" w:hAnsi="Times New Roman"/>
          <w:sz w:val="28"/>
          <w:szCs w:val="28"/>
          <w:lang w:eastAsia="ru-RU"/>
        </w:rPr>
        <w:t xml:space="preserve">явителя о принятом решении способом, указанным в Заявлении об исправлении опечаток, ошибок (с указанием срока исправления допущенных опечаток и (или) ошибок); </w:t>
      </w:r>
    </w:p>
    <w:p w:rsidR="00C90064" w:rsidRPr="00925517" w:rsidRDefault="00C90064" w:rsidP="00C9006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925517">
        <w:rPr>
          <w:rFonts w:ascii="Times New Roman" w:hAnsi="Times New Roman"/>
          <w:sz w:val="28"/>
          <w:szCs w:val="28"/>
          <w:lang w:eastAsia="ru-RU"/>
        </w:rPr>
        <w:t>об отсутствии необходимости исправления опечаток и (или) ошибок, д</w:t>
      </w:r>
      <w:r w:rsidRPr="00925517">
        <w:rPr>
          <w:rFonts w:ascii="Times New Roman" w:hAnsi="Times New Roman"/>
          <w:sz w:val="28"/>
          <w:szCs w:val="28"/>
          <w:lang w:eastAsia="ru-RU"/>
        </w:rPr>
        <w:t>о</w:t>
      </w:r>
      <w:r w:rsidRPr="00925517">
        <w:rPr>
          <w:rFonts w:ascii="Times New Roman" w:hAnsi="Times New Roman"/>
          <w:sz w:val="28"/>
          <w:szCs w:val="28"/>
          <w:lang w:eastAsia="ru-RU"/>
        </w:rPr>
        <w:t>пущенных в документах, выданных в результате предоставления муниципал</w:t>
      </w:r>
      <w:r w:rsidRPr="00925517">
        <w:rPr>
          <w:rFonts w:ascii="Times New Roman" w:hAnsi="Times New Roman"/>
          <w:sz w:val="28"/>
          <w:szCs w:val="28"/>
          <w:lang w:eastAsia="ru-RU"/>
        </w:rPr>
        <w:t>ь</w:t>
      </w:r>
      <w:r w:rsidRPr="00925517">
        <w:rPr>
          <w:rFonts w:ascii="Times New Roman" w:hAnsi="Times New Roman"/>
          <w:sz w:val="28"/>
          <w:szCs w:val="28"/>
          <w:lang w:eastAsia="ru-RU"/>
        </w:rPr>
        <w:t>ной услуги, и готовит мотивированный отказ в исправлении опечаток и (или) ошибок, допущенных в документах, выданных в результате предоставления муниципальной услуги.</w:t>
      </w:r>
    </w:p>
    <w:p w:rsidR="00C90064" w:rsidRPr="00925517" w:rsidRDefault="00C90064" w:rsidP="00C9006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925517">
        <w:rPr>
          <w:rFonts w:ascii="Times New Roman" w:hAnsi="Times New Roman"/>
          <w:sz w:val="28"/>
          <w:szCs w:val="28"/>
          <w:lang w:eastAsia="ru-RU"/>
        </w:rPr>
        <w:t>Исправление опечаток и (или) ошибок, допущенных в документах, в</w:t>
      </w:r>
      <w:r w:rsidRPr="00925517">
        <w:rPr>
          <w:rFonts w:ascii="Times New Roman" w:hAnsi="Times New Roman"/>
          <w:sz w:val="28"/>
          <w:szCs w:val="28"/>
          <w:lang w:eastAsia="ru-RU"/>
        </w:rPr>
        <w:t>ы</w:t>
      </w:r>
      <w:r w:rsidRPr="00925517">
        <w:rPr>
          <w:rFonts w:ascii="Times New Roman" w:hAnsi="Times New Roman"/>
          <w:sz w:val="28"/>
          <w:szCs w:val="28"/>
          <w:lang w:eastAsia="ru-RU"/>
        </w:rPr>
        <w:t xml:space="preserve">данных в результате предоставления муниципальной услуги, осуществляется </w:t>
      </w:r>
      <w:r w:rsidRPr="00925517">
        <w:rPr>
          <w:rFonts w:ascii="Times New Roman" w:hAnsi="Times New Roman"/>
          <w:sz w:val="28"/>
          <w:szCs w:val="28"/>
          <w:lang w:eastAsia="ru-RU"/>
        </w:rPr>
        <w:lastRenderedPageBreak/>
        <w:t>специалистом Отдела в течение 2-х рабочих дней.</w:t>
      </w:r>
    </w:p>
    <w:p w:rsidR="00C90064" w:rsidRPr="00925517" w:rsidRDefault="00C90064" w:rsidP="00C9006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925517">
        <w:rPr>
          <w:rFonts w:ascii="Times New Roman" w:hAnsi="Times New Roman"/>
          <w:sz w:val="28"/>
          <w:szCs w:val="28"/>
          <w:lang w:eastAsia="ru-RU"/>
        </w:rPr>
        <w:t xml:space="preserve">При исправлении опечаток и (или) ошибок, допущенных в документах, выданных в результате предоставления муниципальной услуги, не допускается: </w:t>
      </w:r>
    </w:p>
    <w:p w:rsidR="00C90064" w:rsidRPr="00925517" w:rsidRDefault="00C90064" w:rsidP="00C9006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925517">
        <w:rPr>
          <w:rFonts w:ascii="Times New Roman" w:hAnsi="Times New Roman"/>
          <w:sz w:val="28"/>
          <w:szCs w:val="28"/>
          <w:lang w:eastAsia="ru-RU"/>
        </w:rPr>
        <w:t>изменение содержания документов, являющихся результатом предоста</w:t>
      </w:r>
      <w:r w:rsidRPr="00925517">
        <w:rPr>
          <w:rFonts w:ascii="Times New Roman" w:hAnsi="Times New Roman"/>
          <w:sz w:val="28"/>
          <w:szCs w:val="28"/>
          <w:lang w:eastAsia="ru-RU"/>
        </w:rPr>
        <w:t>в</w:t>
      </w:r>
      <w:r w:rsidRPr="00925517">
        <w:rPr>
          <w:rFonts w:ascii="Times New Roman" w:hAnsi="Times New Roman"/>
          <w:sz w:val="28"/>
          <w:szCs w:val="28"/>
          <w:lang w:eastAsia="ru-RU"/>
        </w:rPr>
        <w:t>ления муниципальной услуги;</w:t>
      </w:r>
    </w:p>
    <w:p w:rsidR="00C90064" w:rsidRPr="00925517" w:rsidRDefault="00C90064" w:rsidP="00C9006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925517">
        <w:rPr>
          <w:rFonts w:ascii="Times New Roman" w:hAnsi="Times New Roman"/>
          <w:sz w:val="28"/>
          <w:szCs w:val="28"/>
          <w:lang w:eastAsia="ru-RU"/>
        </w:rPr>
        <w:t>внесение новой информации, сведений из вновь полученных документов, которые не были представлены при подаче заявления о предоставлении мун</w:t>
      </w:r>
      <w:r w:rsidRPr="00925517">
        <w:rPr>
          <w:rFonts w:ascii="Times New Roman" w:hAnsi="Times New Roman"/>
          <w:sz w:val="28"/>
          <w:szCs w:val="28"/>
          <w:lang w:eastAsia="ru-RU"/>
        </w:rPr>
        <w:t>и</w:t>
      </w:r>
      <w:r w:rsidRPr="00925517">
        <w:rPr>
          <w:rFonts w:ascii="Times New Roman" w:hAnsi="Times New Roman"/>
          <w:sz w:val="28"/>
          <w:szCs w:val="28"/>
          <w:lang w:eastAsia="ru-RU"/>
        </w:rPr>
        <w:t>ципальной услуги.</w:t>
      </w:r>
    </w:p>
    <w:p w:rsidR="00C90064" w:rsidRPr="00E625F7" w:rsidRDefault="00C90064" w:rsidP="00C9006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12"/>
          <w:sz w:val="28"/>
          <w:szCs w:val="28"/>
          <w:lang w:eastAsia="ru-RU"/>
        </w:rPr>
      </w:pPr>
      <w:r w:rsidRPr="00E625F7">
        <w:rPr>
          <w:rFonts w:ascii="Times New Roman" w:hAnsi="Times New Roman"/>
          <w:spacing w:val="12"/>
          <w:sz w:val="28"/>
          <w:szCs w:val="28"/>
          <w:lang w:eastAsia="ru-RU"/>
        </w:rPr>
        <w:t>Критерием принятия решения об исправлении опечаток и (или) ошибок является наличие опечаток и (или) ошибок, допущенных в док</w:t>
      </w:r>
      <w:r w:rsidRPr="00E625F7">
        <w:rPr>
          <w:rFonts w:ascii="Times New Roman" w:hAnsi="Times New Roman"/>
          <w:spacing w:val="12"/>
          <w:sz w:val="28"/>
          <w:szCs w:val="28"/>
          <w:lang w:eastAsia="ru-RU"/>
        </w:rPr>
        <w:t>у</w:t>
      </w:r>
      <w:r w:rsidRPr="00E625F7">
        <w:rPr>
          <w:rFonts w:ascii="Times New Roman" w:hAnsi="Times New Roman"/>
          <w:spacing w:val="12"/>
          <w:sz w:val="28"/>
          <w:szCs w:val="28"/>
          <w:lang w:eastAsia="ru-RU"/>
        </w:rPr>
        <w:t>ментах, являющихся результатом предоставления муниципальной усл</w:t>
      </w:r>
      <w:r w:rsidRPr="00E625F7">
        <w:rPr>
          <w:rFonts w:ascii="Times New Roman" w:hAnsi="Times New Roman"/>
          <w:spacing w:val="12"/>
          <w:sz w:val="28"/>
          <w:szCs w:val="28"/>
          <w:lang w:eastAsia="ru-RU"/>
        </w:rPr>
        <w:t>у</w:t>
      </w:r>
      <w:r w:rsidRPr="00E625F7">
        <w:rPr>
          <w:rFonts w:ascii="Times New Roman" w:hAnsi="Times New Roman"/>
          <w:spacing w:val="12"/>
          <w:sz w:val="28"/>
          <w:szCs w:val="28"/>
          <w:lang w:eastAsia="ru-RU"/>
        </w:rPr>
        <w:t>ги.</w:t>
      </w:r>
    </w:p>
    <w:p w:rsidR="00C90064" w:rsidRPr="00925517" w:rsidRDefault="00C90064" w:rsidP="00C9006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925517">
        <w:rPr>
          <w:rFonts w:ascii="Times New Roman" w:hAnsi="Times New Roman"/>
          <w:sz w:val="28"/>
          <w:szCs w:val="28"/>
          <w:lang w:eastAsia="ru-RU"/>
        </w:rPr>
        <w:t>Максимальный срок исполнения административной процедуры составл</w:t>
      </w:r>
      <w:r w:rsidRPr="00925517">
        <w:rPr>
          <w:rFonts w:ascii="Times New Roman" w:hAnsi="Times New Roman"/>
          <w:sz w:val="28"/>
          <w:szCs w:val="28"/>
          <w:lang w:eastAsia="ru-RU"/>
        </w:rPr>
        <w:t>я</w:t>
      </w:r>
      <w:r w:rsidRPr="00925517">
        <w:rPr>
          <w:rFonts w:ascii="Times New Roman" w:hAnsi="Times New Roman"/>
          <w:sz w:val="28"/>
          <w:szCs w:val="28"/>
          <w:lang w:eastAsia="ru-RU"/>
        </w:rPr>
        <w:t>ет не более 6 рабочих дней со дня поступления в уполномоченный орган зая</w:t>
      </w:r>
      <w:r w:rsidRPr="00925517">
        <w:rPr>
          <w:rFonts w:ascii="Times New Roman" w:hAnsi="Times New Roman"/>
          <w:sz w:val="28"/>
          <w:szCs w:val="28"/>
          <w:lang w:eastAsia="ru-RU"/>
        </w:rPr>
        <w:t>в</w:t>
      </w:r>
      <w:r w:rsidRPr="00925517">
        <w:rPr>
          <w:rFonts w:ascii="Times New Roman" w:hAnsi="Times New Roman"/>
          <w:sz w:val="28"/>
          <w:szCs w:val="28"/>
          <w:lang w:eastAsia="ru-RU"/>
        </w:rPr>
        <w:t>ления об исправлении опечаток и (или) ошибок.</w:t>
      </w:r>
    </w:p>
    <w:p w:rsidR="00C90064" w:rsidRPr="00925517" w:rsidRDefault="00C90064" w:rsidP="00C9006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925517">
        <w:rPr>
          <w:rFonts w:ascii="Times New Roman" w:hAnsi="Times New Roman"/>
          <w:sz w:val="28"/>
          <w:szCs w:val="28"/>
          <w:lang w:eastAsia="ru-RU"/>
        </w:rPr>
        <w:t xml:space="preserve"> Результатом процедуры является:</w:t>
      </w:r>
    </w:p>
    <w:p w:rsidR="00C90064" w:rsidRPr="00925517" w:rsidRDefault="00C90064" w:rsidP="00C9006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925517">
        <w:rPr>
          <w:rFonts w:ascii="Times New Roman" w:hAnsi="Times New Roman"/>
          <w:sz w:val="28"/>
          <w:szCs w:val="28"/>
          <w:lang w:eastAsia="ru-RU"/>
        </w:rPr>
        <w:t>исправленные документы, являющиеся результатом предоставления м</w:t>
      </w:r>
      <w:r w:rsidRPr="00925517">
        <w:rPr>
          <w:rFonts w:ascii="Times New Roman" w:hAnsi="Times New Roman"/>
          <w:sz w:val="28"/>
          <w:szCs w:val="28"/>
          <w:lang w:eastAsia="ru-RU"/>
        </w:rPr>
        <w:t>у</w:t>
      </w:r>
      <w:r w:rsidRPr="00925517">
        <w:rPr>
          <w:rFonts w:ascii="Times New Roman" w:hAnsi="Times New Roman"/>
          <w:sz w:val="28"/>
          <w:szCs w:val="28"/>
          <w:lang w:eastAsia="ru-RU"/>
        </w:rPr>
        <w:t>ниципальной услуги;</w:t>
      </w:r>
    </w:p>
    <w:p w:rsidR="00C90064" w:rsidRPr="00925517" w:rsidRDefault="00C90064" w:rsidP="00C9006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925517">
        <w:rPr>
          <w:rFonts w:ascii="Times New Roman" w:hAnsi="Times New Roman"/>
          <w:sz w:val="28"/>
          <w:szCs w:val="28"/>
          <w:lang w:eastAsia="ru-RU"/>
        </w:rPr>
        <w:t>мотивированный отказ в исправлении опечаток и (или) ошибок, доп</w:t>
      </w:r>
      <w:r w:rsidRPr="00925517">
        <w:rPr>
          <w:rFonts w:ascii="Times New Roman" w:hAnsi="Times New Roman"/>
          <w:sz w:val="28"/>
          <w:szCs w:val="28"/>
          <w:lang w:eastAsia="ru-RU"/>
        </w:rPr>
        <w:t>у</w:t>
      </w:r>
      <w:r w:rsidRPr="00925517">
        <w:rPr>
          <w:rFonts w:ascii="Times New Roman" w:hAnsi="Times New Roman"/>
          <w:sz w:val="28"/>
          <w:szCs w:val="28"/>
          <w:lang w:eastAsia="ru-RU"/>
        </w:rPr>
        <w:t>щенных в документах, выданных в результате предоставления муниципальной услуги.</w:t>
      </w:r>
    </w:p>
    <w:p w:rsidR="00C90064" w:rsidRPr="00925517" w:rsidRDefault="00C90064" w:rsidP="00C9006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  <w:lang w:eastAsia="ru-RU"/>
        </w:rPr>
      </w:pPr>
      <w:r w:rsidRPr="00925517">
        <w:rPr>
          <w:rFonts w:ascii="Times New Roman" w:hAnsi="Times New Roman"/>
          <w:spacing w:val="-2"/>
          <w:sz w:val="28"/>
          <w:szCs w:val="28"/>
          <w:lang w:eastAsia="ru-RU"/>
        </w:rPr>
        <w:t>Способом фиксации результата процедуры является регистрация испра</w:t>
      </w:r>
      <w:r w:rsidRPr="00925517">
        <w:rPr>
          <w:rFonts w:ascii="Times New Roman" w:hAnsi="Times New Roman"/>
          <w:spacing w:val="-2"/>
          <w:sz w:val="28"/>
          <w:szCs w:val="28"/>
          <w:lang w:eastAsia="ru-RU"/>
        </w:rPr>
        <w:t>в</w:t>
      </w:r>
      <w:r w:rsidRPr="00925517">
        <w:rPr>
          <w:rFonts w:ascii="Times New Roman" w:hAnsi="Times New Roman"/>
          <w:spacing w:val="-2"/>
          <w:sz w:val="28"/>
          <w:szCs w:val="28"/>
          <w:lang w:eastAsia="ru-RU"/>
        </w:rPr>
        <w:t>ленного документа или принятого решения в журнале исходящей документации.</w:t>
      </w:r>
    </w:p>
    <w:p w:rsidR="00C90064" w:rsidRPr="00925517" w:rsidRDefault="00C90064" w:rsidP="00C9006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925517">
        <w:rPr>
          <w:rFonts w:ascii="Times New Roman" w:hAnsi="Times New Roman"/>
          <w:sz w:val="28"/>
          <w:szCs w:val="28"/>
          <w:lang w:eastAsia="ru-RU"/>
        </w:rPr>
        <w:t>Оригинал документа, содержащего опечатки и (или) ошибки, после зам</w:t>
      </w:r>
      <w:r w:rsidRPr="00925517">
        <w:rPr>
          <w:rFonts w:ascii="Times New Roman" w:hAnsi="Times New Roman"/>
          <w:sz w:val="28"/>
          <w:szCs w:val="28"/>
          <w:lang w:eastAsia="ru-RU"/>
        </w:rPr>
        <w:t>е</w:t>
      </w:r>
      <w:r w:rsidRPr="00925517">
        <w:rPr>
          <w:rFonts w:ascii="Times New Roman" w:hAnsi="Times New Roman"/>
          <w:sz w:val="28"/>
          <w:szCs w:val="28"/>
          <w:lang w:eastAsia="ru-RU"/>
        </w:rPr>
        <w:t>ны подлежит уничтожению, факт которого фиксируется начальником Отдела в деле по рассмотрению обращения заявителя.</w:t>
      </w:r>
    </w:p>
    <w:p w:rsidR="005F0542" w:rsidRPr="00925517" w:rsidRDefault="005F0542" w:rsidP="00C9006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90064" w:rsidRPr="00925517" w:rsidRDefault="00C90064" w:rsidP="00C90064">
      <w:pPr>
        <w:widowControl w:val="0"/>
        <w:tabs>
          <w:tab w:val="left" w:pos="900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 xml:space="preserve">Раздел IV. Формы </w:t>
      </w:r>
      <w:proofErr w:type="gramStart"/>
      <w:r w:rsidRPr="00925517">
        <w:rPr>
          <w:rFonts w:ascii="Times New Roman" w:hAnsi="Times New Roman"/>
          <w:sz w:val="28"/>
          <w:szCs w:val="28"/>
          <w:lang w:eastAsia="ar-SA"/>
        </w:rPr>
        <w:t>контроля за</w:t>
      </w:r>
      <w:proofErr w:type="gramEnd"/>
      <w:r w:rsidRPr="00925517">
        <w:rPr>
          <w:rFonts w:ascii="Times New Roman" w:hAnsi="Times New Roman"/>
          <w:sz w:val="28"/>
          <w:szCs w:val="28"/>
          <w:lang w:eastAsia="ar-SA"/>
        </w:rPr>
        <w:t xml:space="preserve"> исполнением </w:t>
      </w:r>
    </w:p>
    <w:p w:rsidR="00C90064" w:rsidRPr="00925517" w:rsidRDefault="00C90064" w:rsidP="00C90064">
      <w:pPr>
        <w:widowControl w:val="0"/>
        <w:tabs>
          <w:tab w:val="left" w:pos="900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административного регламента</w:t>
      </w:r>
    </w:p>
    <w:p w:rsidR="00C90064" w:rsidRPr="00925517" w:rsidRDefault="00C90064" w:rsidP="00C90064">
      <w:pPr>
        <w:widowControl w:val="0"/>
        <w:tabs>
          <w:tab w:val="left" w:pos="900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eastAsia="ar-SA"/>
        </w:rPr>
      </w:pPr>
    </w:p>
    <w:p w:rsidR="00C90064" w:rsidRPr="00925517" w:rsidRDefault="00C90064" w:rsidP="00C90064">
      <w:pPr>
        <w:widowControl w:val="0"/>
        <w:tabs>
          <w:tab w:val="left" w:pos="900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Подраздел 4.1. Порядок осуществления текущего</w:t>
      </w:r>
    </w:p>
    <w:p w:rsidR="00C90064" w:rsidRPr="00925517" w:rsidRDefault="00C90064" w:rsidP="00C90064">
      <w:pPr>
        <w:widowControl w:val="0"/>
        <w:tabs>
          <w:tab w:val="left" w:pos="900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 xml:space="preserve">контроля за соблюдением и исполнением </w:t>
      </w:r>
      <w:proofErr w:type="gramStart"/>
      <w:r w:rsidRPr="00925517">
        <w:rPr>
          <w:rFonts w:ascii="Times New Roman" w:hAnsi="Times New Roman"/>
          <w:sz w:val="28"/>
          <w:szCs w:val="28"/>
          <w:lang w:eastAsia="ar-SA"/>
        </w:rPr>
        <w:t>ответственными</w:t>
      </w:r>
      <w:proofErr w:type="gramEnd"/>
    </w:p>
    <w:p w:rsidR="00C90064" w:rsidRPr="00925517" w:rsidRDefault="00C90064" w:rsidP="00C90064">
      <w:pPr>
        <w:widowControl w:val="0"/>
        <w:tabs>
          <w:tab w:val="left" w:pos="900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 xml:space="preserve">должностными лицами положений </w:t>
      </w:r>
      <w:proofErr w:type="gramStart"/>
      <w:r w:rsidRPr="00925517">
        <w:rPr>
          <w:rFonts w:ascii="Times New Roman" w:hAnsi="Times New Roman"/>
          <w:sz w:val="28"/>
          <w:szCs w:val="28"/>
          <w:lang w:eastAsia="ar-SA"/>
        </w:rPr>
        <w:t>административного</w:t>
      </w:r>
      <w:proofErr w:type="gramEnd"/>
    </w:p>
    <w:p w:rsidR="00C90064" w:rsidRPr="00925517" w:rsidRDefault="00C90064" w:rsidP="00C90064">
      <w:pPr>
        <w:widowControl w:val="0"/>
        <w:tabs>
          <w:tab w:val="left" w:pos="900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регламента и иных нормативных правовых актов,</w:t>
      </w:r>
    </w:p>
    <w:p w:rsidR="00C90064" w:rsidRPr="00925517" w:rsidRDefault="00C90064" w:rsidP="00C90064">
      <w:pPr>
        <w:widowControl w:val="0"/>
        <w:tabs>
          <w:tab w:val="left" w:pos="900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eastAsia="ar-SA"/>
        </w:rPr>
      </w:pPr>
      <w:proofErr w:type="gramStart"/>
      <w:r w:rsidRPr="00925517">
        <w:rPr>
          <w:rFonts w:ascii="Times New Roman" w:hAnsi="Times New Roman"/>
          <w:sz w:val="28"/>
          <w:szCs w:val="28"/>
          <w:lang w:eastAsia="ar-SA"/>
        </w:rPr>
        <w:t>устанавливающих</w:t>
      </w:r>
      <w:proofErr w:type="gramEnd"/>
      <w:r w:rsidRPr="00925517">
        <w:rPr>
          <w:rFonts w:ascii="Times New Roman" w:hAnsi="Times New Roman"/>
          <w:sz w:val="28"/>
          <w:szCs w:val="28"/>
          <w:lang w:eastAsia="ar-SA"/>
        </w:rPr>
        <w:t xml:space="preserve"> требования к предоставлению</w:t>
      </w:r>
    </w:p>
    <w:p w:rsidR="00C90064" w:rsidRPr="00925517" w:rsidRDefault="00C90064" w:rsidP="00C90064">
      <w:pPr>
        <w:widowControl w:val="0"/>
        <w:tabs>
          <w:tab w:val="left" w:pos="900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муниципальной услуги, а также принятием ими решений</w:t>
      </w:r>
    </w:p>
    <w:p w:rsidR="00C90064" w:rsidRPr="00925517" w:rsidRDefault="00C90064" w:rsidP="00C90064">
      <w:pPr>
        <w:widowControl w:val="0"/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C90064" w:rsidRPr="00925517" w:rsidRDefault="00C90064" w:rsidP="00C90064">
      <w:pPr>
        <w:widowControl w:val="0"/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4.1.1. Должностные лица, муниципальные служащие, участвующие в предоставлении муниципальной услуги, руководствуются положениями наст</w:t>
      </w:r>
      <w:r w:rsidRPr="00925517">
        <w:rPr>
          <w:rFonts w:ascii="Times New Roman" w:hAnsi="Times New Roman"/>
          <w:sz w:val="28"/>
          <w:szCs w:val="28"/>
          <w:lang w:eastAsia="ar-SA"/>
        </w:rPr>
        <w:t>о</w:t>
      </w:r>
      <w:r w:rsidRPr="00925517">
        <w:rPr>
          <w:rFonts w:ascii="Times New Roman" w:hAnsi="Times New Roman"/>
          <w:sz w:val="28"/>
          <w:szCs w:val="28"/>
          <w:lang w:eastAsia="ar-SA"/>
        </w:rPr>
        <w:t>ящего Регламента.</w:t>
      </w:r>
    </w:p>
    <w:p w:rsidR="00C90064" w:rsidRPr="00E625F7" w:rsidRDefault="00C90064" w:rsidP="00C90064">
      <w:pPr>
        <w:widowControl w:val="0"/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  <w:spacing w:val="10"/>
          <w:sz w:val="28"/>
          <w:szCs w:val="28"/>
          <w:lang w:eastAsia="ar-SA"/>
        </w:rPr>
      </w:pPr>
      <w:r w:rsidRPr="00E625F7">
        <w:rPr>
          <w:rFonts w:ascii="Times New Roman" w:hAnsi="Times New Roman"/>
          <w:spacing w:val="10"/>
          <w:sz w:val="28"/>
          <w:szCs w:val="28"/>
          <w:lang w:eastAsia="ar-SA"/>
        </w:rPr>
        <w:t xml:space="preserve">В должностных регламентах должностных лиц, участвующих в предоставлении муниципальной услуги, осуществляющих функции по предоставлению муниципальной услуги, устанавливаются должностные обязанности, ответственность, требования к знаниям и квалификации </w:t>
      </w:r>
      <w:r w:rsidRPr="00E625F7">
        <w:rPr>
          <w:rFonts w:ascii="Times New Roman" w:hAnsi="Times New Roman"/>
          <w:spacing w:val="10"/>
          <w:sz w:val="28"/>
          <w:szCs w:val="28"/>
          <w:lang w:eastAsia="ar-SA"/>
        </w:rPr>
        <w:lastRenderedPageBreak/>
        <w:t>специалистов.</w:t>
      </w:r>
    </w:p>
    <w:p w:rsidR="00C90064" w:rsidRPr="00E625F7" w:rsidRDefault="00C90064" w:rsidP="00C90064">
      <w:pPr>
        <w:widowControl w:val="0"/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  <w:spacing w:val="10"/>
          <w:sz w:val="28"/>
          <w:szCs w:val="28"/>
          <w:lang w:eastAsia="ar-SA"/>
        </w:rPr>
      </w:pPr>
      <w:r w:rsidRPr="00E625F7">
        <w:rPr>
          <w:rFonts w:ascii="Times New Roman" w:hAnsi="Times New Roman"/>
          <w:spacing w:val="10"/>
          <w:sz w:val="28"/>
          <w:szCs w:val="28"/>
          <w:lang w:eastAsia="ar-SA"/>
        </w:rPr>
        <w:t>Должностные лица органов, участвующих в предоставлении мун</w:t>
      </w:r>
      <w:r w:rsidRPr="00E625F7">
        <w:rPr>
          <w:rFonts w:ascii="Times New Roman" w:hAnsi="Times New Roman"/>
          <w:spacing w:val="10"/>
          <w:sz w:val="28"/>
          <w:szCs w:val="28"/>
          <w:lang w:eastAsia="ar-SA"/>
        </w:rPr>
        <w:t>и</w:t>
      </w:r>
      <w:r w:rsidRPr="00E625F7">
        <w:rPr>
          <w:rFonts w:ascii="Times New Roman" w:hAnsi="Times New Roman"/>
          <w:spacing w:val="10"/>
          <w:sz w:val="28"/>
          <w:szCs w:val="28"/>
          <w:lang w:eastAsia="ar-SA"/>
        </w:rPr>
        <w:t>ципальной услуги, несут персональную ответственность за исполнение административных процедур и соблюдение сроков, установленных наст</w:t>
      </w:r>
      <w:r w:rsidRPr="00E625F7">
        <w:rPr>
          <w:rFonts w:ascii="Times New Roman" w:hAnsi="Times New Roman"/>
          <w:spacing w:val="10"/>
          <w:sz w:val="28"/>
          <w:szCs w:val="28"/>
          <w:lang w:eastAsia="ar-SA"/>
        </w:rPr>
        <w:t>о</w:t>
      </w:r>
      <w:r w:rsidRPr="00E625F7">
        <w:rPr>
          <w:rFonts w:ascii="Times New Roman" w:hAnsi="Times New Roman"/>
          <w:spacing w:val="10"/>
          <w:sz w:val="28"/>
          <w:szCs w:val="28"/>
          <w:lang w:eastAsia="ar-SA"/>
        </w:rPr>
        <w:t>ящим Регламентом. При предоставлении муниципальной услуги гражд</w:t>
      </w:r>
      <w:r w:rsidRPr="00E625F7">
        <w:rPr>
          <w:rFonts w:ascii="Times New Roman" w:hAnsi="Times New Roman"/>
          <w:spacing w:val="10"/>
          <w:sz w:val="28"/>
          <w:szCs w:val="28"/>
          <w:lang w:eastAsia="ar-SA"/>
        </w:rPr>
        <w:t>а</w:t>
      </w:r>
      <w:r w:rsidRPr="00E625F7">
        <w:rPr>
          <w:rFonts w:ascii="Times New Roman" w:hAnsi="Times New Roman"/>
          <w:spacing w:val="10"/>
          <w:sz w:val="28"/>
          <w:szCs w:val="28"/>
          <w:lang w:eastAsia="ar-SA"/>
        </w:rPr>
        <w:t>нину гарантируется право на получение информации о своих правах, об</w:t>
      </w:r>
      <w:r w:rsidRPr="00E625F7">
        <w:rPr>
          <w:rFonts w:ascii="Times New Roman" w:hAnsi="Times New Roman"/>
          <w:spacing w:val="10"/>
          <w:sz w:val="28"/>
          <w:szCs w:val="28"/>
          <w:lang w:eastAsia="ar-SA"/>
        </w:rPr>
        <w:t>я</w:t>
      </w:r>
      <w:r w:rsidRPr="00E625F7">
        <w:rPr>
          <w:rFonts w:ascii="Times New Roman" w:hAnsi="Times New Roman"/>
          <w:spacing w:val="10"/>
          <w:sz w:val="28"/>
          <w:szCs w:val="28"/>
          <w:lang w:eastAsia="ar-SA"/>
        </w:rPr>
        <w:t xml:space="preserve">занностях и условиях оказания муниципальной услуги; защиту сведений о персональных данных; уважительное отношение со стороны должностных лиц. </w:t>
      </w:r>
    </w:p>
    <w:p w:rsidR="00C90064" w:rsidRPr="00925517" w:rsidRDefault="00C90064" w:rsidP="00C90064">
      <w:pPr>
        <w:widowControl w:val="0"/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4.1.2. Текущий контроль и координация последовательности действий, определенных административными процедурами предоставления муниципал</w:t>
      </w:r>
      <w:r w:rsidRPr="00925517">
        <w:rPr>
          <w:rFonts w:ascii="Times New Roman" w:hAnsi="Times New Roman"/>
          <w:sz w:val="28"/>
          <w:szCs w:val="28"/>
          <w:lang w:eastAsia="ar-SA"/>
        </w:rPr>
        <w:t>ь</w:t>
      </w:r>
      <w:r w:rsidRPr="00925517">
        <w:rPr>
          <w:rFonts w:ascii="Times New Roman" w:hAnsi="Times New Roman"/>
          <w:sz w:val="28"/>
          <w:szCs w:val="28"/>
          <w:lang w:eastAsia="ar-SA"/>
        </w:rPr>
        <w:t>ной услуги должностными лицами уполномоченного органа, осуществляется постоянно непосредственно должностным лицом уполномоченного органа п</w:t>
      </w:r>
      <w:r w:rsidRPr="00925517">
        <w:rPr>
          <w:rFonts w:ascii="Times New Roman" w:hAnsi="Times New Roman"/>
          <w:sz w:val="28"/>
          <w:szCs w:val="28"/>
          <w:lang w:eastAsia="ar-SA"/>
        </w:rPr>
        <w:t>у</w:t>
      </w:r>
      <w:r w:rsidRPr="00925517">
        <w:rPr>
          <w:rFonts w:ascii="Times New Roman" w:hAnsi="Times New Roman"/>
          <w:sz w:val="28"/>
          <w:szCs w:val="28"/>
          <w:lang w:eastAsia="ar-SA"/>
        </w:rPr>
        <w:t xml:space="preserve">тем проведения проверок. </w:t>
      </w:r>
    </w:p>
    <w:p w:rsidR="00C90064" w:rsidRPr="00925517" w:rsidRDefault="00C90064" w:rsidP="00C90064">
      <w:pPr>
        <w:widowControl w:val="0"/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4.1.3. Проверки полноты и качества предоставления муниципальной услуги включают в себя проведение проверок, выявление и устранение нар</w:t>
      </w:r>
      <w:r w:rsidRPr="00925517">
        <w:rPr>
          <w:rFonts w:ascii="Times New Roman" w:hAnsi="Times New Roman"/>
          <w:sz w:val="28"/>
          <w:szCs w:val="28"/>
          <w:lang w:eastAsia="ar-SA"/>
        </w:rPr>
        <w:t>у</w:t>
      </w:r>
      <w:r w:rsidRPr="00925517">
        <w:rPr>
          <w:rFonts w:ascii="Times New Roman" w:hAnsi="Times New Roman"/>
          <w:sz w:val="28"/>
          <w:szCs w:val="28"/>
          <w:lang w:eastAsia="ar-SA"/>
        </w:rPr>
        <w:t>шений прав заявителей, рассмотрение, принятие решений и подготовку ответов на обращения заявителей, содержащих жалобы на действия (бездействие) и р</w:t>
      </w:r>
      <w:r w:rsidRPr="00925517">
        <w:rPr>
          <w:rFonts w:ascii="Times New Roman" w:hAnsi="Times New Roman"/>
          <w:sz w:val="28"/>
          <w:szCs w:val="28"/>
          <w:lang w:eastAsia="ar-SA"/>
        </w:rPr>
        <w:t>е</w:t>
      </w:r>
      <w:r w:rsidRPr="00925517">
        <w:rPr>
          <w:rFonts w:ascii="Times New Roman" w:hAnsi="Times New Roman"/>
          <w:sz w:val="28"/>
          <w:szCs w:val="28"/>
          <w:lang w:eastAsia="ar-SA"/>
        </w:rPr>
        <w:t>шения должностных лиц уполномоченного органа, ответственных за пред</w:t>
      </w:r>
      <w:r w:rsidRPr="00925517">
        <w:rPr>
          <w:rFonts w:ascii="Times New Roman" w:hAnsi="Times New Roman"/>
          <w:sz w:val="28"/>
          <w:szCs w:val="28"/>
          <w:lang w:eastAsia="ar-SA"/>
        </w:rPr>
        <w:t>о</w:t>
      </w:r>
      <w:r w:rsidRPr="00925517">
        <w:rPr>
          <w:rFonts w:ascii="Times New Roman" w:hAnsi="Times New Roman"/>
          <w:sz w:val="28"/>
          <w:szCs w:val="28"/>
          <w:lang w:eastAsia="ar-SA"/>
        </w:rPr>
        <w:t>ставление муниципальной услуги.</w:t>
      </w:r>
    </w:p>
    <w:p w:rsidR="00C90064" w:rsidRPr="00925517" w:rsidRDefault="00C90064" w:rsidP="00C90064">
      <w:pPr>
        <w:widowControl w:val="0"/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C90064" w:rsidRPr="00925517" w:rsidRDefault="00C90064" w:rsidP="00C90064">
      <w:pPr>
        <w:widowControl w:val="0"/>
        <w:tabs>
          <w:tab w:val="left" w:pos="900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 xml:space="preserve">Подраздел 4.2. Порядок и периодичность осуществления </w:t>
      </w:r>
      <w:proofErr w:type="gramStart"/>
      <w:r w:rsidRPr="00925517">
        <w:rPr>
          <w:rFonts w:ascii="Times New Roman" w:hAnsi="Times New Roman"/>
          <w:sz w:val="28"/>
          <w:szCs w:val="28"/>
          <w:lang w:eastAsia="ar-SA"/>
        </w:rPr>
        <w:t>плановых</w:t>
      </w:r>
      <w:proofErr w:type="gramEnd"/>
    </w:p>
    <w:p w:rsidR="00C90064" w:rsidRPr="00925517" w:rsidRDefault="00C90064" w:rsidP="00C90064">
      <w:pPr>
        <w:widowControl w:val="0"/>
        <w:tabs>
          <w:tab w:val="left" w:pos="900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и внеплановых проверок полноты и качества предоставления</w:t>
      </w:r>
    </w:p>
    <w:p w:rsidR="00C90064" w:rsidRPr="00925517" w:rsidRDefault="00C90064" w:rsidP="00C90064">
      <w:pPr>
        <w:widowControl w:val="0"/>
        <w:tabs>
          <w:tab w:val="left" w:pos="900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муниципальной услуги, в том числе порядок и формы контроля</w:t>
      </w:r>
    </w:p>
    <w:p w:rsidR="00C90064" w:rsidRPr="00925517" w:rsidRDefault="00C90064" w:rsidP="00C90064">
      <w:pPr>
        <w:widowControl w:val="0"/>
        <w:tabs>
          <w:tab w:val="left" w:pos="900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за полнотой и качеством предоставления муниципальной услуги</w:t>
      </w:r>
    </w:p>
    <w:p w:rsidR="00C90064" w:rsidRPr="00925517" w:rsidRDefault="00C90064" w:rsidP="00C90064">
      <w:pPr>
        <w:widowControl w:val="0"/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C90064" w:rsidRPr="00925517" w:rsidRDefault="00C90064" w:rsidP="00C90064">
      <w:pPr>
        <w:widowControl w:val="0"/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proofErr w:type="gramStart"/>
      <w:r w:rsidRPr="00925517">
        <w:rPr>
          <w:rFonts w:ascii="Times New Roman" w:hAnsi="Times New Roman"/>
          <w:sz w:val="28"/>
          <w:szCs w:val="28"/>
          <w:lang w:eastAsia="ar-SA"/>
        </w:rPr>
        <w:t>Контроль за</w:t>
      </w:r>
      <w:proofErr w:type="gramEnd"/>
      <w:r w:rsidRPr="00925517">
        <w:rPr>
          <w:rFonts w:ascii="Times New Roman" w:hAnsi="Times New Roman"/>
          <w:sz w:val="28"/>
          <w:szCs w:val="28"/>
          <w:lang w:eastAsia="ar-SA"/>
        </w:rPr>
        <w:t xml:space="preserve"> полнотой и качеством предоставления муниципальной усл</w:t>
      </w:r>
      <w:r w:rsidRPr="00925517">
        <w:rPr>
          <w:rFonts w:ascii="Times New Roman" w:hAnsi="Times New Roman"/>
          <w:sz w:val="28"/>
          <w:szCs w:val="28"/>
          <w:lang w:eastAsia="ar-SA"/>
        </w:rPr>
        <w:t>у</w:t>
      </w:r>
      <w:r w:rsidRPr="00925517">
        <w:rPr>
          <w:rFonts w:ascii="Times New Roman" w:hAnsi="Times New Roman"/>
          <w:sz w:val="28"/>
          <w:szCs w:val="28"/>
          <w:lang w:eastAsia="ar-SA"/>
        </w:rPr>
        <w:t>ги включает в себя проведение плановых и внеплановых проверок.</w:t>
      </w:r>
    </w:p>
    <w:p w:rsidR="00C90064" w:rsidRPr="00925517" w:rsidRDefault="00C90064" w:rsidP="00C90064">
      <w:pPr>
        <w:widowControl w:val="0"/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Плановые и внеплановые проверки могут проводиться главой муниц</w:t>
      </w:r>
      <w:r w:rsidRPr="00925517">
        <w:rPr>
          <w:rFonts w:ascii="Times New Roman" w:hAnsi="Times New Roman"/>
          <w:sz w:val="28"/>
          <w:szCs w:val="28"/>
          <w:lang w:eastAsia="ar-SA"/>
        </w:rPr>
        <w:t>и</w:t>
      </w:r>
      <w:r w:rsidRPr="00925517">
        <w:rPr>
          <w:rFonts w:ascii="Times New Roman" w:hAnsi="Times New Roman"/>
          <w:sz w:val="28"/>
          <w:szCs w:val="28"/>
          <w:lang w:eastAsia="ar-SA"/>
        </w:rPr>
        <w:t>пального образования Щербиновский район, заместителем главы муниципал</w:t>
      </w:r>
      <w:r w:rsidRPr="00925517">
        <w:rPr>
          <w:rFonts w:ascii="Times New Roman" w:hAnsi="Times New Roman"/>
          <w:sz w:val="28"/>
          <w:szCs w:val="28"/>
          <w:lang w:eastAsia="ar-SA"/>
        </w:rPr>
        <w:t>ь</w:t>
      </w:r>
      <w:r w:rsidRPr="00925517">
        <w:rPr>
          <w:rFonts w:ascii="Times New Roman" w:hAnsi="Times New Roman"/>
          <w:sz w:val="28"/>
          <w:szCs w:val="28"/>
          <w:lang w:eastAsia="ar-SA"/>
        </w:rPr>
        <w:t>ного образования Щербиновский район, курирующим Отдел.</w:t>
      </w:r>
    </w:p>
    <w:p w:rsidR="00C90064" w:rsidRPr="00925517" w:rsidRDefault="00C90064" w:rsidP="00C90064">
      <w:pPr>
        <w:widowControl w:val="0"/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Проведение плановых проверок, полноты и качества предоставления м</w:t>
      </w:r>
      <w:r w:rsidRPr="00925517">
        <w:rPr>
          <w:rFonts w:ascii="Times New Roman" w:hAnsi="Times New Roman"/>
          <w:sz w:val="28"/>
          <w:szCs w:val="28"/>
          <w:lang w:eastAsia="ar-SA"/>
        </w:rPr>
        <w:t>у</w:t>
      </w:r>
      <w:r w:rsidRPr="00925517">
        <w:rPr>
          <w:rFonts w:ascii="Times New Roman" w:hAnsi="Times New Roman"/>
          <w:sz w:val="28"/>
          <w:szCs w:val="28"/>
          <w:lang w:eastAsia="ar-SA"/>
        </w:rPr>
        <w:t>ниципальной услуги осуществляется в соответствии с утвержденным графиком, но не реже одного раза в год.</w:t>
      </w:r>
    </w:p>
    <w:p w:rsidR="00C90064" w:rsidRPr="00E625F7" w:rsidRDefault="00C90064" w:rsidP="00C90064">
      <w:pPr>
        <w:widowControl w:val="0"/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  <w:lang w:eastAsia="ar-SA"/>
        </w:rPr>
      </w:pPr>
      <w:r w:rsidRPr="00E625F7">
        <w:rPr>
          <w:rFonts w:ascii="Times New Roman" w:hAnsi="Times New Roman"/>
          <w:spacing w:val="6"/>
          <w:sz w:val="28"/>
          <w:szCs w:val="28"/>
          <w:lang w:eastAsia="ar-SA"/>
        </w:rPr>
        <w:t>Внеплановые проверки проводятся по обращениям юридических и ф</w:t>
      </w:r>
      <w:r w:rsidRPr="00E625F7">
        <w:rPr>
          <w:rFonts w:ascii="Times New Roman" w:hAnsi="Times New Roman"/>
          <w:spacing w:val="6"/>
          <w:sz w:val="28"/>
          <w:szCs w:val="28"/>
          <w:lang w:eastAsia="ar-SA"/>
        </w:rPr>
        <w:t>и</w:t>
      </w:r>
      <w:r w:rsidRPr="00E625F7">
        <w:rPr>
          <w:rFonts w:ascii="Times New Roman" w:hAnsi="Times New Roman"/>
          <w:spacing w:val="6"/>
          <w:sz w:val="28"/>
          <w:szCs w:val="28"/>
          <w:lang w:eastAsia="ar-SA"/>
        </w:rPr>
        <w:t>зических лиц с жалобами на нарушение их прав и законных интересов в х</w:t>
      </w:r>
      <w:r w:rsidRPr="00E625F7">
        <w:rPr>
          <w:rFonts w:ascii="Times New Roman" w:hAnsi="Times New Roman"/>
          <w:spacing w:val="6"/>
          <w:sz w:val="28"/>
          <w:szCs w:val="28"/>
          <w:lang w:eastAsia="ar-SA"/>
        </w:rPr>
        <w:t>о</w:t>
      </w:r>
      <w:r w:rsidRPr="00E625F7">
        <w:rPr>
          <w:rFonts w:ascii="Times New Roman" w:hAnsi="Times New Roman"/>
          <w:spacing w:val="6"/>
          <w:sz w:val="28"/>
          <w:szCs w:val="28"/>
          <w:lang w:eastAsia="ar-SA"/>
        </w:rPr>
        <w:t>де предоставления муниципальной услуги, а также на основании докуме</w:t>
      </w:r>
      <w:r w:rsidRPr="00E625F7">
        <w:rPr>
          <w:rFonts w:ascii="Times New Roman" w:hAnsi="Times New Roman"/>
          <w:spacing w:val="6"/>
          <w:sz w:val="28"/>
          <w:szCs w:val="28"/>
          <w:lang w:eastAsia="ar-SA"/>
        </w:rPr>
        <w:t>н</w:t>
      </w:r>
      <w:r w:rsidRPr="00E625F7">
        <w:rPr>
          <w:rFonts w:ascii="Times New Roman" w:hAnsi="Times New Roman"/>
          <w:spacing w:val="6"/>
          <w:sz w:val="28"/>
          <w:szCs w:val="28"/>
          <w:lang w:eastAsia="ar-SA"/>
        </w:rPr>
        <w:t>тов и сведений, указывающих на нарушение исполнения административного регламента.</w:t>
      </w:r>
    </w:p>
    <w:p w:rsidR="00C90064" w:rsidRPr="00925517" w:rsidRDefault="00C90064" w:rsidP="00C90064">
      <w:pPr>
        <w:widowControl w:val="0"/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В ходе плановых и внеплановых проверок:</w:t>
      </w:r>
    </w:p>
    <w:p w:rsidR="00C90064" w:rsidRPr="00925517" w:rsidRDefault="00C90064" w:rsidP="00C90064">
      <w:pPr>
        <w:widowControl w:val="0"/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проверяется знание ответственными лицами требований настоящего а</w:t>
      </w:r>
      <w:r w:rsidRPr="00925517">
        <w:rPr>
          <w:rFonts w:ascii="Times New Roman" w:hAnsi="Times New Roman"/>
          <w:sz w:val="28"/>
          <w:szCs w:val="28"/>
          <w:lang w:eastAsia="ar-SA"/>
        </w:rPr>
        <w:t>д</w:t>
      </w:r>
      <w:r w:rsidRPr="00925517">
        <w:rPr>
          <w:rFonts w:ascii="Times New Roman" w:hAnsi="Times New Roman"/>
          <w:sz w:val="28"/>
          <w:szCs w:val="28"/>
          <w:lang w:eastAsia="ar-SA"/>
        </w:rPr>
        <w:t>министративного регламента, нормативных правовых актов, устанавливающих требования к предоставлению муниципальной услуги;</w:t>
      </w:r>
    </w:p>
    <w:p w:rsidR="00C90064" w:rsidRPr="00925517" w:rsidRDefault="00C90064" w:rsidP="00C90064">
      <w:pPr>
        <w:widowControl w:val="0"/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проверяется соблюдение сроков и последовательности исполнения адм</w:t>
      </w:r>
      <w:r w:rsidRPr="00925517">
        <w:rPr>
          <w:rFonts w:ascii="Times New Roman" w:hAnsi="Times New Roman"/>
          <w:sz w:val="28"/>
          <w:szCs w:val="28"/>
          <w:lang w:eastAsia="ar-SA"/>
        </w:rPr>
        <w:t>и</w:t>
      </w:r>
      <w:r w:rsidRPr="00925517">
        <w:rPr>
          <w:rFonts w:ascii="Times New Roman" w:hAnsi="Times New Roman"/>
          <w:sz w:val="28"/>
          <w:szCs w:val="28"/>
          <w:lang w:eastAsia="ar-SA"/>
        </w:rPr>
        <w:lastRenderedPageBreak/>
        <w:t>нистративных процедур;</w:t>
      </w:r>
    </w:p>
    <w:p w:rsidR="00455D63" w:rsidRDefault="00C90064" w:rsidP="005F0542">
      <w:pPr>
        <w:widowControl w:val="0"/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выявляются нарушения прав заявителей, недостатки, допущенные в ходе предо</w:t>
      </w:r>
      <w:r w:rsidR="005F0542">
        <w:rPr>
          <w:rFonts w:ascii="Times New Roman" w:hAnsi="Times New Roman"/>
          <w:sz w:val="28"/>
          <w:szCs w:val="28"/>
          <w:lang w:eastAsia="ar-SA"/>
        </w:rPr>
        <w:t>ставления муниципальной услуги.</w:t>
      </w:r>
    </w:p>
    <w:p w:rsidR="005F0542" w:rsidRPr="00925517" w:rsidRDefault="005F0542" w:rsidP="005F0542">
      <w:pPr>
        <w:widowControl w:val="0"/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C90064" w:rsidRPr="00925517" w:rsidRDefault="00C90064" w:rsidP="00C90064">
      <w:pPr>
        <w:widowControl w:val="0"/>
        <w:tabs>
          <w:tab w:val="left" w:pos="900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 xml:space="preserve">Подраздел 4.3. Ответственность должностных лиц </w:t>
      </w:r>
    </w:p>
    <w:p w:rsidR="00C90064" w:rsidRPr="00925517" w:rsidRDefault="00C90064" w:rsidP="00C90064">
      <w:pPr>
        <w:widowControl w:val="0"/>
        <w:tabs>
          <w:tab w:val="left" w:pos="900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органа местного самоуправления за решения и действия</w:t>
      </w:r>
    </w:p>
    <w:p w:rsidR="00C90064" w:rsidRPr="00925517" w:rsidRDefault="00C90064" w:rsidP="00C90064">
      <w:pPr>
        <w:widowControl w:val="0"/>
        <w:tabs>
          <w:tab w:val="left" w:pos="900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 xml:space="preserve">(бездействие), </w:t>
      </w:r>
      <w:proofErr w:type="gramStart"/>
      <w:r w:rsidRPr="00925517">
        <w:rPr>
          <w:rFonts w:ascii="Times New Roman" w:hAnsi="Times New Roman"/>
          <w:sz w:val="28"/>
          <w:szCs w:val="28"/>
          <w:lang w:eastAsia="ar-SA"/>
        </w:rPr>
        <w:t>принимаемые</w:t>
      </w:r>
      <w:proofErr w:type="gramEnd"/>
      <w:r w:rsidRPr="00925517">
        <w:rPr>
          <w:rFonts w:ascii="Times New Roman" w:hAnsi="Times New Roman"/>
          <w:sz w:val="28"/>
          <w:szCs w:val="28"/>
          <w:lang w:eastAsia="ar-SA"/>
        </w:rPr>
        <w:t xml:space="preserve"> (осуществляемые) ими в ходе</w:t>
      </w:r>
    </w:p>
    <w:p w:rsidR="00C90064" w:rsidRPr="00925517" w:rsidRDefault="00C90064" w:rsidP="00C90064">
      <w:pPr>
        <w:widowControl w:val="0"/>
        <w:tabs>
          <w:tab w:val="left" w:pos="900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предоставления муниципальной услуги</w:t>
      </w:r>
    </w:p>
    <w:p w:rsidR="00455D63" w:rsidRPr="00433A9C" w:rsidRDefault="00455D63" w:rsidP="00C90064">
      <w:pPr>
        <w:widowControl w:val="0"/>
        <w:tabs>
          <w:tab w:val="left" w:pos="900"/>
        </w:tabs>
        <w:spacing w:after="0" w:line="240" w:lineRule="auto"/>
        <w:ind w:firstLine="709"/>
        <w:jc w:val="center"/>
        <w:rPr>
          <w:rFonts w:ascii="Times New Roman" w:hAnsi="Times New Roman"/>
          <w:spacing w:val="6"/>
          <w:sz w:val="28"/>
          <w:szCs w:val="28"/>
          <w:lang w:eastAsia="ar-SA"/>
        </w:rPr>
      </w:pPr>
    </w:p>
    <w:p w:rsidR="00C90064" w:rsidRPr="00433A9C" w:rsidRDefault="00C90064" w:rsidP="00C90064">
      <w:pPr>
        <w:widowControl w:val="0"/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  <w:lang w:eastAsia="ar-SA"/>
        </w:rPr>
      </w:pPr>
      <w:r w:rsidRPr="00433A9C">
        <w:rPr>
          <w:rFonts w:ascii="Times New Roman" w:hAnsi="Times New Roman"/>
          <w:spacing w:val="6"/>
          <w:sz w:val="28"/>
          <w:szCs w:val="28"/>
          <w:lang w:eastAsia="ar-SA"/>
        </w:rPr>
        <w:t>4.3.1. По результатам проведенных проверок в случае выявления нарушения порядка предоставления муниципальной услуги, прав заявит</w:t>
      </w:r>
      <w:r w:rsidRPr="00433A9C">
        <w:rPr>
          <w:rFonts w:ascii="Times New Roman" w:hAnsi="Times New Roman"/>
          <w:spacing w:val="6"/>
          <w:sz w:val="28"/>
          <w:szCs w:val="28"/>
          <w:lang w:eastAsia="ar-SA"/>
        </w:rPr>
        <w:t>е</w:t>
      </w:r>
      <w:r w:rsidRPr="00433A9C">
        <w:rPr>
          <w:rFonts w:ascii="Times New Roman" w:hAnsi="Times New Roman"/>
          <w:spacing w:val="6"/>
          <w:sz w:val="28"/>
          <w:szCs w:val="28"/>
          <w:lang w:eastAsia="ar-SA"/>
        </w:rPr>
        <w:t>лей виновные лица привлекаются к ответственности в соответствии с зак</w:t>
      </w:r>
      <w:r w:rsidRPr="00433A9C">
        <w:rPr>
          <w:rFonts w:ascii="Times New Roman" w:hAnsi="Times New Roman"/>
          <w:spacing w:val="6"/>
          <w:sz w:val="28"/>
          <w:szCs w:val="28"/>
          <w:lang w:eastAsia="ar-SA"/>
        </w:rPr>
        <w:t>о</w:t>
      </w:r>
      <w:r w:rsidRPr="00433A9C">
        <w:rPr>
          <w:rFonts w:ascii="Times New Roman" w:hAnsi="Times New Roman"/>
          <w:spacing w:val="6"/>
          <w:sz w:val="28"/>
          <w:szCs w:val="28"/>
          <w:lang w:eastAsia="ar-SA"/>
        </w:rPr>
        <w:t>нодательством Российской Федерации, и принимаются меры по устранению нарушений.</w:t>
      </w:r>
    </w:p>
    <w:p w:rsidR="00C90064" w:rsidRPr="00925517" w:rsidRDefault="00C90064" w:rsidP="00C90064">
      <w:pPr>
        <w:widowControl w:val="0"/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4.3.2. Должностные лица, муниципальные служащие, участвующие в предоставлении муниципальной услуги, несут персональную ответственность за принятие решения и действия (бездействие) при предоставлении муниц</w:t>
      </w:r>
      <w:r w:rsidRPr="00925517">
        <w:rPr>
          <w:rFonts w:ascii="Times New Roman" w:hAnsi="Times New Roman"/>
          <w:sz w:val="28"/>
          <w:szCs w:val="28"/>
          <w:lang w:eastAsia="ar-SA"/>
        </w:rPr>
        <w:t>и</w:t>
      </w:r>
      <w:r w:rsidRPr="00925517">
        <w:rPr>
          <w:rFonts w:ascii="Times New Roman" w:hAnsi="Times New Roman"/>
          <w:sz w:val="28"/>
          <w:szCs w:val="28"/>
          <w:lang w:eastAsia="ar-SA"/>
        </w:rPr>
        <w:t>пальной услуги.</w:t>
      </w:r>
    </w:p>
    <w:p w:rsidR="00C90064" w:rsidRPr="00433A9C" w:rsidRDefault="00C90064" w:rsidP="00C90064">
      <w:pPr>
        <w:widowControl w:val="0"/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  <w:spacing w:val="6"/>
          <w:position w:val="-2"/>
          <w:sz w:val="28"/>
          <w:szCs w:val="28"/>
          <w:lang w:eastAsia="ar-SA"/>
        </w:rPr>
      </w:pPr>
      <w:r w:rsidRPr="00433A9C">
        <w:rPr>
          <w:rFonts w:ascii="Times New Roman" w:hAnsi="Times New Roman"/>
          <w:spacing w:val="6"/>
          <w:position w:val="-2"/>
          <w:sz w:val="28"/>
          <w:szCs w:val="28"/>
          <w:lang w:eastAsia="ar-SA"/>
        </w:rPr>
        <w:t>4.3.3. Персональная ответственность устанавливается в должностных инструкциях в соответствии с требованиями законодательства Российской Федерации.</w:t>
      </w:r>
    </w:p>
    <w:p w:rsidR="00C90064" w:rsidRPr="00433A9C" w:rsidRDefault="00C90064" w:rsidP="00C90064">
      <w:pPr>
        <w:widowControl w:val="0"/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  <w:lang w:eastAsia="ar-SA"/>
        </w:rPr>
      </w:pPr>
    </w:p>
    <w:p w:rsidR="00C90064" w:rsidRPr="00925517" w:rsidRDefault="00C90064" w:rsidP="00C90064">
      <w:pPr>
        <w:widowControl w:val="0"/>
        <w:tabs>
          <w:tab w:val="left" w:pos="900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Подраздел 4.4. Положения, характеризующие требования</w:t>
      </w:r>
    </w:p>
    <w:p w:rsidR="00C90064" w:rsidRPr="00925517" w:rsidRDefault="00C90064" w:rsidP="00C90064">
      <w:pPr>
        <w:widowControl w:val="0"/>
        <w:tabs>
          <w:tab w:val="left" w:pos="900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 xml:space="preserve">к порядку и формам </w:t>
      </w:r>
      <w:proofErr w:type="gramStart"/>
      <w:r w:rsidRPr="00925517">
        <w:rPr>
          <w:rFonts w:ascii="Times New Roman" w:hAnsi="Times New Roman"/>
          <w:sz w:val="28"/>
          <w:szCs w:val="28"/>
          <w:lang w:eastAsia="ar-SA"/>
        </w:rPr>
        <w:t>контроля за</w:t>
      </w:r>
      <w:proofErr w:type="gramEnd"/>
      <w:r w:rsidRPr="00925517">
        <w:rPr>
          <w:rFonts w:ascii="Times New Roman" w:hAnsi="Times New Roman"/>
          <w:sz w:val="28"/>
          <w:szCs w:val="28"/>
          <w:lang w:eastAsia="ar-SA"/>
        </w:rPr>
        <w:t xml:space="preserve"> предоставлением</w:t>
      </w:r>
    </w:p>
    <w:p w:rsidR="00C90064" w:rsidRPr="00925517" w:rsidRDefault="00C90064" w:rsidP="00C90064">
      <w:pPr>
        <w:widowControl w:val="0"/>
        <w:tabs>
          <w:tab w:val="left" w:pos="900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муниципальной услуги, в том числе со стороны</w:t>
      </w:r>
    </w:p>
    <w:p w:rsidR="00C90064" w:rsidRPr="00925517" w:rsidRDefault="00C90064" w:rsidP="00C90064">
      <w:pPr>
        <w:widowControl w:val="0"/>
        <w:tabs>
          <w:tab w:val="left" w:pos="900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граждан, их объединений и организаций</w:t>
      </w:r>
    </w:p>
    <w:p w:rsidR="00455D63" w:rsidRPr="00925517" w:rsidRDefault="00455D63" w:rsidP="00C90064">
      <w:pPr>
        <w:widowControl w:val="0"/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C90064" w:rsidRPr="00925517" w:rsidRDefault="00C90064" w:rsidP="00C90064">
      <w:pPr>
        <w:widowControl w:val="0"/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proofErr w:type="gramStart"/>
      <w:r w:rsidRPr="00925517">
        <w:rPr>
          <w:rFonts w:ascii="Times New Roman" w:hAnsi="Times New Roman"/>
          <w:sz w:val="28"/>
          <w:szCs w:val="28"/>
          <w:lang w:eastAsia="ar-SA"/>
        </w:rPr>
        <w:t>Контроль за</w:t>
      </w:r>
      <w:proofErr w:type="gramEnd"/>
      <w:r w:rsidRPr="00925517">
        <w:rPr>
          <w:rFonts w:ascii="Times New Roman" w:hAnsi="Times New Roman"/>
          <w:sz w:val="28"/>
          <w:szCs w:val="28"/>
          <w:lang w:eastAsia="ar-SA"/>
        </w:rPr>
        <w:t xml:space="preserve"> предоставлением муниципальной услуги осуществляется в форме контроля за соблюдением последовательности действий, определенных административными процедурами исполнения муниципальной услуги, и пр</w:t>
      </w:r>
      <w:r w:rsidRPr="00925517">
        <w:rPr>
          <w:rFonts w:ascii="Times New Roman" w:hAnsi="Times New Roman"/>
          <w:sz w:val="28"/>
          <w:szCs w:val="28"/>
          <w:lang w:eastAsia="ar-SA"/>
        </w:rPr>
        <w:t>и</w:t>
      </w:r>
      <w:r w:rsidRPr="00925517">
        <w:rPr>
          <w:rFonts w:ascii="Times New Roman" w:hAnsi="Times New Roman"/>
          <w:sz w:val="28"/>
          <w:szCs w:val="28"/>
          <w:lang w:eastAsia="ar-SA"/>
        </w:rPr>
        <w:t>нятием решений должностными лицами, путем проведения проверок соблюд</w:t>
      </w:r>
      <w:r w:rsidRPr="00925517">
        <w:rPr>
          <w:rFonts w:ascii="Times New Roman" w:hAnsi="Times New Roman"/>
          <w:sz w:val="28"/>
          <w:szCs w:val="28"/>
          <w:lang w:eastAsia="ar-SA"/>
        </w:rPr>
        <w:t>е</w:t>
      </w:r>
      <w:r w:rsidRPr="00925517">
        <w:rPr>
          <w:rFonts w:ascii="Times New Roman" w:hAnsi="Times New Roman"/>
          <w:sz w:val="28"/>
          <w:szCs w:val="28"/>
          <w:lang w:eastAsia="ar-SA"/>
        </w:rPr>
        <w:t>ния и исполнения должностными лицами уполномоченного органа нормати</w:t>
      </w:r>
      <w:r w:rsidRPr="00925517">
        <w:rPr>
          <w:rFonts w:ascii="Times New Roman" w:hAnsi="Times New Roman"/>
          <w:sz w:val="28"/>
          <w:szCs w:val="28"/>
          <w:lang w:eastAsia="ar-SA"/>
        </w:rPr>
        <w:t>в</w:t>
      </w:r>
      <w:r w:rsidRPr="00925517">
        <w:rPr>
          <w:rFonts w:ascii="Times New Roman" w:hAnsi="Times New Roman"/>
          <w:sz w:val="28"/>
          <w:szCs w:val="28"/>
          <w:lang w:eastAsia="ar-SA"/>
        </w:rPr>
        <w:t>ных правовых актов Российской Федерации, Краснодарского края, а также п</w:t>
      </w:r>
      <w:r w:rsidRPr="00925517">
        <w:rPr>
          <w:rFonts w:ascii="Times New Roman" w:hAnsi="Times New Roman"/>
          <w:sz w:val="28"/>
          <w:szCs w:val="28"/>
          <w:lang w:eastAsia="ar-SA"/>
        </w:rPr>
        <w:t>о</w:t>
      </w:r>
      <w:r w:rsidRPr="00925517">
        <w:rPr>
          <w:rFonts w:ascii="Times New Roman" w:hAnsi="Times New Roman"/>
          <w:sz w:val="28"/>
          <w:szCs w:val="28"/>
          <w:lang w:eastAsia="ar-SA"/>
        </w:rPr>
        <w:t>ложений Регламента.</w:t>
      </w:r>
    </w:p>
    <w:p w:rsidR="00C90064" w:rsidRPr="00925517" w:rsidRDefault="00C90064" w:rsidP="00C90064">
      <w:pPr>
        <w:widowControl w:val="0"/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Проверка также может проводиться по конкретному обращению гражд</w:t>
      </w:r>
      <w:r w:rsidRPr="00925517">
        <w:rPr>
          <w:rFonts w:ascii="Times New Roman" w:hAnsi="Times New Roman"/>
          <w:sz w:val="28"/>
          <w:szCs w:val="28"/>
          <w:lang w:eastAsia="ar-SA"/>
        </w:rPr>
        <w:t>а</w:t>
      </w:r>
      <w:r w:rsidRPr="00925517">
        <w:rPr>
          <w:rFonts w:ascii="Times New Roman" w:hAnsi="Times New Roman"/>
          <w:sz w:val="28"/>
          <w:szCs w:val="28"/>
          <w:lang w:eastAsia="ar-SA"/>
        </w:rPr>
        <w:t>нина или организации.</w:t>
      </w:r>
    </w:p>
    <w:p w:rsidR="00C90064" w:rsidRPr="00433A9C" w:rsidRDefault="00C90064" w:rsidP="00C90064">
      <w:pPr>
        <w:widowControl w:val="0"/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  <w:spacing w:val="8"/>
          <w:sz w:val="28"/>
          <w:szCs w:val="28"/>
          <w:lang w:eastAsia="ar-SA"/>
        </w:rPr>
      </w:pPr>
      <w:r w:rsidRPr="00433A9C">
        <w:rPr>
          <w:rFonts w:ascii="Times New Roman" w:hAnsi="Times New Roman"/>
          <w:spacing w:val="8"/>
          <w:sz w:val="28"/>
          <w:szCs w:val="28"/>
          <w:lang w:eastAsia="ar-SA"/>
        </w:rPr>
        <w:t xml:space="preserve">Порядок и формы </w:t>
      </w:r>
      <w:proofErr w:type="gramStart"/>
      <w:r w:rsidRPr="00433A9C">
        <w:rPr>
          <w:rFonts w:ascii="Times New Roman" w:hAnsi="Times New Roman"/>
          <w:spacing w:val="8"/>
          <w:sz w:val="28"/>
          <w:szCs w:val="28"/>
          <w:lang w:eastAsia="ar-SA"/>
        </w:rPr>
        <w:t>контроля за</w:t>
      </w:r>
      <w:proofErr w:type="gramEnd"/>
      <w:r w:rsidRPr="00433A9C">
        <w:rPr>
          <w:rFonts w:ascii="Times New Roman" w:hAnsi="Times New Roman"/>
          <w:spacing w:val="8"/>
          <w:sz w:val="28"/>
          <w:szCs w:val="28"/>
          <w:lang w:eastAsia="ar-SA"/>
        </w:rPr>
        <w:t xml:space="preserve"> предоставлением муниципальной услуги должны отвечать требованиям непрерывности и действенности (эффективности).</w:t>
      </w:r>
    </w:p>
    <w:p w:rsidR="00433A9C" w:rsidRDefault="00C90064" w:rsidP="00E625F7">
      <w:pPr>
        <w:widowControl w:val="0"/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Граждане, их объединения и организации могут контролировать пред</w:t>
      </w:r>
      <w:r w:rsidRPr="00925517">
        <w:rPr>
          <w:rFonts w:ascii="Times New Roman" w:hAnsi="Times New Roman"/>
          <w:sz w:val="28"/>
          <w:szCs w:val="28"/>
          <w:lang w:eastAsia="ar-SA"/>
        </w:rPr>
        <w:t>о</w:t>
      </w:r>
      <w:r w:rsidRPr="00925517">
        <w:rPr>
          <w:rFonts w:ascii="Times New Roman" w:hAnsi="Times New Roman"/>
          <w:sz w:val="28"/>
          <w:szCs w:val="28"/>
          <w:lang w:eastAsia="ar-SA"/>
        </w:rPr>
        <w:t>ставление муниципальной услуги путем получения письменной и устной и</w:t>
      </w:r>
      <w:r w:rsidRPr="00925517">
        <w:rPr>
          <w:rFonts w:ascii="Times New Roman" w:hAnsi="Times New Roman"/>
          <w:sz w:val="28"/>
          <w:szCs w:val="28"/>
          <w:lang w:eastAsia="ar-SA"/>
        </w:rPr>
        <w:t>н</w:t>
      </w:r>
      <w:r w:rsidRPr="00925517">
        <w:rPr>
          <w:rFonts w:ascii="Times New Roman" w:hAnsi="Times New Roman"/>
          <w:sz w:val="28"/>
          <w:szCs w:val="28"/>
          <w:lang w:eastAsia="ar-SA"/>
        </w:rPr>
        <w:t>формации о результатах проведенных проверок и принятых</w:t>
      </w:r>
      <w:r w:rsidR="00E625F7">
        <w:rPr>
          <w:rFonts w:ascii="Times New Roman" w:hAnsi="Times New Roman"/>
          <w:sz w:val="28"/>
          <w:szCs w:val="28"/>
          <w:lang w:eastAsia="ar-SA"/>
        </w:rPr>
        <w:t xml:space="preserve"> по результатам проверок мерах.</w:t>
      </w:r>
    </w:p>
    <w:p w:rsidR="00433A9C" w:rsidRPr="00925517" w:rsidRDefault="00433A9C" w:rsidP="00C90064">
      <w:pPr>
        <w:widowControl w:val="0"/>
        <w:tabs>
          <w:tab w:val="left" w:pos="900"/>
        </w:tabs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</w:p>
    <w:p w:rsidR="00C90064" w:rsidRPr="00925517" w:rsidRDefault="00C90064" w:rsidP="00C90064">
      <w:pPr>
        <w:widowControl w:val="0"/>
        <w:tabs>
          <w:tab w:val="left" w:pos="900"/>
        </w:tabs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lastRenderedPageBreak/>
        <w:t xml:space="preserve">Раздел V. Досудебный (внесудебный) порядок </w:t>
      </w:r>
    </w:p>
    <w:p w:rsidR="00C90064" w:rsidRPr="00925517" w:rsidRDefault="00C90064" w:rsidP="00C90064">
      <w:pPr>
        <w:widowControl w:val="0"/>
        <w:tabs>
          <w:tab w:val="left" w:pos="900"/>
        </w:tabs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 xml:space="preserve">обжалования решений и действий (бездействия) органа, </w:t>
      </w:r>
    </w:p>
    <w:p w:rsidR="00C90064" w:rsidRPr="00925517" w:rsidRDefault="00C90064" w:rsidP="00C90064">
      <w:pPr>
        <w:widowControl w:val="0"/>
        <w:tabs>
          <w:tab w:val="left" w:pos="900"/>
        </w:tabs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  <w:proofErr w:type="gramStart"/>
      <w:r w:rsidRPr="00925517">
        <w:rPr>
          <w:rFonts w:ascii="Times New Roman" w:hAnsi="Times New Roman"/>
          <w:sz w:val="28"/>
          <w:szCs w:val="28"/>
          <w:lang w:eastAsia="ar-SA"/>
        </w:rPr>
        <w:t>предоставляющего</w:t>
      </w:r>
      <w:proofErr w:type="gramEnd"/>
      <w:r w:rsidRPr="00925517">
        <w:rPr>
          <w:rFonts w:ascii="Times New Roman" w:hAnsi="Times New Roman"/>
          <w:sz w:val="28"/>
          <w:szCs w:val="28"/>
          <w:lang w:eastAsia="ar-SA"/>
        </w:rPr>
        <w:t xml:space="preserve"> муниципальную услугу, многофункционального </w:t>
      </w:r>
    </w:p>
    <w:p w:rsidR="00C90064" w:rsidRPr="00925517" w:rsidRDefault="00C90064" w:rsidP="00C90064">
      <w:pPr>
        <w:widowControl w:val="0"/>
        <w:tabs>
          <w:tab w:val="left" w:pos="900"/>
        </w:tabs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 xml:space="preserve">центра, организаций, указанных в части 1.1 статьи 16 Федерального </w:t>
      </w:r>
    </w:p>
    <w:p w:rsidR="00C90064" w:rsidRPr="00925517" w:rsidRDefault="00C90064" w:rsidP="00C90064">
      <w:pPr>
        <w:widowControl w:val="0"/>
        <w:tabs>
          <w:tab w:val="left" w:pos="900"/>
        </w:tabs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 xml:space="preserve">закона от 27 июля 2010 года № 210-ФЗ «Об организации </w:t>
      </w:r>
    </w:p>
    <w:p w:rsidR="00C90064" w:rsidRPr="00925517" w:rsidRDefault="00C90064" w:rsidP="00C90064">
      <w:pPr>
        <w:widowControl w:val="0"/>
        <w:tabs>
          <w:tab w:val="left" w:pos="900"/>
        </w:tabs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 xml:space="preserve">предоставления государственных и муниципальных услуг», а также </w:t>
      </w:r>
    </w:p>
    <w:p w:rsidR="00C90064" w:rsidRPr="00925517" w:rsidRDefault="00C90064" w:rsidP="00C90064">
      <w:pPr>
        <w:widowControl w:val="0"/>
        <w:tabs>
          <w:tab w:val="left" w:pos="900"/>
        </w:tabs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их должностных лиц, муниципальных служащих, работников</w:t>
      </w:r>
    </w:p>
    <w:p w:rsidR="00C90064" w:rsidRPr="00925517" w:rsidRDefault="00C90064" w:rsidP="00C90064">
      <w:pPr>
        <w:widowControl w:val="0"/>
        <w:tabs>
          <w:tab w:val="left" w:pos="900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eastAsia="ar-SA"/>
        </w:rPr>
      </w:pPr>
    </w:p>
    <w:p w:rsidR="00C90064" w:rsidRPr="00925517" w:rsidRDefault="00C90064" w:rsidP="00C90064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 xml:space="preserve">Подраздел 5.1. Информация для заинтересованных лиц </w:t>
      </w:r>
    </w:p>
    <w:p w:rsidR="00C90064" w:rsidRPr="00925517" w:rsidRDefault="00C90064" w:rsidP="00C90064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eastAsia="ar-SA"/>
        </w:rPr>
      </w:pPr>
      <w:proofErr w:type="gramStart"/>
      <w:r w:rsidRPr="00925517">
        <w:rPr>
          <w:rFonts w:ascii="Times New Roman" w:hAnsi="Times New Roman"/>
          <w:sz w:val="28"/>
          <w:szCs w:val="28"/>
          <w:lang w:eastAsia="ar-SA"/>
        </w:rPr>
        <w:t xml:space="preserve">об их праве на досудебное (внесудебное) обжалование действий (бездействия) и (или) решений, принятых (осуществленных) </w:t>
      </w:r>
      <w:proofErr w:type="gramEnd"/>
    </w:p>
    <w:p w:rsidR="00C90064" w:rsidRPr="00925517" w:rsidRDefault="00C90064" w:rsidP="00C90064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в ходе предоставления муниципальной услуги (далее - жалоба)</w:t>
      </w:r>
    </w:p>
    <w:p w:rsidR="00C90064" w:rsidRPr="00925517" w:rsidRDefault="00C90064" w:rsidP="00C90064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eastAsia="ar-SA"/>
        </w:rPr>
      </w:pP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proofErr w:type="gramStart"/>
      <w:r w:rsidRPr="00925517">
        <w:rPr>
          <w:rFonts w:ascii="Times New Roman" w:hAnsi="Times New Roman"/>
          <w:sz w:val="28"/>
          <w:szCs w:val="28"/>
        </w:rPr>
        <w:t>Заявитель имеет право на досудебное (внесудебное) обжалование реш</w:t>
      </w:r>
      <w:r w:rsidRPr="00925517">
        <w:rPr>
          <w:rFonts w:ascii="Times New Roman" w:hAnsi="Times New Roman"/>
          <w:sz w:val="28"/>
          <w:szCs w:val="28"/>
        </w:rPr>
        <w:t>е</w:t>
      </w:r>
      <w:r w:rsidRPr="00925517">
        <w:rPr>
          <w:rFonts w:ascii="Times New Roman" w:hAnsi="Times New Roman"/>
          <w:sz w:val="28"/>
          <w:szCs w:val="28"/>
        </w:rPr>
        <w:t xml:space="preserve">ний и действий (бездействия), принятых (осуществляемых) </w:t>
      </w:r>
      <w:r w:rsidRPr="00925517">
        <w:rPr>
          <w:rFonts w:ascii="Times New Roman" w:hAnsi="Times New Roman"/>
          <w:sz w:val="28"/>
          <w:szCs w:val="28"/>
          <w:lang w:eastAsia="ar-SA"/>
        </w:rPr>
        <w:t>уполномоченным органом, Отделом</w:t>
      </w:r>
      <w:r w:rsidRPr="00925517">
        <w:rPr>
          <w:rFonts w:ascii="Times New Roman" w:hAnsi="Times New Roman"/>
          <w:sz w:val="28"/>
          <w:szCs w:val="28"/>
        </w:rPr>
        <w:t>, должностным лицом уполномоченного органа</w:t>
      </w:r>
      <w:r w:rsidRPr="00925517">
        <w:rPr>
          <w:rFonts w:ascii="Times New Roman" w:hAnsi="Times New Roman"/>
          <w:sz w:val="28"/>
          <w:szCs w:val="28"/>
          <w:lang w:eastAsia="ar-SA"/>
        </w:rPr>
        <w:t>,</w:t>
      </w:r>
      <w:r w:rsidRPr="00925517">
        <w:rPr>
          <w:rFonts w:ascii="Times New Roman" w:hAnsi="Times New Roman"/>
          <w:sz w:val="28"/>
          <w:szCs w:val="28"/>
        </w:rPr>
        <w:t xml:space="preserve"> либо мун</w:t>
      </w:r>
      <w:r w:rsidRPr="00925517">
        <w:rPr>
          <w:rFonts w:ascii="Times New Roman" w:hAnsi="Times New Roman"/>
          <w:sz w:val="28"/>
          <w:szCs w:val="28"/>
        </w:rPr>
        <w:t>и</w:t>
      </w:r>
      <w:r w:rsidRPr="00925517">
        <w:rPr>
          <w:rFonts w:ascii="Times New Roman" w:hAnsi="Times New Roman"/>
          <w:sz w:val="28"/>
          <w:szCs w:val="28"/>
        </w:rPr>
        <w:t>ципальным служащим, МФЦ, работником МФЦ в ходе предоставления мун</w:t>
      </w:r>
      <w:r w:rsidRPr="00925517">
        <w:rPr>
          <w:rFonts w:ascii="Times New Roman" w:hAnsi="Times New Roman"/>
          <w:sz w:val="28"/>
          <w:szCs w:val="28"/>
        </w:rPr>
        <w:t>и</w:t>
      </w:r>
      <w:r w:rsidRPr="00925517">
        <w:rPr>
          <w:rFonts w:ascii="Times New Roman" w:hAnsi="Times New Roman"/>
          <w:sz w:val="28"/>
          <w:szCs w:val="28"/>
        </w:rPr>
        <w:t>ципальной услуги (далее – досудебное (внесудебное) обжалование).</w:t>
      </w:r>
      <w:proofErr w:type="gramEnd"/>
    </w:p>
    <w:p w:rsidR="00C90064" w:rsidRPr="00925517" w:rsidRDefault="00C90064" w:rsidP="00C90064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eastAsia="ar-SA"/>
        </w:rPr>
      </w:pPr>
    </w:p>
    <w:p w:rsidR="00C90064" w:rsidRPr="00925517" w:rsidRDefault="00C90064" w:rsidP="00C90064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 xml:space="preserve">Подраздел 5.2. Органы местного самоуправления, </w:t>
      </w:r>
    </w:p>
    <w:p w:rsidR="00C90064" w:rsidRPr="00925517" w:rsidRDefault="00C90064" w:rsidP="00C90064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 xml:space="preserve">организации и уполномоченные на рассмотрение жалобы лица, </w:t>
      </w:r>
    </w:p>
    <w:p w:rsidR="00C90064" w:rsidRPr="00925517" w:rsidRDefault="00C90064" w:rsidP="00C90064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которым может быть направлена жалоба заявителя в досудебном (внесудебном) порядке</w:t>
      </w:r>
    </w:p>
    <w:p w:rsidR="00C90064" w:rsidRPr="00925517" w:rsidRDefault="00C90064" w:rsidP="00C90064">
      <w:pPr>
        <w:widowControl w:val="0"/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C90064" w:rsidRPr="00925517" w:rsidRDefault="00C90064" w:rsidP="00C90064">
      <w:pPr>
        <w:widowControl w:val="0"/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5.2.1. Жалоба на решения и действия (бездействие) должностных лиц, муниципальных служащих отраслевого (функционального) органа или стру</w:t>
      </w:r>
      <w:r w:rsidRPr="00925517">
        <w:rPr>
          <w:rFonts w:ascii="Times New Roman" w:hAnsi="Times New Roman"/>
          <w:sz w:val="28"/>
          <w:szCs w:val="28"/>
          <w:lang w:eastAsia="ar-SA"/>
        </w:rPr>
        <w:t>к</w:t>
      </w:r>
      <w:r w:rsidRPr="00925517">
        <w:rPr>
          <w:rFonts w:ascii="Times New Roman" w:hAnsi="Times New Roman"/>
          <w:sz w:val="28"/>
          <w:szCs w:val="28"/>
          <w:lang w:eastAsia="ar-SA"/>
        </w:rPr>
        <w:t>турного подразделения администрации муниципального образования Щерб</w:t>
      </w:r>
      <w:r w:rsidRPr="00925517">
        <w:rPr>
          <w:rFonts w:ascii="Times New Roman" w:hAnsi="Times New Roman"/>
          <w:sz w:val="28"/>
          <w:szCs w:val="28"/>
          <w:lang w:eastAsia="ar-SA"/>
        </w:rPr>
        <w:t>и</w:t>
      </w:r>
      <w:r w:rsidRPr="00925517">
        <w:rPr>
          <w:rFonts w:ascii="Times New Roman" w:hAnsi="Times New Roman"/>
          <w:sz w:val="28"/>
          <w:szCs w:val="28"/>
          <w:lang w:eastAsia="ar-SA"/>
        </w:rPr>
        <w:t>новский район, через которые предоставляется муниципальная услуга, подается начальнику соответствующего отраслевого (функционального) органа, стру</w:t>
      </w:r>
      <w:r w:rsidRPr="00925517">
        <w:rPr>
          <w:rFonts w:ascii="Times New Roman" w:hAnsi="Times New Roman"/>
          <w:sz w:val="28"/>
          <w:szCs w:val="28"/>
          <w:lang w:eastAsia="ar-SA"/>
        </w:rPr>
        <w:t>к</w:t>
      </w:r>
      <w:r w:rsidRPr="00925517">
        <w:rPr>
          <w:rFonts w:ascii="Times New Roman" w:hAnsi="Times New Roman"/>
          <w:sz w:val="28"/>
          <w:szCs w:val="28"/>
          <w:lang w:eastAsia="ar-SA"/>
        </w:rPr>
        <w:t>турного подразделения администрации муниципального образования Щерб</w:t>
      </w:r>
      <w:r w:rsidRPr="00925517">
        <w:rPr>
          <w:rFonts w:ascii="Times New Roman" w:hAnsi="Times New Roman"/>
          <w:sz w:val="28"/>
          <w:szCs w:val="28"/>
          <w:lang w:eastAsia="ar-SA"/>
        </w:rPr>
        <w:t>и</w:t>
      </w:r>
      <w:r w:rsidRPr="00925517">
        <w:rPr>
          <w:rFonts w:ascii="Times New Roman" w:hAnsi="Times New Roman"/>
          <w:sz w:val="28"/>
          <w:szCs w:val="28"/>
          <w:lang w:eastAsia="ar-SA"/>
        </w:rPr>
        <w:t xml:space="preserve">новский район. </w:t>
      </w:r>
    </w:p>
    <w:p w:rsidR="00C90064" w:rsidRPr="00925517" w:rsidRDefault="00C90064" w:rsidP="00C90064">
      <w:pPr>
        <w:widowControl w:val="0"/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5.2.2. Жалоба на действия (бездействие) руководителя отраслевого (функционального) органа или структурного подразделения администрации муниципального образования Щербиновский район, через которые предоста</w:t>
      </w:r>
      <w:r w:rsidRPr="00925517">
        <w:rPr>
          <w:rFonts w:ascii="Times New Roman" w:hAnsi="Times New Roman"/>
          <w:sz w:val="28"/>
          <w:szCs w:val="28"/>
          <w:lang w:eastAsia="ar-SA"/>
        </w:rPr>
        <w:t>в</w:t>
      </w:r>
      <w:r w:rsidRPr="00925517">
        <w:rPr>
          <w:rFonts w:ascii="Times New Roman" w:hAnsi="Times New Roman"/>
          <w:sz w:val="28"/>
          <w:szCs w:val="28"/>
          <w:lang w:eastAsia="ar-SA"/>
        </w:rPr>
        <w:t>ляется муниципальная услуга, подается заместителю главы муниципального образования Щербиновский район, курирующему соответствующие отраслевой (функциональный) орган, структурное подразделение администрации муниц</w:t>
      </w:r>
      <w:r w:rsidRPr="00925517">
        <w:rPr>
          <w:rFonts w:ascii="Times New Roman" w:hAnsi="Times New Roman"/>
          <w:sz w:val="28"/>
          <w:szCs w:val="28"/>
          <w:lang w:eastAsia="ar-SA"/>
        </w:rPr>
        <w:t>и</w:t>
      </w:r>
      <w:r w:rsidRPr="00925517">
        <w:rPr>
          <w:rFonts w:ascii="Times New Roman" w:hAnsi="Times New Roman"/>
          <w:sz w:val="28"/>
          <w:szCs w:val="28"/>
          <w:lang w:eastAsia="ar-SA"/>
        </w:rPr>
        <w:t>пального образования Щербиновский район.</w:t>
      </w:r>
    </w:p>
    <w:p w:rsidR="00C90064" w:rsidRPr="00925517" w:rsidRDefault="00C90064" w:rsidP="00C90064">
      <w:pPr>
        <w:widowControl w:val="0"/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5.2.3. Жалоба на действия заместителя главы муниципального образов</w:t>
      </w:r>
      <w:r w:rsidRPr="00925517">
        <w:rPr>
          <w:rFonts w:ascii="Times New Roman" w:hAnsi="Times New Roman"/>
          <w:sz w:val="28"/>
          <w:szCs w:val="28"/>
          <w:lang w:eastAsia="ar-SA"/>
        </w:rPr>
        <w:t>а</w:t>
      </w:r>
      <w:r w:rsidRPr="00925517">
        <w:rPr>
          <w:rFonts w:ascii="Times New Roman" w:hAnsi="Times New Roman"/>
          <w:sz w:val="28"/>
          <w:szCs w:val="28"/>
          <w:lang w:eastAsia="ar-SA"/>
        </w:rPr>
        <w:t>ния Щербиновский район, курирующего отраслевой (функциональный) орган или структурное подразделение администрации муниципального образования Щербиновский район, через которые предоставляется муниципальная услуга, подается главе муниципального образования Щербиновский район.</w:t>
      </w:r>
    </w:p>
    <w:p w:rsidR="00C90064" w:rsidRPr="00925517" w:rsidRDefault="00C90064" w:rsidP="00C9006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5.2.4. Жалобы на решения и действия (бездействие) работника мн</w:t>
      </w:r>
      <w:r w:rsidRPr="00925517">
        <w:rPr>
          <w:rFonts w:ascii="Times New Roman" w:hAnsi="Times New Roman"/>
          <w:sz w:val="28"/>
          <w:szCs w:val="28"/>
          <w:lang w:eastAsia="ar-SA"/>
        </w:rPr>
        <w:t>о</w:t>
      </w:r>
      <w:r w:rsidRPr="00925517">
        <w:rPr>
          <w:rFonts w:ascii="Times New Roman" w:hAnsi="Times New Roman"/>
          <w:sz w:val="28"/>
          <w:szCs w:val="28"/>
          <w:lang w:eastAsia="ar-SA"/>
        </w:rPr>
        <w:lastRenderedPageBreak/>
        <w:t>гофункционального центра подаются руководителю этого многофункционал</w:t>
      </w:r>
      <w:r w:rsidRPr="00925517">
        <w:rPr>
          <w:rFonts w:ascii="Times New Roman" w:hAnsi="Times New Roman"/>
          <w:sz w:val="28"/>
          <w:szCs w:val="28"/>
          <w:lang w:eastAsia="ar-SA"/>
        </w:rPr>
        <w:t>ь</w:t>
      </w:r>
      <w:r w:rsidRPr="00925517">
        <w:rPr>
          <w:rFonts w:ascii="Times New Roman" w:hAnsi="Times New Roman"/>
          <w:sz w:val="28"/>
          <w:szCs w:val="28"/>
          <w:lang w:eastAsia="ar-SA"/>
        </w:rPr>
        <w:t>ного центра. Жалобы на решения и действия (бездействие) многофункционал</w:t>
      </w:r>
      <w:r w:rsidRPr="00925517">
        <w:rPr>
          <w:rFonts w:ascii="Times New Roman" w:hAnsi="Times New Roman"/>
          <w:sz w:val="28"/>
          <w:szCs w:val="28"/>
          <w:lang w:eastAsia="ar-SA"/>
        </w:rPr>
        <w:t>ь</w:t>
      </w:r>
      <w:r w:rsidRPr="00925517">
        <w:rPr>
          <w:rFonts w:ascii="Times New Roman" w:hAnsi="Times New Roman"/>
          <w:sz w:val="28"/>
          <w:szCs w:val="28"/>
          <w:lang w:eastAsia="ar-SA"/>
        </w:rPr>
        <w:t>ного центра подаются в департамент информатизации и связи Краснодарского края, являющийся учредителем многофункционального центра (далее - учред</w:t>
      </w:r>
      <w:r w:rsidRPr="00925517">
        <w:rPr>
          <w:rFonts w:ascii="Times New Roman" w:hAnsi="Times New Roman"/>
          <w:sz w:val="28"/>
          <w:szCs w:val="28"/>
          <w:lang w:eastAsia="ar-SA"/>
        </w:rPr>
        <w:t>и</w:t>
      </w:r>
      <w:r w:rsidRPr="00925517">
        <w:rPr>
          <w:rFonts w:ascii="Times New Roman" w:hAnsi="Times New Roman"/>
          <w:sz w:val="28"/>
          <w:szCs w:val="28"/>
          <w:lang w:eastAsia="ar-SA"/>
        </w:rPr>
        <w:t>тель многофункционального центра) или должностному лицу, уполномоченн</w:t>
      </w:r>
      <w:r w:rsidRPr="00925517">
        <w:rPr>
          <w:rFonts w:ascii="Times New Roman" w:hAnsi="Times New Roman"/>
          <w:sz w:val="28"/>
          <w:szCs w:val="28"/>
          <w:lang w:eastAsia="ar-SA"/>
        </w:rPr>
        <w:t>о</w:t>
      </w:r>
      <w:r w:rsidRPr="00925517">
        <w:rPr>
          <w:rFonts w:ascii="Times New Roman" w:hAnsi="Times New Roman"/>
          <w:sz w:val="28"/>
          <w:szCs w:val="28"/>
          <w:lang w:eastAsia="ar-SA"/>
        </w:rPr>
        <w:t>му нормативным правовым актом Краснодарского края.</w:t>
      </w:r>
    </w:p>
    <w:p w:rsidR="00C90064" w:rsidRPr="00925517" w:rsidRDefault="00C90064" w:rsidP="00C90064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eastAsia="ar-SA"/>
        </w:rPr>
      </w:pPr>
    </w:p>
    <w:p w:rsidR="00C90064" w:rsidRPr="00925517" w:rsidRDefault="00C90064" w:rsidP="00C90064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 xml:space="preserve">Подраздел 5.3 Способы информирования заявителей </w:t>
      </w:r>
    </w:p>
    <w:p w:rsidR="00C90064" w:rsidRPr="00925517" w:rsidRDefault="00C90064" w:rsidP="00C90064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 xml:space="preserve">о порядке подачи и рассмотрения жалобы, в том числе </w:t>
      </w:r>
    </w:p>
    <w:p w:rsidR="00C90064" w:rsidRPr="00925517" w:rsidRDefault="00C90064" w:rsidP="00C90064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 xml:space="preserve">с использованием Единого портала </w:t>
      </w:r>
      <w:proofErr w:type="gramStart"/>
      <w:r w:rsidRPr="00925517">
        <w:rPr>
          <w:rFonts w:ascii="Times New Roman" w:hAnsi="Times New Roman"/>
          <w:sz w:val="28"/>
          <w:szCs w:val="28"/>
          <w:lang w:eastAsia="ar-SA"/>
        </w:rPr>
        <w:t>государственных</w:t>
      </w:r>
      <w:proofErr w:type="gramEnd"/>
      <w:r w:rsidRPr="00925517">
        <w:rPr>
          <w:rFonts w:ascii="Times New Roman" w:hAnsi="Times New Roman"/>
          <w:sz w:val="28"/>
          <w:szCs w:val="28"/>
          <w:lang w:eastAsia="ar-SA"/>
        </w:rPr>
        <w:t xml:space="preserve"> </w:t>
      </w:r>
    </w:p>
    <w:p w:rsidR="00C90064" w:rsidRPr="00925517" w:rsidRDefault="00C90064" w:rsidP="00C90064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и муниципальных услуг (функций)</w:t>
      </w:r>
    </w:p>
    <w:p w:rsidR="00C90064" w:rsidRPr="00925517" w:rsidRDefault="00C90064" w:rsidP="00C90064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eastAsia="ar-SA"/>
        </w:rPr>
      </w:pPr>
    </w:p>
    <w:p w:rsidR="00C90064" w:rsidRPr="00925517" w:rsidRDefault="00C90064" w:rsidP="00C9006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Информацию о порядке подачи и рассмотрения жалобы заявители могут получить на информационных стендах расположенных в местах предоставл</w:t>
      </w:r>
      <w:r w:rsidRPr="00925517">
        <w:rPr>
          <w:rFonts w:ascii="Times New Roman" w:hAnsi="Times New Roman"/>
          <w:sz w:val="28"/>
          <w:szCs w:val="28"/>
          <w:lang w:eastAsia="ar-SA"/>
        </w:rPr>
        <w:t>е</w:t>
      </w:r>
      <w:r w:rsidRPr="00925517">
        <w:rPr>
          <w:rFonts w:ascii="Times New Roman" w:hAnsi="Times New Roman"/>
          <w:sz w:val="28"/>
          <w:szCs w:val="28"/>
          <w:lang w:eastAsia="ar-SA"/>
        </w:rPr>
        <w:t>ния муниципальной услуги непосредственно в уполномоченном органе, на официальном сайте уполномоченного органа, в МФЦ, на Едином портале, Р</w:t>
      </w:r>
      <w:r w:rsidRPr="00925517">
        <w:rPr>
          <w:rFonts w:ascii="Times New Roman" w:hAnsi="Times New Roman"/>
          <w:sz w:val="28"/>
          <w:szCs w:val="28"/>
          <w:lang w:eastAsia="ar-SA"/>
        </w:rPr>
        <w:t>е</w:t>
      </w:r>
      <w:r w:rsidRPr="00925517">
        <w:rPr>
          <w:rFonts w:ascii="Times New Roman" w:hAnsi="Times New Roman"/>
          <w:sz w:val="28"/>
          <w:szCs w:val="28"/>
          <w:lang w:eastAsia="ar-SA"/>
        </w:rPr>
        <w:t>гиональном портале.</w:t>
      </w:r>
    </w:p>
    <w:p w:rsidR="00C90064" w:rsidRPr="00925517" w:rsidRDefault="00C90064" w:rsidP="00C90064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eastAsia="ar-SA"/>
        </w:rPr>
      </w:pPr>
    </w:p>
    <w:p w:rsidR="00C90064" w:rsidRPr="00925517" w:rsidRDefault="00C90064" w:rsidP="00C90064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 xml:space="preserve">Подраздел 5.4. Перечень нормативных правовых актов, </w:t>
      </w:r>
    </w:p>
    <w:p w:rsidR="00C90064" w:rsidRPr="00925517" w:rsidRDefault="00C90064" w:rsidP="00C90064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eastAsia="ar-SA"/>
        </w:rPr>
      </w:pPr>
      <w:proofErr w:type="gramStart"/>
      <w:r w:rsidRPr="00925517">
        <w:rPr>
          <w:rFonts w:ascii="Times New Roman" w:hAnsi="Times New Roman"/>
          <w:sz w:val="28"/>
          <w:szCs w:val="28"/>
          <w:lang w:eastAsia="ar-SA"/>
        </w:rPr>
        <w:t>регулирующих</w:t>
      </w:r>
      <w:proofErr w:type="gramEnd"/>
      <w:r w:rsidRPr="00925517">
        <w:rPr>
          <w:rFonts w:ascii="Times New Roman" w:hAnsi="Times New Roman"/>
          <w:sz w:val="28"/>
          <w:szCs w:val="28"/>
          <w:lang w:eastAsia="ar-SA"/>
        </w:rPr>
        <w:t xml:space="preserve"> порядок досудебного (внесудебного) </w:t>
      </w:r>
    </w:p>
    <w:p w:rsidR="00C90064" w:rsidRPr="00925517" w:rsidRDefault="00C90064" w:rsidP="00C90064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 xml:space="preserve">обжалования решений и действий (бездействия) органа, предоставляющего муниципальную услугу, </w:t>
      </w:r>
    </w:p>
    <w:p w:rsidR="00C90064" w:rsidRPr="00925517" w:rsidRDefault="00C90064" w:rsidP="00C90064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а также его должностных лиц</w:t>
      </w:r>
    </w:p>
    <w:p w:rsidR="00C90064" w:rsidRPr="00925517" w:rsidRDefault="00C90064" w:rsidP="00C90064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eastAsia="ar-SA"/>
        </w:rPr>
      </w:pP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proofErr w:type="gramStart"/>
      <w:r w:rsidRPr="00925517">
        <w:rPr>
          <w:rFonts w:ascii="Times New Roman" w:hAnsi="Times New Roman"/>
          <w:sz w:val="28"/>
          <w:szCs w:val="28"/>
          <w:lang w:eastAsia="ar-SA"/>
        </w:rPr>
        <w:t>Досудебное (внесудебное) обжалование решений и действий (безде</w:t>
      </w:r>
      <w:r w:rsidRPr="00925517">
        <w:rPr>
          <w:rFonts w:ascii="Times New Roman" w:hAnsi="Times New Roman"/>
          <w:sz w:val="28"/>
          <w:szCs w:val="28"/>
          <w:lang w:eastAsia="ar-SA"/>
        </w:rPr>
        <w:t>й</w:t>
      </w:r>
      <w:r w:rsidRPr="00925517">
        <w:rPr>
          <w:rFonts w:ascii="Times New Roman" w:hAnsi="Times New Roman"/>
          <w:sz w:val="28"/>
          <w:szCs w:val="28"/>
          <w:lang w:eastAsia="ar-SA"/>
        </w:rPr>
        <w:t>ствия) и (или) решений, принятых (осуществленных) в ходе предоставления муниципальной услуги регулируется нормативными правовыми актами:</w:t>
      </w:r>
      <w:proofErr w:type="gramEnd"/>
    </w:p>
    <w:p w:rsidR="00C90064" w:rsidRPr="00925517" w:rsidRDefault="00C90064" w:rsidP="00C90064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Федеральным законом от 27 июля 2010 года № 210-ФЗ «Об организации предоставления государственных и муниципальных услуг</w:t>
      </w:r>
      <w:r w:rsidRPr="00925517">
        <w:rPr>
          <w:rFonts w:ascii="Times New Roman" w:hAnsi="Times New Roman"/>
          <w:b/>
          <w:sz w:val="28"/>
          <w:szCs w:val="28"/>
          <w:lang w:eastAsia="ar-SA"/>
        </w:rPr>
        <w:t>»</w:t>
      </w:r>
      <w:r w:rsidRPr="00925517">
        <w:rPr>
          <w:rFonts w:ascii="Times New Roman" w:hAnsi="Times New Roman"/>
          <w:sz w:val="28"/>
          <w:szCs w:val="28"/>
          <w:lang w:eastAsia="ar-SA"/>
        </w:rPr>
        <w:t>;</w:t>
      </w:r>
    </w:p>
    <w:p w:rsidR="00C90064" w:rsidRPr="00925517" w:rsidRDefault="00C90064" w:rsidP="00C90064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постановлением Правительства Российской Федерации от 16 августа  2012 года № 840 «О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а также Государственной корпорации по атомной энергии «Росатом»;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proofErr w:type="gramStart"/>
      <w:r w:rsidRPr="00925517">
        <w:rPr>
          <w:rFonts w:ascii="Times New Roman" w:hAnsi="Times New Roman"/>
          <w:sz w:val="28"/>
          <w:szCs w:val="28"/>
          <w:lang w:eastAsia="ar-SA"/>
        </w:rPr>
        <w:t>постановлением главы администрации (губернатора) Краснодарского края от 11 февраля 2013 года № 100 «Об утверждении Порядка подачи и ра</w:t>
      </w:r>
      <w:r w:rsidRPr="00925517">
        <w:rPr>
          <w:rFonts w:ascii="Times New Roman" w:hAnsi="Times New Roman"/>
          <w:sz w:val="28"/>
          <w:szCs w:val="28"/>
          <w:lang w:eastAsia="ar-SA"/>
        </w:rPr>
        <w:t>с</w:t>
      </w:r>
      <w:r w:rsidRPr="00925517">
        <w:rPr>
          <w:rFonts w:ascii="Times New Roman" w:hAnsi="Times New Roman"/>
          <w:sz w:val="28"/>
          <w:szCs w:val="28"/>
          <w:lang w:eastAsia="ar-SA"/>
        </w:rPr>
        <w:t>смотрения жалоб на решения и действия (бездействие) исполнительных орг</w:t>
      </w:r>
      <w:r w:rsidRPr="00925517">
        <w:rPr>
          <w:rFonts w:ascii="Times New Roman" w:hAnsi="Times New Roman"/>
          <w:sz w:val="28"/>
          <w:szCs w:val="28"/>
          <w:lang w:eastAsia="ar-SA"/>
        </w:rPr>
        <w:t>а</w:t>
      </w:r>
      <w:r w:rsidRPr="00925517">
        <w:rPr>
          <w:rFonts w:ascii="Times New Roman" w:hAnsi="Times New Roman"/>
          <w:sz w:val="28"/>
          <w:szCs w:val="28"/>
          <w:lang w:eastAsia="ar-SA"/>
        </w:rPr>
        <w:t>нов государственной власти Краснодарского края и их должностных лиц, гос</w:t>
      </w:r>
      <w:r w:rsidRPr="00925517">
        <w:rPr>
          <w:rFonts w:ascii="Times New Roman" w:hAnsi="Times New Roman"/>
          <w:sz w:val="28"/>
          <w:szCs w:val="28"/>
          <w:lang w:eastAsia="ar-SA"/>
        </w:rPr>
        <w:t>у</w:t>
      </w:r>
      <w:r w:rsidRPr="00925517">
        <w:rPr>
          <w:rFonts w:ascii="Times New Roman" w:hAnsi="Times New Roman"/>
          <w:sz w:val="28"/>
          <w:szCs w:val="28"/>
          <w:lang w:eastAsia="ar-SA"/>
        </w:rPr>
        <w:t>дарственных гражданских служащих Краснодарского края и о внесении изм</w:t>
      </w:r>
      <w:r w:rsidRPr="00925517">
        <w:rPr>
          <w:rFonts w:ascii="Times New Roman" w:hAnsi="Times New Roman"/>
          <w:sz w:val="28"/>
          <w:szCs w:val="28"/>
          <w:lang w:eastAsia="ar-SA"/>
        </w:rPr>
        <w:t>е</w:t>
      </w:r>
      <w:r w:rsidRPr="00925517">
        <w:rPr>
          <w:rFonts w:ascii="Times New Roman" w:hAnsi="Times New Roman"/>
          <w:sz w:val="28"/>
          <w:szCs w:val="28"/>
          <w:lang w:eastAsia="ar-SA"/>
        </w:rPr>
        <w:t>нений в отдельные постановления главы администрации (губернатора) Красн</w:t>
      </w:r>
      <w:r w:rsidRPr="00925517">
        <w:rPr>
          <w:rFonts w:ascii="Times New Roman" w:hAnsi="Times New Roman"/>
          <w:sz w:val="28"/>
          <w:szCs w:val="28"/>
          <w:lang w:eastAsia="ar-SA"/>
        </w:rPr>
        <w:t>о</w:t>
      </w:r>
      <w:r w:rsidRPr="00925517">
        <w:rPr>
          <w:rFonts w:ascii="Times New Roman" w:hAnsi="Times New Roman"/>
          <w:sz w:val="28"/>
          <w:szCs w:val="28"/>
          <w:lang w:eastAsia="ar-SA"/>
        </w:rPr>
        <w:t>дарского края»;</w:t>
      </w:r>
      <w:proofErr w:type="gramEnd"/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постановлением администрации муниципального образования Щерб</w:t>
      </w:r>
      <w:r w:rsidRPr="00925517">
        <w:rPr>
          <w:rFonts w:ascii="Times New Roman" w:hAnsi="Times New Roman"/>
          <w:sz w:val="28"/>
          <w:szCs w:val="28"/>
          <w:lang w:eastAsia="ar-SA"/>
        </w:rPr>
        <w:t>и</w:t>
      </w:r>
      <w:r w:rsidRPr="00925517">
        <w:rPr>
          <w:rFonts w:ascii="Times New Roman" w:hAnsi="Times New Roman"/>
          <w:sz w:val="28"/>
          <w:szCs w:val="28"/>
          <w:lang w:eastAsia="ar-SA"/>
        </w:rPr>
        <w:t>новский район от</w:t>
      </w:r>
      <w:r w:rsidRPr="00925517">
        <w:rPr>
          <w:rFonts w:ascii="Times New Roman" w:hAnsi="Times New Roman"/>
          <w:i/>
          <w:sz w:val="28"/>
          <w:szCs w:val="28"/>
          <w:lang w:eastAsia="ar-SA"/>
        </w:rPr>
        <w:t xml:space="preserve"> </w:t>
      </w:r>
      <w:r w:rsidRPr="00925517">
        <w:rPr>
          <w:rFonts w:ascii="Times New Roman" w:hAnsi="Times New Roman"/>
          <w:sz w:val="28"/>
          <w:szCs w:val="28"/>
          <w:lang w:eastAsia="ar-SA"/>
        </w:rPr>
        <w:t>25 сентября 2018 года № 439 «Об утверждении Порядка п</w:t>
      </w:r>
      <w:r w:rsidRPr="00925517">
        <w:rPr>
          <w:rFonts w:ascii="Times New Roman" w:hAnsi="Times New Roman"/>
          <w:sz w:val="28"/>
          <w:szCs w:val="28"/>
          <w:lang w:eastAsia="ar-SA"/>
        </w:rPr>
        <w:t>о</w:t>
      </w:r>
      <w:r w:rsidRPr="00925517">
        <w:rPr>
          <w:rFonts w:ascii="Times New Roman" w:hAnsi="Times New Roman"/>
          <w:sz w:val="28"/>
          <w:szCs w:val="28"/>
          <w:lang w:eastAsia="ar-SA"/>
        </w:rPr>
        <w:lastRenderedPageBreak/>
        <w:t>дачи и рассмотрения жалоб на решения и действия (бездействие) администр</w:t>
      </w:r>
      <w:r w:rsidRPr="00925517">
        <w:rPr>
          <w:rFonts w:ascii="Times New Roman" w:hAnsi="Times New Roman"/>
          <w:sz w:val="28"/>
          <w:szCs w:val="28"/>
          <w:lang w:eastAsia="ar-SA"/>
        </w:rPr>
        <w:t>а</w:t>
      </w:r>
      <w:r w:rsidRPr="00925517">
        <w:rPr>
          <w:rFonts w:ascii="Times New Roman" w:hAnsi="Times New Roman"/>
          <w:sz w:val="28"/>
          <w:szCs w:val="28"/>
          <w:lang w:eastAsia="ar-SA"/>
        </w:rPr>
        <w:t>ции муниципального образования Щербиновский район, её отраслевых (фун</w:t>
      </w:r>
      <w:r w:rsidRPr="00925517">
        <w:rPr>
          <w:rFonts w:ascii="Times New Roman" w:hAnsi="Times New Roman"/>
          <w:sz w:val="28"/>
          <w:szCs w:val="28"/>
          <w:lang w:eastAsia="ar-SA"/>
        </w:rPr>
        <w:t>к</w:t>
      </w:r>
      <w:r w:rsidRPr="00925517">
        <w:rPr>
          <w:rFonts w:ascii="Times New Roman" w:hAnsi="Times New Roman"/>
          <w:sz w:val="28"/>
          <w:szCs w:val="28"/>
          <w:lang w:eastAsia="ar-SA"/>
        </w:rPr>
        <w:t>циональных) органов с правами юридического лица и их должностных лиц, м</w:t>
      </w:r>
      <w:r w:rsidRPr="00925517">
        <w:rPr>
          <w:rFonts w:ascii="Times New Roman" w:hAnsi="Times New Roman"/>
          <w:sz w:val="28"/>
          <w:szCs w:val="28"/>
          <w:lang w:eastAsia="ar-SA"/>
        </w:rPr>
        <w:t>у</w:t>
      </w:r>
      <w:r w:rsidRPr="00925517">
        <w:rPr>
          <w:rFonts w:ascii="Times New Roman" w:hAnsi="Times New Roman"/>
          <w:sz w:val="28"/>
          <w:szCs w:val="28"/>
          <w:lang w:eastAsia="ar-SA"/>
        </w:rPr>
        <w:t>ниципальных служащих»;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настоящим Регламентом.</w:t>
      </w:r>
    </w:p>
    <w:p w:rsidR="00C90064" w:rsidRPr="00CD6D83" w:rsidRDefault="00C90064" w:rsidP="00CD6D83">
      <w:pPr>
        <w:widowControl w:val="0"/>
        <w:tabs>
          <w:tab w:val="left" w:pos="90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90064" w:rsidRPr="00CD6D83" w:rsidRDefault="00C90064" w:rsidP="00C90064">
      <w:pPr>
        <w:widowControl w:val="0"/>
        <w:tabs>
          <w:tab w:val="left" w:pos="900"/>
        </w:tabs>
        <w:spacing w:after="0" w:line="240" w:lineRule="auto"/>
        <w:ind w:left="5103"/>
        <w:jc w:val="center"/>
        <w:rPr>
          <w:rFonts w:ascii="Times New Roman" w:hAnsi="Times New Roman"/>
          <w:sz w:val="28"/>
          <w:szCs w:val="28"/>
        </w:rPr>
      </w:pPr>
    </w:p>
    <w:p w:rsidR="00B258FB" w:rsidRDefault="00C90064" w:rsidP="00C90064">
      <w:pPr>
        <w:widowControl w:val="0"/>
        <w:tabs>
          <w:tab w:val="left" w:pos="90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CD6D83">
        <w:rPr>
          <w:rFonts w:ascii="Times New Roman" w:hAnsi="Times New Roman"/>
          <w:sz w:val="28"/>
          <w:szCs w:val="28"/>
        </w:rPr>
        <w:t>Начальник отдела по вопросам</w:t>
      </w:r>
      <w:r w:rsidR="00B258FB">
        <w:rPr>
          <w:rFonts w:ascii="Times New Roman" w:hAnsi="Times New Roman"/>
          <w:sz w:val="28"/>
          <w:szCs w:val="28"/>
        </w:rPr>
        <w:t xml:space="preserve"> </w:t>
      </w:r>
      <w:r w:rsidRPr="00CD6D83">
        <w:rPr>
          <w:rFonts w:ascii="Times New Roman" w:hAnsi="Times New Roman"/>
          <w:sz w:val="28"/>
          <w:szCs w:val="28"/>
        </w:rPr>
        <w:t>строительства,</w:t>
      </w:r>
    </w:p>
    <w:p w:rsidR="00B258FB" w:rsidRDefault="00C90064" w:rsidP="00C90064">
      <w:pPr>
        <w:widowControl w:val="0"/>
        <w:tabs>
          <w:tab w:val="left" w:pos="90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CD6D83">
        <w:rPr>
          <w:rFonts w:ascii="Times New Roman" w:hAnsi="Times New Roman"/>
          <w:sz w:val="28"/>
          <w:szCs w:val="28"/>
        </w:rPr>
        <w:t>жилищно-коммунального</w:t>
      </w:r>
      <w:r w:rsidR="00B258FB">
        <w:rPr>
          <w:rFonts w:ascii="Times New Roman" w:hAnsi="Times New Roman"/>
          <w:sz w:val="28"/>
          <w:szCs w:val="28"/>
        </w:rPr>
        <w:t xml:space="preserve"> </w:t>
      </w:r>
      <w:r w:rsidRPr="00CD6D83">
        <w:rPr>
          <w:rFonts w:ascii="Times New Roman" w:hAnsi="Times New Roman"/>
          <w:sz w:val="28"/>
          <w:szCs w:val="28"/>
        </w:rPr>
        <w:t>хозяйства и транспорта</w:t>
      </w:r>
    </w:p>
    <w:p w:rsidR="00C90064" w:rsidRPr="00CD6D83" w:rsidRDefault="00C90064" w:rsidP="00C90064">
      <w:pPr>
        <w:widowControl w:val="0"/>
        <w:tabs>
          <w:tab w:val="left" w:pos="90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CD6D83">
        <w:rPr>
          <w:rFonts w:ascii="Times New Roman" w:hAnsi="Times New Roman"/>
          <w:sz w:val="28"/>
          <w:szCs w:val="28"/>
        </w:rPr>
        <w:t>администрации</w:t>
      </w:r>
      <w:r w:rsidR="00B258FB">
        <w:rPr>
          <w:rFonts w:ascii="Times New Roman" w:hAnsi="Times New Roman"/>
          <w:sz w:val="28"/>
          <w:szCs w:val="28"/>
        </w:rPr>
        <w:t xml:space="preserve"> </w:t>
      </w:r>
      <w:bookmarkStart w:id="2" w:name="_GoBack"/>
      <w:bookmarkEnd w:id="2"/>
      <w:r w:rsidRPr="00CD6D83">
        <w:rPr>
          <w:rFonts w:ascii="Times New Roman" w:hAnsi="Times New Roman"/>
          <w:sz w:val="28"/>
          <w:szCs w:val="28"/>
        </w:rPr>
        <w:t>муниципального образования</w:t>
      </w:r>
    </w:p>
    <w:p w:rsidR="00423DB7" w:rsidRDefault="00C90064" w:rsidP="00C90064">
      <w:r w:rsidRPr="00CD6D83">
        <w:rPr>
          <w:rFonts w:ascii="Times New Roman" w:hAnsi="Times New Roman"/>
          <w:sz w:val="28"/>
          <w:szCs w:val="28"/>
        </w:rPr>
        <w:t>Щербиновский район</w:t>
      </w:r>
      <w:r w:rsidRPr="0094568A">
        <w:rPr>
          <w:rFonts w:ascii="Times New Roman" w:hAnsi="Times New Roman"/>
          <w:sz w:val="24"/>
          <w:szCs w:val="24"/>
        </w:rPr>
        <w:tab/>
      </w:r>
      <w:r w:rsidRPr="0094568A">
        <w:rPr>
          <w:rFonts w:ascii="Times New Roman" w:hAnsi="Times New Roman"/>
          <w:sz w:val="24"/>
          <w:szCs w:val="24"/>
        </w:rPr>
        <w:tab/>
      </w:r>
      <w:r w:rsidRPr="0094568A">
        <w:rPr>
          <w:rFonts w:ascii="Times New Roman" w:hAnsi="Times New Roman"/>
          <w:sz w:val="24"/>
          <w:szCs w:val="24"/>
        </w:rPr>
        <w:tab/>
      </w:r>
      <w:r w:rsidRPr="0094568A">
        <w:rPr>
          <w:rFonts w:ascii="Times New Roman" w:hAnsi="Times New Roman"/>
          <w:sz w:val="24"/>
          <w:szCs w:val="24"/>
        </w:rPr>
        <w:tab/>
      </w:r>
      <w:r w:rsidRPr="0094568A">
        <w:rPr>
          <w:rFonts w:ascii="Times New Roman" w:hAnsi="Times New Roman"/>
          <w:sz w:val="24"/>
          <w:szCs w:val="24"/>
        </w:rPr>
        <w:tab/>
      </w:r>
      <w:r w:rsidRPr="0094568A">
        <w:rPr>
          <w:rFonts w:ascii="Times New Roman" w:hAnsi="Times New Roman"/>
          <w:sz w:val="24"/>
          <w:szCs w:val="24"/>
        </w:rPr>
        <w:tab/>
      </w:r>
      <w:r w:rsidR="00CD6D83">
        <w:rPr>
          <w:rFonts w:ascii="Times New Roman" w:hAnsi="Times New Roman"/>
          <w:sz w:val="24"/>
          <w:szCs w:val="24"/>
        </w:rPr>
        <w:t xml:space="preserve">                         </w:t>
      </w:r>
      <w:r w:rsidR="00CD6D83">
        <w:rPr>
          <w:rFonts w:ascii="Times New Roman" w:hAnsi="Times New Roman"/>
          <w:sz w:val="28"/>
          <w:szCs w:val="28"/>
        </w:rPr>
        <w:t>В.И. Щербина</w:t>
      </w:r>
      <w:r w:rsidRPr="0094568A">
        <w:rPr>
          <w:rFonts w:ascii="Times New Roman" w:hAnsi="Times New Roman"/>
          <w:sz w:val="24"/>
          <w:szCs w:val="24"/>
        </w:rPr>
        <w:tab/>
        <w:t xml:space="preserve">        </w:t>
      </w:r>
    </w:p>
    <w:sectPr w:rsidR="00423DB7" w:rsidSect="00484046">
      <w:headerReference w:type="default" r:id="rId18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7E60" w:rsidRDefault="00337E60" w:rsidP="00484046">
      <w:pPr>
        <w:spacing w:after="0" w:line="240" w:lineRule="auto"/>
      </w:pPr>
      <w:r>
        <w:separator/>
      </w:r>
    </w:p>
  </w:endnote>
  <w:endnote w:type="continuationSeparator" w:id="0">
    <w:p w:rsidR="00337E60" w:rsidRDefault="00337E60" w:rsidP="004840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ohit Hindi">
    <w:charset w:val="80"/>
    <w:family w:val="auto"/>
    <w:pitch w:val="variable"/>
  </w:font>
  <w:font w:name="Droid Sans Fallback">
    <w:charset w:val="80"/>
    <w:family w:val="auto"/>
    <w:pitch w:val="variable"/>
  </w:font>
  <w:font w:name="SchoolBook">
    <w:altName w:val="Times New Roman"/>
    <w:charset w:val="00"/>
    <w:family w:val="auto"/>
    <w:pitch w:val="variable"/>
  </w:font>
  <w:font w:name="Andale Sans UI">
    <w:altName w:val="Times New Roman"/>
    <w:charset w:val="CC"/>
    <w:family w:val="auto"/>
    <w:pitch w:val="variable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7E60" w:rsidRDefault="00337E60" w:rsidP="00484046">
      <w:pPr>
        <w:spacing w:after="0" w:line="240" w:lineRule="auto"/>
      </w:pPr>
      <w:r>
        <w:separator/>
      </w:r>
    </w:p>
  </w:footnote>
  <w:footnote w:type="continuationSeparator" w:id="0">
    <w:p w:rsidR="00337E60" w:rsidRDefault="00337E60" w:rsidP="004840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59313417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056D73" w:rsidRPr="00484046" w:rsidRDefault="00056D73">
        <w:pPr>
          <w:pStyle w:val="a5"/>
          <w:jc w:val="center"/>
          <w:rPr>
            <w:rFonts w:ascii="Times New Roman" w:hAnsi="Times New Roman"/>
            <w:sz w:val="28"/>
            <w:szCs w:val="28"/>
          </w:rPr>
        </w:pPr>
        <w:r w:rsidRPr="00484046">
          <w:rPr>
            <w:rFonts w:ascii="Times New Roman" w:hAnsi="Times New Roman"/>
            <w:sz w:val="28"/>
            <w:szCs w:val="28"/>
          </w:rPr>
          <w:fldChar w:fldCharType="begin"/>
        </w:r>
        <w:r w:rsidRPr="00484046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484046">
          <w:rPr>
            <w:rFonts w:ascii="Times New Roman" w:hAnsi="Times New Roman"/>
            <w:sz w:val="28"/>
            <w:szCs w:val="28"/>
          </w:rPr>
          <w:fldChar w:fldCharType="separate"/>
        </w:r>
        <w:r w:rsidR="00B258FB">
          <w:rPr>
            <w:rFonts w:ascii="Times New Roman" w:hAnsi="Times New Roman"/>
            <w:noProof/>
            <w:sz w:val="28"/>
            <w:szCs w:val="28"/>
          </w:rPr>
          <w:t>42</w:t>
        </w:r>
        <w:r w:rsidRPr="00484046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  <w:p w:rsidR="00056D73" w:rsidRDefault="00056D73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2"/>
    <w:multiLevelType w:val="singleLevel"/>
    <w:tmpl w:val="A8681158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>
    <w:nsid w:val="FFFFFF83"/>
    <w:multiLevelType w:val="singleLevel"/>
    <w:tmpl w:val="6220EAE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>
    <w:nsid w:val="FFFFFF88"/>
    <w:multiLevelType w:val="singleLevel"/>
    <w:tmpl w:val="1EE6B8FC"/>
    <w:lvl w:ilvl="0">
      <w:start w:val="1"/>
      <w:numFmt w:val="decimal"/>
      <w:lvlText w:val="%1."/>
      <w:lvlJc w:val="left"/>
      <w:pPr>
        <w:tabs>
          <w:tab w:val="num" w:pos="219"/>
        </w:tabs>
        <w:ind w:left="219" w:hanging="360"/>
      </w:pPr>
    </w:lvl>
  </w:abstractNum>
  <w:abstractNum w:abstractNumId="3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4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5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3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>
    <w:nsid w:val="00000004"/>
    <w:multiLevelType w:val="multilevel"/>
    <w:tmpl w:val="00000004"/>
    <w:name w:val="WW8Num4"/>
    <w:lvl w:ilvl="0">
      <w:start w:val="1"/>
      <w:numFmt w:val="decimal"/>
      <w:lvlText w:val="%1)"/>
      <w:lvlJc w:val="left"/>
      <w:pPr>
        <w:tabs>
          <w:tab w:val="num" w:pos="1060"/>
        </w:tabs>
        <w:ind w:left="10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7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-141"/>
        </w:tabs>
        <w:ind w:left="1070" w:hanging="360"/>
      </w:pPr>
      <w:rPr>
        <w:rFonts w:ascii="Times New Roman" w:hAnsi="Times New Roman" w:cs="Times New Roman"/>
      </w:rPr>
    </w:lvl>
  </w:abstractNum>
  <w:abstractNum w:abstractNumId="8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  <w:i w:val="0"/>
      </w:rPr>
    </w:lvl>
  </w:abstractNum>
  <w:abstractNum w:abstractNumId="9">
    <w:nsid w:val="00000007"/>
    <w:multiLevelType w:val="single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0"/>
        </w:tabs>
        <w:ind w:left="1211" w:hanging="360"/>
      </w:pPr>
      <w:rPr>
        <w:rFonts w:cs="Times New Roman"/>
      </w:rPr>
    </w:lvl>
  </w:abstractNum>
  <w:abstractNum w:abstractNumId="10">
    <w:nsid w:val="00000008"/>
    <w:multiLevelType w:val="singleLevel"/>
    <w:tmpl w:val="00000008"/>
    <w:name w:val="WW8Num8"/>
    <w:lvl w:ilvl="0">
      <w:start w:val="3"/>
      <w:numFmt w:val="decimal"/>
      <w:lvlText w:val="%1)"/>
      <w:lvlJc w:val="left"/>
      <w:pPr>
        <w:tabs>
          <w:tab w:val="num" w:pos="1068"/>
        </w:tabs>
        <w:ind w:left="1068" w:hanging="360"/>
      </w:pPr>
    </w:lvl>
  </w:abstractNum>
  <w:abstractNum w:abstractNumId="11">
    <w:nsid w:val="00000009"/>
    <w:multiLevelType w:val="multilevel"/>
    <w:tmpl w:val="00000009"/>
    <w:name w:val="WW8Num9"/>
    <w:lvl w:ilvl="0">
      <w:start w:val="4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2">
    <w:nsid w:val="0000000A"/>
    <w:multiLevelType w:val="multilevel"/>
    <w:tmpl w:val="0000000A"/>
    <w:name w:val="WW8Num10"/>
    <w:lvl w:ilvl="0">
      <w:start w:val="1"/>
      <w:numFmt w:val="bullet"/>
      <w:lvlText w:val="-"/>
      <w:lvlJc w:val="left"/>
      <w:pPr>
        <w:tabs>
          <w:tab w:val="num" w:pos="1901"/>
        </w:tabs>
        <w:ind w:left="1901" w:hanging="1050"/>
      </w:pPr>
      <w:rPr>
        <w:rFonts w:ascii="Times New Roman" w:hAnsi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cs="Wingdings"/>
      </w:rPr>
    </w:lvl>
  </w:abstractNum>
  <w:abstractNum w:abstractNumId="13">
    <w:nsid w:val="0000000B"/>
    <w:multiLevelType w:val="multi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4">
    <w:nsid w:val="036C6F21"/>
    <w:multiLevelType w:val="singleLevel"/>
    <w:tmpl w:val="FF4A61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>
    <w:nsid w:val="07B8A643"/>
    <w:multiLevelType w:val="singleLevel"/>
    <w:tmpl w:val="4338EDD7"/>
    <w:lvl w:ilvl="0">
      <w:start w:val="1"/>
      <w:numFmt w:val="decimal"/>
      <w:lvlText w:val="%1."/>
      <w:lvlJc w:val="left"/>
      <w:pPr>
        <w:tabs>
          <w:tab w:val="num" w:pos="481"/>
        </w:tabs>
        <w:ind w:firstLine="720"/>
      </w:pPr>
      <w:rPr>
        <w:rFonts w:ascii="Arial" w:hAnsi="Arial" w:cs="Arial"/>
        <w:snapToGrid/>
        <w:sz w:val="28"/>
        <w:szCs w:val="28"/>
      </w:rPr>
    </w:lvl>
  </w:abstractNum>
  <w:abstractNum w:abstractNumId="16">
    <w:nsid w:val="0C87431F"/>
    <w:multiLevelType w:val="hybridMultilevel"/>
    <w:tmpl w:val="8DDA65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0DA17F75"/>
    <w:multiLevelType w:val="hybridMultilevel"/>
    <w:tmpl w:val="C00E8432"/>
    <w:lvl w:ilvl="0" w:tplc="4ABA2116">
      <w:start w:val="1"/>
      <w:numFmt w:val="decimal"/>
      <w:pStyle w:val="2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8">
    <w:nsid w:val="0DA6401E"/>
    <w:multiLevelType w:val="hybridMultilevel"/>
    <w:tmpl w:val="E7EC0ABE"/>
    <w:lvl w:ilvl="0" w:tplc="021C47F4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1DC37BBC"/>
    <w:multiLevelType w:val="hybridMultilevel"/>
    <w:tmpl w:val="7B304286"/>
    <w:lvl w:ilvl="0" w:tplc="FFFFFFFF"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0">
    <w:nsid w:val="2342591C"/>
    <w:multiLevelType w:val="hybridMultilevel"/>
    <w:tmpl w:val="9D8C9F00"/>
    <w:lvl w:ilvl="0" w:tplc="10027B60">
      <w:start w:val="1"/>
      <w:numFmt w:val="decimal"/>
      <w:suff w:val="space"/>
      <w:lvlText w:val="%1."/>
      <w:lvlJc w:val="left"/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30957CD2"/>
    <w:multiLevelType w:val="hybridMultilevel"/>
    <w:tmpl w:val="094AD39A"/>
    <w:lvl w:ilvl="0" w:tplc="2FB8019C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2">
    <w:nsid w:val="30F56BDB"/>
    <w:multiLevelType w:val="singleLevel"/>
    <w:tmpl w:val="F92CB8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3">
    <w:nsid w:val="354F60C4"/>
    <w:multiLevelType w:val="hybridMultilevel"/>
    <w:tmpl w:val="3AF4FD44"/>
    <w:lvl w:ilvl="0" w:tplc="0419000D">
      <w:start w:val="1"/>
      <w:numFmt w:val="bullet"/>
      <w:lvlText w:val=""/>
      <w:lvlJc w:val="left"/>
      <w:pPr>
        <w:ind w:left="64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65C262F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>
    <w:nsid w:val="37B31C67"/>
    <w:multiLevelType w:val="singleLevel"/>
    <w:tmpl w:val="66DA1C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26">
    <w:nsid w:val="3DC32219"/>
    <w:multiLevelType w:val="hybridMultilevel"/>
    <w:tmpl w:val="910626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1745164"/>
    <w:multiLevelType w:val="hybridMultilevel"/>
    <w:tmpl w:val="C180EABE"/>
    <w:lvl w:ilvl="0" w:tplc="30360EB6">
      <w:start w:val="4"/>
      <w:numFmt w:val="decimal"/>
      <w:lvlText w:val="%1)"/>
      <w:lvlJc w:val="left"/>
      <w:pPr>
        <w:ind w:left="885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28">
    <w:nsid w:val="44E12FE5"/>
    <w:multiLevelType w:val="multilevel"/>
    <w:tmpl w:val="92461A4C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9">
    <w:nsid w:val="4E7A6F7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0">
    <w:nsid w:val="4F6D525B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1">
    <w:nsid w:val="50951C96"/>
    <w:multiLevelType w:val="hybridMultilevel"/>
    <w:tmpl w:val="01E4C9DA"/>
    <w:lvl w:ilvl="0" w:tplc="7CDEBFEA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32">
    <w:nsid w:val="512D7E55"/>
    <w:multiLevelType w:val="hybridMultilevel"/>
    <w:tmpl w:val="089A7F4C"/>
    <w:lvl w:ilvl="0" w:tplc="6E14560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>
    <w:nsid w:val="52D323E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4">
    <w:nsid w:val="585F70E2"/>
    <w:multiLevelType w:val="hybridMultilevel"/>
    <w:tmpl w:val="EA6CCF82"/>
    <w:lvl w:ilvl="0" w:tplc="F1B8A394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35">
    <w:nsid w:val="5CE451BE"/>
    <w:multiLevelType w:val="hybridMultilevel"/>
    <w:tmpl w:val="7D5833FC"/>
    <w:lvl w:ilvl="0" w:tplc="72187EF8">
      <w:start w:val="1"/>
      <w:numFmt w:val="decimal"/>
      <w:lvlText w:val="%1."/>
      <w:lvlJc w:val="left"/>
      <w:pPr>
        <w:ind w:left="2036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6">
    <w:nsid w:val="609B652D"/>
    <w:multiLevelType w:val="hybridMultilevel"/>
    <w:tmpl w:val="D870C91A"/>
    <w:lvl w:ilvl="0" w:tplc="D95C4BA2">
      <w:start w:val="4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>
    <w:nsid w:val="6B3B0E6D"/>
    <w:multiLevelType w:val="hybridMultilevel"/>
    <w:tmpl w:val="430EE0E0"/>
    <w:lvl w:ilvl="0" w:tplc="8A6CCFCC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  <w:rPr>
        <w:rFonts w:cs="Times New Roman"/>
      </w:rPr>
    </w:lvl>
  </w:abstractNum>
  <w:abstractNum w:abstractNumId="38">
    <w:nsid w:val="6EEE5DD5"/>
    <w:multiLevelType w:val="hybridMultilevel"/>
    <w:tmpl w:val="432C3D34"/>
    <w:lvl w:ilvl="0" w:tplc="D4D6C62C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9">
    <w:nsid w:val="74064F07"/>
    <w:multiLevelType w:val="hybridMultilevel"/>
    <w:tmpl w:val="FEDCC50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754B0A17"/>
    <w:multiLevelType w:val="hybridMultilevel"/>
    <w:tmpl w:val="B45E09E6"/>
    <w:lvl w:ilvl="0" w:tplc="38B87862">
      <w:start w:val="9"/>
      <w:numFmt w:val="decimal"/>
      <w:lvlText w:val="%1)"/>
      <w:lvlJc w:val="left"/>
      <w:pPr>
        <w:ind w:left="1100" w:hanging="39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1">
    <w:nsid w:val="76004235"/>
    <w:multiLevelType w:val="hybridMultilevel"/>
    <w:tmpl w:val="90CC62BC"/>
    <w:lvl w:ilvl="0" w:tplc="7E20F0E2">
      <w:start w:val="1"/>
      <w:numFmt w:val="decimal"/>
      <w:lvlText w:val="%1)"/>
      <w:lvlJc w:val="left"/>
      <w:pPr>
        <w:ind w:left="108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1" w:hanging="360"/>
      </w:pPr>
    </w:lvl>
    <w:lvl w:ilvl="2" w:tplc="0419001B" w:tentative="1">
      <w:start w:val="1"/>
      <w:numFmt w:val="lowerRoman"/>
      <w:lvlText w:val="%3."/>
      <w:lvlJc w:val="right"/>
      <w:pPr>
        <w:ind w:left="2521" w:hanging="180"/>
      </w:pPr>
    </w:lvl>
    <w:lvl w:ilvl="3" w:tplc="0419000F" w:tentative="1">
      <w:start w:val="1"/>
      <w:numFmt w:val="decimal"/>
      <w:lvlText w:val="%4."/>
      <w:lvlJc w:val="left"/>
      <w:pPr>
        <w:ind w:left="3241" w:hanging="360"/>
      </w:pPr>
    </w:lvl>
    <w:lvl w:ilvl="4" w:tplc="04190019" w:tentative="1">
      <w:start w:val="1"/>
      <w:numFmt w:val="lowerLetter"/>
      <w:lvlText w:val="%5."/>
      <w:lvlJc w:val="left"/>
      <w:pPr>
        <w:ind w:left="3961" w:hanging="360"/>
      </w:pPr>
    </w:lvl>
    <w:lvl w:ilvl="5" w:tplc="0419001B" w:tentative="1">
      <w:start w:val="1"/>
      <w:numFmt w:val="lowerRoman"/>
      <w:lvlText w:val="%6."/>
      <w:lvlJc w:val="right"/>
      <w:pPr>
        <w:ind w:left="4681" w:hanging="180"/>
      </w:pPr>
    </w:lvl>
    <w:lvl w:ilvl="6" w:tplc="0419000F" w:tentative="1">
      <w:start w:val="1"/>
      <w:numFmt w:val="decimal"/>
      <w:lvlText w:val="%7."/>
      <w:lvlJc w:val="left"/>
      <w:pPr>
        <w:ind w:left="5401" w:hanging="360"/>
      </w:pPr>
    </w:lvl>
    <w:lvl w:ilvl="7" w:tplc="04190019" w:tentative="1">
      <w:start w:val="1"/>
      <w:numFmt w:val="lowerLetter"/>
      <w:lvlText w:val="%8."/>
      <w:lvlJc w:val="left"/>
      <w:pPr>
        <w:ind w:left="6121" w:hanging="360"/>
      </w:pPr>
    </w:lvl>
    <w:lvl w:ilvl="8" w:tplc="0419001B" w:tentative="1">
      <w:start w:val="1"/>
      <w:numFmt w:val="lowerRoman"/>
      <w:lvlText w:val="%9."/>
      <w:lvlJc w:val="right"/>
      <w:pPr>
        <w:ind w:left="6841" w:hanging="180"/>
      </w:pPr>
    </w:lvl>
  </w:abstractNum>
  <w:abstractNum w:abstractNumId="42">
    <w:nsid w:val="76321F0A"/>
    <w:multiLevelType w:val="hybridMultilevel"/>
    <w:tmpl w:val="A444589A"/>
    <w:lvl w:ilvl="0" w:tplc="80F6CC56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>
    <w:nsid w:val="78E656D3"/>
    <w:multiLevelType w:val="multilevel"/>
    <w:tmpl w:val="646AC9BC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2202"/>
        </w:tabs>
        <w:ind w:left="2202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cs="Times New Roman" w:hint="default"/>
      </w:rPr>
    </w:lvl>
  </w:abstractNum>
  <w:abstractNum w:abstractNumId="44">
    <w:nsid w:val="79CF4873"/>
    <w:multiLevelType w:val="multilevel"/>
    <w:tmpl w:val="5B623886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cs="Times New Roman" w:hint="default"/>
      </w:rPr>
    </w:lvl>
  </w:abstractNum>
  <w:abstractNum w:abstractNumId="45">
    <w:nsid w:val="7A1A1625"/>
    <w:multiLevelType w:val="multilevel"/>
    <w:tmpl w:val="6054FD3E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24"/>
        </w:tabs>
        <w:ind w:left="7824" w:hanging="2160"/>
      </w:pPr>
      <w:rPr>
        <w:rFonts w:cs="Times New Roman" w:hint="default"/>
      </w:rPr>
    </w:lvl>
  </w:abstractNum>
  <w:abstractNum w:abstractNumId="46">
    <w:nsid w:val="7A2112E2"/>
    <w:multiLevelType w:val="multilevel"/>
    <w:tmpl w:val="646AC9BC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cs="Times New Roman" w:hint="default"/>
      </w:rPr>
    </w:lvl>
  </w:abstractNum>
  <w:num w:numId="1">
    <w:abstractNumId w:val="17"/>
  </w:num>
  <w:num w:numId="2">
    <w:abstractNumId w:val="44"/>
  </w:num>
  <w:num w:numId="3">
    <w:abstractNumId w:val="45"/>
  </w:num>
  <w:num w:numId="4">
    <w:abstractNumId w:val="43"/>
  </w:num>
  <w:num w:numId="5">
    <w:abstractNumId w:val="37"/>
  </w:num>
  <w:num w:numId="6">
    <w:abstractNumId w:val="46"/>
  </w:num>
  <w:num w:numId="7">
    <w:abstractNumId w:val="34"/>
  </w:num>
  <w:num w:numId="8">
    <w:abstractNumId w:val="31"/>
  </w:num>
  <w:num w:numId="9">
    <w:abstractNumId w:val="23"/>
  </w:num>
  <w:num w:numId="10">
    <w:abstractNumId w:val="1"/>
  </w:num>
  <w:num w:numId="11">
    <w:abstractNumId w:val="0"/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2"/>
  </w:num>
  <w:num w:numId="15">
    <w:abstractNumId w:val="1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0"/>
    <w:lvlOverride w:ilvl="0">
      <w:startOverride w:val="3"/>
    </w:lvlOverride>
  </w:num>
  <w:num w:numId="17">
    <w:abstractNumId w:val="4"/>
    <w:lvlOverride w:ilvl="0">
      <w:startOverride w:val="1"/>
    </w:lvlOverride>
  </w:num>
  <w:num w:numId="1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8"/>
    <w:lvlOverride w:ilvl="0">
      <w:startOverride w:val="1"/>
    </w:lvlOverride>
  </w:num>
  <w:num w:numId="20">
    <w:abstractNumId w:val="9"/>
    <w:lvlOverride w:ilvl="0">
      <w:startOverride w:val="1"/>
    </w:lvlOverride>
  </w:num>
  <w:num w:numId="21">
    <w:abstractNumId w:val="7"/>
    <w:lvlOverride w:ilvl="0">
      <w:startOverride w:val="1"/>
    </w:lvlOverride>
  </w:num>
  <w:num w:numId="22">
    <w:abstractNumId w:val="5"/>
    <w:lvlOverride w:ilvl="0">
      <w:startOverride w:val="1"/>
    </w:lvlOverride>
    <w:lvlOverride w:ilvl="1">
      <w:startOverride w:val="1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"/>
  </w:num>
  <w:num w:numId="24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5"/>
  </w:num>
  <w:num w:numId="26">
    <w:abstractNumId w:val="22"/>
  </w:num>
  <w:num w:numId="27">
    <w:abstractNumId w:val="25"/>
  </w:num>
  <w:num w:numId="28">
    <w:abstractNumId w:val="33"/>
  </w:num>
  <w:num w:numId="29">
    <w:abstractNumId w:val="29"/>
  </w:num>
  <w:num w:numId="30">
    <w:abstractNumId w:val="2"/>
  </w:num>
  <w:num w:numId="31">
    <w:abstractNumId w:val="14"/>
  </w:num>
  <w:num w:numId="32">
    <w:abstractNumId w:val="28"/>
  </w:num>
  <w:num w:numId="33">
    <w:abstractNumId w:val="39"/>
  </w:num>
  <w:num w:numId="34">
    <w:abstractNumId w:val="16"/>
  </w:num>
  <w:num w:numId="35">
    <w:abstractNumId w:val="26"/>
  </w:num>
  <w:num w:numId="36">
    <w:abstractNumId w:val="30"/>
  </w:num>
  <w:num w:numId="37">
    <w:abstractNumId w:val="24"/>
  </w:num>
  <w:num w:numId="38">
    <w:abstractNumId w:val="21"/>
  </w:num>
  <w:num w:numId="39">
    <w:abstractNumId w:val="40"/>
  </w:num>
  <w:num w:numId="40">
    <w:abstractNumId w:val="38"/>
  </w:num>
  <w:num w:numId="41">
    <w:abstractNumId w:val="18"/>
  </w:num>
  <w:num w:numId="42">
    <w:abstractNumId w:val="36"/>
  </w:num>
  <w:num w:numId="43">
    <w:abstractNumId w:val="27"/>
  </w:num>
  <w:num w:numId="44">
    <w:abstractNumId w:val="15"/>
    <w:lvlOverride w:ilvl="0">
      <w:lvl w:ilvl="0">
        <w:numFmt w:val="decimal"/>
        <w:lvlText w:val="%1."/>
        <w:lvlJc w:val="left"/>
        <w:pPr>
          <w:tabs>
            <w:tab w:val="num" w:pos="432"/>
          </w:tabs>
          <w:ind w:firstLine="720"/>
        </w:pPr>
        <w:rPr>
          <w:rFonts w:ascii="Verdana" w:hAnsi="Verdana" w:cs="Verdana"/>
          <w:snapToGrid/>
          <w:spacing w:val="17"/>
          <w:sz w:val="26"/>
          <w:szCs w:val="26"/>
        </w:rPr>
      </w:lvl>
    </w:lvlOverride>
  </w:num>
  <w:num w:numId="45">
    <w:abstractNumId w:val="32"/>
  </w:num>
  <w:num w:numId="46">
    <w:abstractNumId w:val="41"/>
  </w:num>
  <w:num w:numId="47">
    <w:abstractNumId w:val="20"/>
  </w:num>
  <w:num w:numId="48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6ACD"/>
    <w:rsid w:val="00056D73"/>
    <w:rsid w:val="000A1234"/>
    <w:rsid w:val="000E3878"/>
    <w:rsid w:val="00182981"/>
    <w:rsid w:val="001B0A72"/>
    <w:rsid w:val="001B7AAC"/>
    <w:rsid w:val="001E74C5"/>
    <w:rsid w:val="001F4CE2"/>
    <w:rsid w:val="00247754"/>
    <w:rsid w:val="00284AE4"/>
    <w:rsid w:val="002E5109"/>
    <w:rsid w:val="00337E60"/>
    <w:rsid w:val="003B20EC"/>
    <w:rsid w:val="00423DB7"/>
    <w:rsid w:val="00433A9C"/>
    <w:rsid w:val="00455D63"/>
    <w:rsid w:val="00484046"/>
    <w:rsid w:val="005E720B"/>
    <w:rsid w:val="005F0542"/>
    <w:rsid w:val="00601278"/>
    <w:rsid w:val="006D421C"/>
    <w:rsid w:val="00702904"/>
    <w:rsid w:val="00873A0F"/>
    <w:rsid w:val="00925517"/>
    <w:rsid w:val="009519FE"/>
    <w:rsid w:val="00962203"/>
    <w:rsid w:val="00A26904"/>
    <w:rsid w:val="00AA2E8F"/>
    <w:rsid w:val="00B258FB"/>
    <w:rsid w:val="00B73190"/>
    <w:rsid w:val="00C466A8"/>
    <w:rsid w:val="00C60ED2"/>
    <w:rsid w:val="00C90064"/>
    <w:rsid w:val="00CA24FF"/>
    <w:rsid w:val="00CD6D83"/>
    <w:rsid w:val="00D30139"/>
    <w:rsid w:val="00D521EF"/>
    <w:rsid w:val="00D5283E"/>
    <w:rsid w:val="00D62E9F"/>
    <w:rsid w:val="00E625F7"/>
    <w:rsid w:val="00E66ACD"/>
    <w:rsid w:val="00FC5D45"/>
    <w:rsid w:val="00FD66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footer" w:uiPriority="0"/>
    <w:lsdException w:name="caption" w:uiPriority="0" w:qFormat="1"/>
    <w:lsdException w:name="footnote reference" w:uiPriority="0"/>
    <w:lsdException w:name="page number" w:uiPriority="0"/>
    <w:lsdException w:name="endnote reference" w:uiPriority="0"/>
    <w:lsdException w:name="endnote text" w:uiPriority="0"/>
    <w:lsdException w:name="List" w:uiPriority="0"/>
    <w:lsdException w:name="List 2" w:uiPriority="0"/>
    <w:lsdException w:name="List Bullet 2" w:uiPriority="0"/>
    <w:lsdException w:name="List Bullet 3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Normal (Web)" w:uiPriority="0"/>
    <w:lsdException w:name="HTML Preformatted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0064"/>
    <w:rPr>
      <w:rFonts w:ascii="Calibri" w:eastAsia="Times New Roman" w:hAnsi="Calibri" w:cs="Times New Roman"/>
    </w:rPr>
  </w:style>
  <w:style w:type="paragraph" w:styleId="1">
    <w:name w:val="heading 1"/>
    <w:aliases w:val="Раздел Договора,H1,&quot;Алмаз&quot;"/>
    <w:basedOn w:val="a"/>
    <w:next w:val="a"/>
    <w:link w:val="10"/>
    <w:qFormat/>
    <w:rsid w:val="00C90064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/>
    </w:rPr>
  </w:style>
  <w:style w:type="paragraph" w:styleId="20">
    <w:name w:val="heading 2"/>
    <w:aliases w:val="H2,&quot;Изумруд&quot;"/>
    <w:basedOn w:val="a"/>
    <w:next w:val="a"/>
    <w:link w:val="21"/>
    <w:qFormat/>
    <w:rsid w:val="00C90064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/>
    </w:rPr>
  </w:style>
  <w:style w:type="paragraph" w:styleId="30">
    <w:name w:val="heading 3"/>
    <w:basedOn w:val="a"/>
    <w:next w:val="a"/>
    <w:link w:val="31"/>
    <w:qFormat/>
    <w:rsid w:val="00C90064"/>
    <w:pPr>
      <w:keepNext/>
      <w:widowControl w:val="0"/>
      <w:tabs>
        <w:tab w:val="num" w:pos="0"/>
      </w:tabs>
      <w:suppressAutoHyphens/>
      <w:autoSpaceDE w:val="0"/>
      <w:spacing w:after="0" w:line="240" w:lineRule="auto"/>
      <w:jc w:val="both"/>
      <w:outlineLvl w:val="2"/>
    </w:pPr>
    <w:rPr>
      <w:rFonts w:ascii="Times New Roman" w:hAnsi="Times New Roman"/>
      <w:sz w:val="28"/>
      <w:szCs w:val="20"/>
      <w:lang w:eastAsia="ar-SA"/>
    </w:rPr>
  </w:style>
  <w:style w:type="paragraph" w:styleId="4">
    <w:name w:val="heading 4"/>
    <w:basedOn w:val="a"/>
    <w:next w:val="a"/>
    <w:link w:val="40"/>
    <w:qFormat/>
    <w:rsid w:val="00C90064"/>
    <w:pPr>
      <w:keepNext/>
      <w:widowControl w:val="0"/>
      <w:tabs>
        <w:tab w:val="num" w:pos="0"/>
      </w:tabs>
      <w:suppressAutoHyphens/>
      <w:autoSpaceDE w:val="0"/>
      <w:spacing w:after="0" w:line="240" w:lineRule="auto"/>
      <w:outlineLvl w:val="3"/>
    </w:pPr>
    <w:rPr>
      <w:rFonts w:ascii="Times New Roman" w:hAnsi="Times New Roman"/>
      <w:sz w:val="28"/>
      <w:szCs w:val="20"/>
      <w:lang w:eastAsia="ar-SA"/>
    </w:rPr>
  </w:style>
  <w:style w:type="paragraph" w:styleId="5">
    <w:name w:val="heading 5"/>
    <w:basedOn w:val="a"/>
    <w:next w:val="a"/>
    <w:link w:val="50"/>
    <w:qFormat/>
    <w:rsid w:val="00C90064"/>
    <w:pPr>
      <w:keepNext/>
      <w:spacing w:after="0" w:line="240" w:lineRule="auto"/>
      <w:outlineLvl w:val="4"/>
    </w:pPr>
    <w:rPr>
      <w:rFonts w:ascii="Times New Roman" w:hAnsi="Times New Roman"/>
      <w:sz w:val="28"/>
      <w:szCs w:val="24"/>
      <w:lang w:val="x-none" w:eastAsia="x-none"/>
    </w:rPr>
  </w:style>
  <w:style w:type="paragraph" w:styleId="6">
    <w:name w:val="heading 6"/>
    <w:basedOn w:val="a"/>
    <w:next w:val="a"/>
    <w:link w:val="60"/>
    <w:qFormat/>
    <w:rsid w:val="00C90064"/>
    <w:pPr>
      <w:keepNext/>
      <w:widowControl w:val="0"/>
      <w:autoSpaceDE w:val="0"/>
      <w:autoSpaceDN w:val="0"/>
      <w:adjustRightInd w:val="0"/>
      <w:spacing w:after="0" w:line="240" w:lineRule="auto"/>
      <w:ind w:firstLine="720"/>
      <w:jc w:val="both"/>
      <w:outlineLvl w:val="5"/>
    </w:pPr>
    <w:rPr>
      <w:rFonts w:ascii="Times New Roman" w:hAnsi="Times New Roman"/>
      <w:b/>
      <w:sz w:val="28"/>
      <w:szCs w:val="24"/>
      <w:lang w:val="x-none" w:eastAsia="x-none"/>
    </w:rPr>
  </w:style>
  <w:style w:type="paragraph" w:styleId="7">
    <w:name w:val="heading 7"/>
    <w:basedOn w:val="a"/>
    <w:next w:val="a"/>
    <w:link w:val="70"/>
    <w:qFormat/>
    <w:rsid w:val="00C90064"/>
    <w:pPr>
      <w:keepNext/>
      <w:spacing w:after="0" w:line="240" w:lineRule="auto"/>
      <w:ind w:firstLine="900"/>
      <w:outlineLvl w:val="6"/>
    </w:pPr>
    <w:rPr>
      <w:rFonts w:ascii="Times New Roman" w:hAnsi="Times New Roman"/>
      <w:b/>
      <w:sz w:val="28"/>
      <w:szCs w:val="24"/>
      <w:lang w:val="x-none" w:eastAsia="x-none"/>
    </w:rPr>
  </w:style>
  <w:style w:type="paragraph" w:styleId="8">
    <w:name w:val="heading 8"/>
    <w:basedOn w:val="a"/>
    <w:next w:val="a"/>
    <w:link w:val="80"/>
    <w:qFormat/>
    <w:rsid w:val="00C90064"/>
    <w:pPr>
      <w:keepNext/>
      <w:spacing w:after="0" w:line="240" w:lineRule="auto"/>
      <w:ind w:firstLine="720"/>
      <w:outlineLvl w:val="7"/>
    </w:pPr>
    <w:rPr>
      <w:rFonts w:ascii="Times New Roman" w:hAnsi="Times New Roman"/>
      <w:b/>
      <w:sz w:val="28"/>
      <w:szCs w:val="24"/>
      <w:lang w:val="x-none" w:eastAsia="x-none"/>
    </w:rPr>
  </w:style>
  <w:style w:type="paragraph" w:styleId="9">
    <w:name w:val="heading 9"/>
    <w:basedOn w:val="a"/>
    <w:next w:val="a"/>
    <w:link w:val="90"/>
    <w:qFormat/>
    <w:rsid w:val="00C90064"/>
    <w:pPr>
      <w:keepNext/>
      <w:framePr w:hSpace="180" w:wrap="around" w:vAnchor="text" w:hAnchor="page" w:x="1705" w:y="202"/>
      <w:spacing w:after="0" w:line="240" w:lineRule="auto"/>
      <w:jc w:val="both"/>
      <w:outlineLvl w:val="8"/>
    </w:pPr>
    <w:rPr>
      <w:rFonts w:ascii="Times New Roman" w:hAnsi="Times New Roman"/>
      <w:b/>
      <w:sz w:val="24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rsid w:val="00C90064"/>
    <w:rPr>
      <w:rFonts w:ascii="Cambria" w:eastAsia="Times New Roman" w:hAnsi="Cambria" w:cs="Times New Roman"/>
      <w:b/>
      <w:bCs/>
      <w:kern w:val="32"/>
      <w:sz w:val="32"/>
      <w:szCs w:val="32"/>
      <w:lang w:val="x-none"/>
    </w:rPr>
  </w:style>
  <w:style w:type="character" w:customStyle="1" w:styleId="21">
    <w:name w:val="Заголовок 2 Знак"/>
    <w:aliases w:val="H2 Знак,&quot;Изумруд&quot; Знак"/>
    <w:basedOn w:val="a0"/>
    <w:link w:val="20"/>
    <w:rsid w:val="00C90064"/>
    <w:rPr>
      <w:rFonts w:ascii="Cambria" w:eastAsia="Times New Roman" w:hAnsi="Cambria" w:cs="Times New Roman"/>
      <w:b/>
      <w:bCs/>
      <w:i/>
      <w:iCs/>
      <w:sz w:val="28"/>
      <w:szCs w:val="28"/>
      <w:lang w:val="x-none"/>
    </w:rPr>
  </w:style>
  <w:style w:type="character" w:customStyle="1" w:styleId="31">
    <w:name w:val="Заголовок 3 Знак"/>
    <w:basedOn w:val="a0"/>
    <w:link w:val="30"/>
    <w:rsid w:val="00C90064"/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40">
    <w:name w:val="Заголовок 4 Знак"/>
    <w:basedOn w:val="a0"/>
    <w:link w:val="4"/>
    <w:rsid w:val="00C90064"/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50">
    <w:name w:val="Заголовок 5 Знак"/>
    <w:basedOn w:val="a0"/>
    <w:link w:val="5"/>
    <w:rsid w:val="00C90064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character" w:customStyle="1" w:styleId="60">
    <w:name w:val="Заголовок 6 Знак"/>
    <w:basedOn w:val="a0"/>
    <w:link w:val="6"/>
    <w:rsid w:val="00C90064"/>
    <w:rPr>
      <w:rFonts w:ascii="Times New Roman" w:eastAsia="Times New Roman" w:hAnsi="Times New Roman" w:cs="Times New Roman"/>
      <w:b/>
      <w:sz w:val="28"/>
      <w:szCs w:val="24"/>
      <w:lang w:val="x-none" w:eastAsia="x-none"/>
    </w:rPr>
  </w:style>
  <w:style w:type="character" w:customStyle="1" w:styleId="70">
    <w:name w:val="Заголовок 7 Знак"/>
    <w:basedOn w:val="a0"/>
    <w:link w:val="7"/>
    <w:rsid w:val="00C90064"/>
    <w:rPr>
      <w:rFonts w:ascii="Times New Roman" w:eastAsia="Times New Roman" w:hAnsi="Times New Roman" w:cs="Times New Roman"/>
      <w:b/>
      <w:sz w:val="28"/>
      <w:szCs w:val="24"/>
      <w:lang w:val="x-none" w:eastAsia="x-none"/>
    </w:rPr>
  </w:style>
  <w:style w:type="character" w:customStyle="1" w:styleId="80">
    <w:name w:val="Заголовок 8 Знак"/>
    <w:basedOn w:val="a0"/>
    <w:link w:val="8"/>
    <w:rsid w:val="00C90064"/>
    <w:rPr>
      <w:rFonts w:ascii="Times New Roman" w:eastAsia="Times New Roman" w:hAnsi="Times New Roman" w:cs="Times New Roman"/>
      <w:b/>
      <w:sz w:val="28"/>
      <w:szCs w:val="24"/>
      <w:lang w:val="x-none" w:eastAsia="x-none"/>
    </w:rPr>
  </w:style>
  <w:style w:type="character" w:customStyle="1" w:styleId="90">
    <w:name w:val="Заголовок 9 Знак"/>
    <w:basedOn w:val="a0"/>
    <w:link w:val="9"/>
    <w:rsid w:val="00C90064"/>
    <w:rPr>
      <w:rFonts w:ascii="Times New Roman" w:eastAsia="Times New Roman" w:hAnsi="Times New Roman" w:cs="Times New Roman"/>
      <w:b/>
      <w:sz w:val="24"/>
      <w:szCs w:val="24"/>
      <w:lang w:val="x-none" w:eastAsia="x-none"/>
    </w:rPr>
  </w:style>
  <w:style w:type="paragraph" w:styleId="a3">
    <w:name w:val="Balloon Text"/>
    <w:basedOn w:val="a"/>
    <w:link w:val="a4"/>
    <w:unhideWhenUsed/>
    <w:rsid w:val="00C90064"/>
    <w:pPr>
      <w:spacing w:after="0" w:line="240" w:lineRule="auto"/>
    </w:pPr>
    <w:rPr>
      <w:rFonts w:ascii="Tahoma" w:hAnsi="Tahoma"/>
      <w:sz w:val="16"/>
      <w:szCs w:val="20"/>
    </w:rPr>
  </w:style>
  <w:style w:type="character" w:customStyle="1" w:styleId="a4">
    <w:name w:val="Текст выноски Знак"/>
    <w:basedOn w:val="a0"/>
    <w:link w:val="a3"/>
    <w:rsid w:val="00C90064"/>
    <w:rPr>
      <w:rFonts w:ascii="Tahoma" w:eastAsia="Times New Roman" w:hAnsi="Tahoma" w:cs="Times New Roman"/>
      <w:sz w:val="16"/>
      <w:szCs w:val="20"/>
    </w:rPr>
  </w:style>
  <w:style w:type="paragraph" w:styleId="a5">
    <w:name w:val="header"/>
    <w:basedOn w:val="a"/>
    <w:link w:val="a6"/>
    <w:uiPriority w:val="99"/>
    <w:unhideWhenUsed/>
    <w:rsid w:val="00C90064"/>
    <w:pPr>
      <w:tabs>
        <w:tab w:val="center" w:pos="4677"/>
        <w:tab w:val="right" w:pos="9355"/>
      </w:tabs>
      <w:spacing w:after="0" w:line="240" w:lineRule="auto"/>
    </w:pPr>
    <w:rPr>
      <w:szCs w:val="20"/>
    </w:rPr>
  </w:style>
  <w:style w:type="character" w:customStyle="1" w:styleId="a6">
    <w:name w:val="Верхний колонтитул Знак"/>
    <w:basedOn w:val="a0"/>
    <w:link w:val="a5"/>
    <w:uiPriority w:val="99"/>
    <w:rsid w:val="00C90064"/>
    <w:rPr>
      <w:rFonts w:ascii="Calibri" w:eastAsia="Times New Roman" w:hAnsi="Calibri" w:cs="Times New Roman"/>
      <w:szCs w:val="20"/>
    </w:rPr>
  </w:style>
  <w:style w:type="paragraph" w:styleId="a7">
    <w:name w:val="footer"/>
    <w:basedOn w:val="a"/>
    <w:link w:val="a8"/>
    <w:unhideWhenUsed/>
    <w:rsid w:val="00C90064"/>
    <w:pPr>
      <w:tabs>
        <w:tab w:val="center" w:pos="4677"/>
        <w:tab w:val="right" w:pos="9355"/>
      </w:tabs>
      <w:spacing w:after="0" w:line="240" w:lineRule="auto"/>
    </w:pPr>
    <w:rPr>
      <w:szCs w:val="20"/>
    </w:rPr>
  </w:style>
  <w:style w:type="character" w:customStyle="1" w:styleId="a8">
    <w:name w:val="Нижний колонтитул Знак"/>
    <w:basedOn w:val="a0"/>
    <w:link w:val="a7"/>
    <w:rsid w:val="00C90064"/>
    <w:rPr>
      <w:rFonts w:ascii="Calibri" w:eastAsia="Times New Roman" w:hAnsi="Calibri" w:cs="Times New Roman"/>
      <w:szCs w:val="20"/>
    </w:rPr>
  </w:style>
  <w:style w:type="paragraph" w:customStyle="1" w:styleId="ConsPlusTitle">
    <w:name w:val="ConsPlusTitle"/>
    <w:uiPriority w:val="99"/>
    <w:rsid w:val="00C9006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Nonformat">
    <w:name w:val="ConsPlusNonformat"/>
    <w:rsid w:val="00C9006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9">
    <w:name w:val="Hyperlink"/>
    <w:unhideWhenUsed/>
    <w:rsid w:val="00C90064"/>
    <w:rPr>
      <w:rFonts w:cs="Times New Roman"/>
      <w:color w:val="0000FF"/>
      <w:u w:val="single"/>
    </w:rPr>
  </w:style>
  <w:style w:type="paragraph" w:styleId="aa">
    <w:name w:val="Normal (Web)"/>
    <w:basedOn w:val="a"/>
    <w:rsid w:val="00C90064"/>
    <w:pPr>
      <w:spacing w:before="100" w:beforeAutospacing="1" w:after="100" w:afterAutospacing="1" w:line="240" w:lineRule="auto"/>
    </w:pPr>
    <w:rPr>
      <w:rFonts w:ascii="Times New Roman" w:hAnsi="Times New Roman"/>
      <w:color w:val="000000"/>
      <w:sz w:val="24"/>
      <w:szCs w:val="24"/>
      <w:lang w:eastAsia="ru-RU"/>
    </w:rPr>
  </w:style>
  <w:style w:type="character" w:styleId="ab">
    <w:name w:val="page number"/>
    <w:rsid w:val="00C90064"/>
    <w:rPr>
      <w:rFonts w:cs="Times New Roman"/>
    </w:rPr>
  </w:style>
  <w:style w:type="paragraph" w:customStyle="1" w:styleId="11">
    <w:name w:val="обычный_1 Знак Знак Знак Знак Знак Знак Знак Знак Знак"/>
    <w:basedOn w:val="a"/>
    <w:link w:val="12"/>
    <w:rsid w:val="00C90064"/>
    <w:pPr>
      <w:spacing w:before="100" w:beforeAutospacing="1" w:after="100" w:afterAutospacing="1" w:line="240" w:lineRule="auto"/>
      <w:jc w:val="both"/>
    </w:pPr>
    <w:rPr>
      <w:rFonts w:ascii="Tahoma" w:hAnsi="Tahoma"/>
      <w:sz w:val="20"/>
      <w:szCs w:val="20"/>
      <w:lang w:val="en-US"/>
    </w:rPr>
  </w:style>
  <w:style w:type="paragraph" w:customStyle="1" w:styleId="13">
    <w:name w:val="нум список 1"/>
    <w:basedOn w:val="a"/>
    <w:rsid w:val="00C90064"/>
    <w:pPr>
      <w:tabs>
        <w:tab w:val="left" w:pos="360"/>
      </w:tabs>
      <w:spacing w:before="120" w:after="120" w:line="240" w:lineRule="auto"/>
      <w:jc w:val="both"/>
    </w:pPr>
    <w:rPr>
      <w:rFonts w:ascii="Times New Roman" w:hAnsi="Times New Roman"/>
      <w:sz w:val="24"/>
      <w:szCs w:val="20"/>
      <w:lang w:eastAsia="ar-SA"/>
    </w:rPr>
  </w:style>
  <w:style w:type="paragraph" w:styleId="ac">
    <w:name w:val="Body Text Indent"/>
    <w:basedOn w:val="a"/>
    <w:link w:val="ad"/>
    <w:rsid w:val="00C90064"/>
    <w:pPr>
      <w:suppressAutoHyphens/>
      <w:spacing w:after="120" w:line="240" w:lineRule="auto"/>
      <w:ind w:left="283"/>
    </w:pPr>
    <w:rPr>
      <w:lang w:val="x-none"/>
    </w:rPr>
  </w:style>
  <w:style w:type="character" w:customStyle="1" w:styleId="ad">
    <w:name w:val="Основной текст с отступом Знак"/>
    <w:basedOn w:val="a0"/>
    <w:link w:val="ac"/>
    <w:rsid w:val="00C90064"/>
    <w:rPr>
      <w:rFonts w:ascii="Calibri" w:eastAsia="Times New Roman" w:hAnsi="Calibri" w:cs="Times New Roman"/>
      <w:lang w:val="x-none"/>
    </w:rPr>
  </w:style>
  <w:style w:type="paragraph" w:customStyle="1" w:styleId="14">
    <w:name w:val="марк список 1"/>
    <w:basedOn w:val="a"/>
    <w:rsid w:val="00C90064"/>
    <w:pPr>
      <w:tabs>
        <w:tab w:val="left" w:pos="360"/>
      </w:tabs>
      <w:spacing w:before="120" w:after="120" w:line="240" w:lineRule="auto"/>
      <w:jc w:val="both"/>
    </w:pPr>
    <w:rPr>
      <w:rFonts w:ascii="Times New Roman" w:hAnsi="Times New Roman"/>
      <w:sz w:val="24"/>
      <w:szCs w:val="20"/>
      <w:lang w:eastAsia="ar-SA"/>
    </w:rPr>
  </w:style>
  <w:style w:type="paragraph" w:customStyle="1" w:styleId="ae">
    <w:name w:val="Содержимое таблицы"/>
    <w:basedOn w:val="a"/>
    <w:rsid w:val="00C90064"/>
    <w:pPr>
      <w:suppressLineNumbers/>
      <w:suppressAutoHyphens/>
      <w:spacing w:after="0" w:line="240" w:lineRule="auto"/>
    </w:pPr>
    <w:rPr>
      <w:rFonts w:ascii="Times New Roman" w:hAnsi="Times New Roman"/>
      <w:sz w:val="24"/>
      <w:szCs w:val="24"/>
      <w:lang w:eastAsia="ar-SA"/>
    </w:rPr>
  </w:style>
  <w:style w:type="paragraph" w:customStyle="1" w:styleId="ConsPlusNormal">
    <w:name w:val="ConsPlusNormal"/>
    <w:rsid w:val="00C9006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2">
    <w:name w:val="обычный_1 Знак Знак Знак Знак Знак Знак Знак Знак Знак Знак"/>
    <w:link w:val="11"/>
    <w:locked/>
    <w:rsid w:val="00C90064"/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15">
    <w:name w:val="Знак Знак Знак1 Знак Знак Знак Знак"/>
    <w:basedOn w:val="a"/>
    <w:rsid w:val="00C90064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/>
    </w:rPr>
  </w:style>
  <w:style w:type="paragraph" w:styleId="af">
    <w:name w:val="Title"/>
    <w:basedOn w:val="a"/>
    <w:link w:val="af0"/>
    <w:qFormat/>
    <w:rsid w:val="00C90064"/>
    <w:pPr>
      <w:spacing w:after="0" w:line="240" w:lineRule="auto"/>
      <w:jc w:val="center"/>
    </w:pPr>
    <w:rPr>
      <w:rFonts w:ascii="Times New Roman" w:hAnsi="Times New Roman"/>
      <w:b/>
      <w:sz w:val="36"/>
      <w:szCs w:val="20"/>
      <w:lang w:eastAsia="ru-RU"/>
    </w:rPr>
  </w:style>
  <w:style w:type="character" w:customStyle="1" w:styleId="af0">
    <w:name w:val="Название Знак"/>
    <w:basedOn w:val="a0"/>
    <w:link w:val="af"/>
    <w:rsid w:val="00C90064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table" w:styleId="af1">
    <w:name w:val="Table Grid"/>
    <w:basedOn w:val="a1"/>
    <w:rsid w:val="00C90064"/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">
    <w:name w:val="Style"/>
    <w:basedOn w:val="a"/>
    <w:autoRedefine/>
    <w:rsid w:val="00C90064"/>
    <w:pPr>
      <w:widowControl w:val="0"/>
      <w:spacing w:after="0" w:line="240" w:lineRule="auto"/>
      <w:jc w:val="both"/>
    </w:pPr>
    <w:rPr>
      <w:rFonts w:ascii="Times New Roman" w:hAnsi="Times New Roman"/>
      <w:sz w:val="28"/>
      <w:szCs w:val="28"/>
    </w:rPr>
  </w:style>
  <w:style w:type="character" w:customStyle="1" w:styleId="af2">
    <w:name w:val="Гипертекстовая ссылка"/>
    <w:rsid w:val="00C90064"/>
    <w:rPr>
      <w:b/>
      <w:color w:val="008000"/>
      <w:sz w:val="30"/>
    </w:rPr>
  </w:style>
  <w:style w:type="character" w:styleId="af3">
    <w:name w:val="Emphasis"/>
    <w:qFormat/>
    <w:rsid w:val="00C90064"/>
    <w:rPr>
      <w:rFonts w:cs="Times New Roman"/>
      <w:i/>
    </w:rPr>
  </w:style>
  <w:style w:type="character" w:styleId="af4">
    <w:name w:val="Strong"/>
    <w:qFormat/>
    <w:rsid w:val="00C90064"/>
    <w:rPr>
      <w:rFonts w:cs="Times New Roman"/>
      <w:b/>
    </w:rPr>
  </w:style>
  <w:style w:type="paragraph" w:styleId="af5">
    <w:name w:val="List Paragraph"/>
    <w:basedOn w:val="a"/>
    <w:qFormat/>
    <w:rsid w:val="00C90064"/>
    <w:pPr>
      <w:ind w:left="720"/>
    </w:pPr>
    <w:rPr>
      <w:rFonts w:cs="Calibri"/>
      <w:lang w:eastAsia="ar-SA"/>
    </w:rPr>
  </w:style>
  <w:style w:type="character" w:customStyle="1" w:styleId="91">
    <w:name w:val="Знак Знак9"/>
    <w:rsid w:val="00C90064"/>
    <w:rPr>
      <w:sz w:val="24"/>
      <w:lang w:val="ru-RU" w:eastAsia="ru-RU"/>
    </w:rPr>
  </w:style>
  <w:style w:type="paragraph" w:styleId="af6">
    <w:name w:val="No Spacing"/>
    <w:qFormat/>
    <w:rsid w:val="00C9006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lang w:eastAsia="ru-RU"/>
    </w:rPr>
  </w:style>
  <w:style w:type="paragraph" w:customStyle="1" w:styleId="af7">
    <w:name w:val="Таблицы (моноширинный)"/>
    <w:basedOn w:val="a"/>
    <w:next w:val="a"/>
    <w:rsid w:val="00C9006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af8">
    <w:name w:val="Цветовое выделение"/>
    <w:rsid w:val="00C90064"/>
    <w:rPr>
      <w:b/>
      <w:color w:val="000080"/>
      <w:sz w:val="30"/>
    </w:rPr>
  </w:style>
  <w:style w:type="paragraph" w:styleId="af9">
    <w:name w:val="annotation text"/>
    <w:basedOn w:val="a"/>
    <w:link w:val="afa"/>
    <w:rsid w:val="00C90064"/>
    <w:pPr>
      <w:overflowPunct w:val="0"/>
      <w:autoSpaceDE w:val="0"/>
      <w:autoSpaceDN w:val="0"/>
      <w:adjustRightInd w:val="0"/>
      <w:spacing w:after="0" w:line="240" w:lineRule="auto"/>
    </w:pPr>
    <w:rPr>
      <w:sz w:val="20"/>
      <w:szCs w:val="20"/>
      <w:lang w:val="x-none"/>
    </w:rPr>
  </w:style>
  <w:style w:type="character" w:customStyle="1" w:styleId="afa">
    <w:name w:val="Текст примечания Знак"/>
    <w:basedOn w:val="a0"/>
    <w:link w:val="af9"/>
    <w:rsid w:val="00C90064"/>
    <w:rPr>
      <w:rFonts w:ascii="Calibri" w:eastAsia="Times New Roman" w:hAnsi="Calibri" w:cs="Times New Roman"/>
      <w:sz w:val="20"/>
      <w:szCs w:val="20"/>
      <w:lang w:val="x-none"/>
    </w:rPr>
  </w:style>
  <w:style w:type="paragraph" w:customStyle="1" w:styleId="afb">
    <w:name w:val="Нормальный (таблица)"/>
    <w:basedOn w:val="a"/>
    <w:next w:val="a"/>
    <w:rsid w:val="00C9006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  <w:lang w:eastAsia="ru-RU"/>
    </w:rPr>
  </w:style>
  <w:style w:type="paragraph" w:customStyle="1" w:styleId="afc">
    <w:name w:val="обычный_"/>
    <w:basedOn w:val="a"/>
    <w:autoRedefine/>
    <w:rsid w:val="00C90064"/>
    <w:pPr>
      <w:widowControl w:val="0"/>
      <w:spacing w:after="0" w:line="240" w:lineRule="auto"/>
      <w:jc w:val="both"/>
    </w:pPr>
    <w:rPr>
      <w:rFonts w:ascii="Times New Roman" w:hAnsi="Times New Roman"/>
      <w:sz w:val="28"/>
      <w:szCs w:val="28"/>
    </w:rPr>
  </w:style>
  <w:style w:type="paragraph" w:styleId="afd">
    <w:name w:val="Body Text"/>
    <w:basedOn w:val="a"/>
    <w:link w:val="afe"/>
    <w:rsid w:val="00C90064"/>
    <w:pPr>
      <w:spacing w:after="120"/>
    </w:pPr>
    <w:rPr>
      <w:lang w:val="x-none"/>
    </w:rPr>
  </w:style>
  <w:style w:type="character" w:customStyle="1" w:styleId="afe">
    <w:name w:val="Основной текст Знак"/>
    <w:basedOn w:val="a0"/>
    <w:link w:val="afd"/>
    <w:rsid w:val="00C90064"/>
    <w:rPr>
      <w:rFonts w:ascii="Calibri" w:eastAsia="Times New Roman" w:hAnsi="Calibri" w:cs="Times New Roman"/>
      <w:lang w:val="x-none"/>
    </w:rPr>
  </w:style>
  <w:style w:type="character" w:customStyle="1" w:styleId="92">
    <w:name w:val="Знак Знак9"/>
    <w:rsid w:val="00C90064"/>
    <w:rPr>
      <w:sz w:val="24"/>
      <w:szCs w:val="24"/>
      <w:lang w:val="ru-RU" w:eastAsia="ru-RU" w:bidi="ar-SA"/>
    </w:rPr>
  </w:style>
  <w:style w:type="paragraph" w:styleId="2">
    <w:name w:val="List Bullet 2"/>
    <w:basedOn w:val="a"/>
    <w:autoRedefine/>
    <w:rsid w:val="00C90064"/>
    <w:pPr>
      <w:numPr>
        <w:numId w:val="1"/>
      </w:numPr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3">
    <w:name w:val="List Bullet 3"/>
    <w:basedOn w:val="a"/>
    <w:autoRedefine/>
    <w:rsid w:val="00C90064"/>
    <w:pPr>
      <w:numPr>
        <w:numId w:val="11"/>
      </w:numPr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ConsNormal">
    <w:name w:val="ConsNormal"/>
    <w:rsid w:val="00C9006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Title">
    <w:name w:val="ConsTitle"/>
    <w:rsid w:val="00C9006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ConsNonformat">
    <w:name w:val="ConsNonformat"/>
    <w:rsid w:val="00C9006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22">
    <w:name w:val="Body Text 2"/>
    <w:basedOn w:val="a"/>
    <w:link w:val="23"/>
    <w:rsid w:val="00C90064"/>
    <w:pPr>
      <w:spacing w:after="0" w:line="240" w:lineRule="auto"/>
      <w:jc w:val="both"/>
    </w:pPr>
    <w:rPr>
      <w:rFonts w:ascii="Times New Roman" w:hAnsi="Times New Roman"/>
      <w:sz w:val="28"/>
      <w:szCs w:val="24"/>
      <w:lang w:val="x-none" w:eastAsia="x-none"/>
    </w:rPr>
  </w:style>
  <w:style w:type="character" w:customStyle="1" w:styleId="23">
    <w:name w:val="Основной текст 2 Знак"/>
    <w:basedOn w:val="a0"/>
    <w:link w:val="22"/>
    <w:rsid w:val="00C90064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styleId="24">
    <w:name w:val="Body Text Indent 2"/>
    <w:basedOn w:val="a"/>
    <w:link w:val="25"/>
    <w:rsid w:val="00C90064"/>
    <w:pPr>
      <w:spacing w:after="0" w:line="240" w:lineRule="auto"/>
      <w:ind w:firstLine="900"/>
    </w:pPr>
    <w:rPr>
      <w:rFonts w:ascii="Times New Roman" w:hAnsi="Times New Roman"/>
      <w:sz w:val="28"/>
      <w:szCs w:val="24"/>
      <w:lang w:val="x-none" w:eastAsia="x-none"/>
    </w:rPr>
  </w:style>
  <w:style w:type="character" w:customStyle="1" w:styleId="25">
    <w:name w:val="Основной текст с отступом 2 Знак"/>
    <w:basedOn w:val="a0"/>
    <w:link w:val="24"/>
    <w:rsid w:val="00C90064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character" w:customStyle="1" w:styleId="grame">
    <w:name w:val="grame"/>
    <w:basedOn w:val="a0"/>
    <w:rsid w:val="00C90064"/>
  </w:style>
  <w:style w:type="paragraph" w:styleId="32">
    <w:name w:val="Body Text Indent 3"/>
    <w:basedOn w:val="a"/>
    <w:link w:val="33"/>
    <w:rsid w:val="00C90064"/>
    <w:pPr>
      <w:spacing w:after="0" w:line="240" w:lineRule="auto"/>
      <w:ind w:firstLine="900"/>
      <w:jc w:val="both"/>
    </w:pPr>
    <w:rPr>
      <w:rFonts w:ascii="Times New Roman" w:hAnsi="Times New Roman"/>
      <w:color w:val="000000"/>
      <w:sz w:val="28"/>
      <w:szCs w:val="24"/>
      <w:lang w:val="x-none" w:eastAsia="x-none"/>
    </w:rPr>
  </w:style>
  <w:style w:type="character" w:customStyle="1" w:styleId="33">
    <w:name w:val="Основной текст с отступом 3 Знак"/>
    <w:basedOn w:val="a0"/>
    <w:link w:val="32"/>
    <w:rsid w:val="00C90064"/>
    <w:rPr>
      <w:rFonts w:ascii="Times New Roman" w:eastAsia="Times New Roman" w:hAnsi="Times New Roman" w:cs="Times New Roman"/>
      <w:color w:val="000000"/>
      <w:sz w:val="28"/>
      <w:szCs w:val="24"/>
      <w:lang w:val="x-none" w:eastAsia="x-none"/>
    </w:rPr>
  </w:style>
  <w:style w:type="paragraph" w:customStyle="1" w:styleId="consnormal0">
    <w:name w:val="consnormal"/>
    <w:basedOn w:val="a"/>
    <w:rsid w:val="00C9006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FR3">
    <w:name w:val="FR3"/>
    <w:rsid w:val="00C90064"/>
    <w:pPr>
      <w:autoSpaceDE w:val="0"/>
      <w:autoSpaceDN w:val="0"/>
      <w:adjustRightInd w:val="0"/>
      <w:spacing w:after="0" w:line="300" w:lineRule="auto"/>
      <w:ind w:firstLine="340"/>
    </w:pPr>
    <w:rPr>
      <w:rFonts w:ascii="Arial" w:eastAsia="Times New Roman" w:hAnsi="Arial" w:cs="Arial"/>
      <w:sz w:val="24"/>
      <w:szCs w:val="24"/>
      <w:lang w:eastAsia="ru-RU"/>
    </w:rPr>
  </w:style>
  <w:style w:type="paragraph" w:styleId="aff">
    <w:name w:val="Plain Text"/>
    <w:basedOn w:val="a"/>
    <w:link w:val="aff0"/>
    <w:rsid w:val="00C90064"/>
    <w:pPr>
      <w:spacing w:after="0" w:line="240" w:lineRule="auto"/>
    </w:pPr>
    <w:rPr>
      <w:rFonts w:ascii="Courier New" w:hAnsi="Courier New"/>
      <w:sz w:val="20"/>
      <w:szCs w:val="24"/>
      <w:lang w:val="x-none" w:eastAsia="x-none"/>
    </w:rPr>
  </w:style>
  <w:style w:type="character" w:customStyle="1" w:styleId="aff0">
    <w:name w:val="Текст Знак"/>
    <w:basedOn w:val="a0"/>
    <w:link w:val="aff"/>
    <w:rsid w:val="00C90064"/>
    <w:rPr>
      <w:rFonts w:ascii="Courier New" w:eastAsia="Times New Roman" w:hAnsi="Courier New" w:cs="Times New Roman"/>
      <w:sz w:val="20"/>
      <w:szCs w:val="24"/>
      <w:lang w:val="x-none" w:eastAsia="x-none"/>
    </w:rPr>
  </w:style>
  <w:style w:type="paragraph" w:styleId="34">
    <w:name w:val="Body Text 3"/>
    <w:basedOn w:val="a"/>
    <w:link w:val="35"/>
    <w:rsid w:val="00C90064"/>
    <w:pPr>
      <w:spacing w:after="0" w:line="240" w:lineRule="auto"/>
      <w:jc w:val="both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35">
    <w:name w:val="Основной текст 3 Знак"/>
    <w:basedOn w:val="a0"/>
    <w:link w:val="34"/>
    <w:rsid w:val="00C90064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aff1">
    <w:name w:val="адресат"/>
    <w:basedOn w:val="a"/>
    <w:next w:val="a"/>
    <w:rsid w:val="00C90064"/>
    <w:pPr>
      <w:autoSpaceDE w:val="0"/>
      <w:autoSpaceDN w:val="0"/>
      <w:spacing w:after="0" w:line="240" w:lineRule="auto"/>
      <w:jc w:val="center"/>
    </w:pPr>
    <w:rPr>
      <w:rFonts w:ascii="Times New Roman" w:hAnsi="Times New Roman"/>
      <w:sz w:val="30"/>
      <w:szCs w:val="24"/>
      <w:lang w:eastAsia="ru-RU"/>
    </w:rPr>
  </w:style>
  <w:style w:type="character" w:customStyle="1" w:styleId="aff2">
    <w:name w:val="Не вступил в силу"/>
    <w:rsid w:val="00C90064"/>
    <w:rPr>
      <w:strike/>
      <w:color w:val="008080"/>
    </w:rPr>
  </w:style>
  <w:style w:type="paragraph" w:customStyle="1" w:styleId="aff3">
    <w:name w:val="Стиль"/>
    <w:rsid w:val="00C90064"/>
    <w:pPr>
      <w:widowControl w:val="0"/>
      <w:snapToGrid w:val="0"/>
      <w:spacing w:after="0" w:line="240" w:lineRule="auto"/>
      <w:ind w:firstLine="720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16">
    <w:name w:val="Стиль1"/>
    <w:basedOn w:val="a"/>
    <w:next w:val="26"/>
    <w:rsid w:val="00C90064"/>
    <w:pPr>
      <w:spacing w:after="0" w:line="360" w:lineRule="auto"/>
      <w:ind w:firstLine="720"/>
      <w:jc w:val="both"/>
    </w:pPr>
    <w:rPr>
      <w:rFonts w:ascii="Times New Roman" w:hAnsi="Times New Roman"/>
      <w:sz w:val="28"/>
      <w:szCs w:val="20"/>
      <w:lang w:eastAsia="ru-RU"/>
    </w:rPr>
  </w:style>
  <w:style w:type="paragraph" w:styleId="26">
    <w:name w:val="List 2"/>
    <w:basedOn w:val="a"/>
    <w:rsid w:val="00C90064"/>
    <w:pPr>
      <w:spacing w:after="0" w:line="360" w:lineRule="auto"/>
      <w:ind w:firstLine="709"/>
      <w:jc w:val="both"/>
    </w:pPr>
    <w:rPr>
      <w:rFonts w:ascii="Times New Roman" w:hAnsi="Times New Roman"/>
      <w:sz w:val="28"/>
      <w:szCs w:val="20"/>
      <w:lang w:eastAsia="ru-RU"/>
    </w:rPr>
  </w:style>
  <w:style w:type="paragraph" w:customStyle="1" w:styleId="aff4">
    <w:name w:val="Следующий абзац"/>
    <w:basedOn w:val="a"/>
    <w:rsid w:val="00C90064"/>
    <w:pPr>
      <w:widowControl w:val="0"/>
      <w:spacing w:after="0" w:line="240" w:lineRule="auto"/>
      <w:ind w:firstLine="709"/>
      <w:jc w:val="both"/>
    </w:pPr>
    <w:rPr>
      <w:rFonts w:ascii="Times New Roman" w:hAnsi="Times New Roman"/>
      <w:sz w:val="28"/>
      <w:szCs w:val="28"/>
      <w:lang w:eastAsia="ru-RU"/>
    </w:rPr>
  </w:style>
  <w:style w:type="paragraph" w:customStyle="1" w:styleId="aff5">
    <w:name w:val="Нормальный"/>
    <w:basedOn w:val="a"/>
    <w:rsid w:val="00C90064"/>
    <w:pPr>
      <w:spacing w:after="0" w:line="360" w:lineRule="auto"/>
      <w:jc w:val="both"/>
    </w:pPr>
    <w:rPr>
      <w:rFonts w:ascii="Times New Roman" w:hAnsi="Times New Roman"/>
      <w:sz w:val="28"/>
      <w:szCs w:val="20"/>
      <w:lang w:eastAsia="ru-RU"/>
    </w:rPr>
  </w:style>
  <w:style w:type="paragraph" w:styleId="17">
    <w:name w:val="toc 1"/>
    <w:basedOn w:val="a"/>
    <w:next w:val="a"/>
    <w:autoRedefine/>
    <w:rsid w:val="00C90064"/>
    <w:pPr>
      <w:widowControl w:val="0"/>
      <w:tabs>
        <w:tab w:val="right" w:leader="dot" w:pos="9000"/>
      </w:tabs>
      <w:spacing w:after="0" w:line="240" w:lineRule="auto"/>
    </w:pPr>
    <w:rPr>
      <w:rFonts w:ascii="Times New Roman" w:hAnsi="Times New Roman"/>
      <w:b/>
      <w:noProof/>
      <w:sz w:val="28"/>
      <w:szCs w:val="20"/>
      <w:lang w:eastAsia="ru-RU"/>
    </w:rPr>
  </w:style>
  <w:style w:type="paragraph" w:customStyle="1" w:styleId="aff6">
    <w:name w:val="Комментарий"/>
    <w:basedOn w:val="a"/>
    <w:next w:val="a"/>
    <w:rsid w:val="00C90064"/>
    <w:pPr>
      <w:autoSpaceDE w:val="0"/>
      <w:autoSpaceDN w:val="0"/>
      <w:adjustRightInd w:val="0"/>
      <w:spacing w:after="0" w:line="240" w:lineRule="auto"/>
      <w:ind w:left="170"/>
      <w:jc w:val="both"/>
    </w:pPr>
    <w:rPr>
      <w:rFonts w:ascii="Arial" w:hAnsi="Arial"/>
      <w:i/>
      <w:iCs/>
      <w:color w:val="800080"/>
      <w:sz w:val="20"/>
      <w:szCs w:val="20"/>
      <w:lang w:eastAsia="ru-RU"/>
    </w:rPr>
  </w:style>
  <w:style w:type="paragraph" w:customStyle="1" w:styleId="aff7">
    <w:name w:val="мс"/>
    <w:rsid w:val="00C9006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harCharCarCarCharCharCarCarCharCharCarCarCharChar">
    <w:name w:val="Char Char Car Car Char Char Car Car Char Char Car Car Char Char"/>
    <w:basedOn w:val="a"/>
    <w:rsid w:val="00C90064"/>
    <w:pPr>
      <w:spacing w:after="160" w:line="240" w:lineRule="exact"/>
    </w:pPr>
    <w:rPr>
      <w:rFonts w:ascii="Times New Roman" w:hAnsi="Times New Roman"/>
      <w:sz w:val="20"/>
      <w:szCs w:val="20"/>
      <w:lang w:eastAsia="ru-RU"/>
    </w:rPr>
  </w:style>
  <w:style w:type="paragraph" w:customStyle="1" w:styleId="aff8">
    <w:name w:val="Знак"/>
    <w:basedOn w:val="a"/>
    <w:rsid w:val="00C90064"/>
    <w:pPr>
      <w:spacing w:after="160" w:line="240" w:lineRule="exact"/>
    </w:pPr>
    <w:rPr>
      <w:rFonts w:ascii="Times New Roman" w:hAnsi="Times New Roman"/>
      <w:noProof/>
      <w:sz w:val="20"/>
      <w:szCs w:val="20"/>
      <w:lang w:eastAsia="ru-RU"/>
    </w:rPr>
  </w:style>
  <w:style w:type="paragraph" w:customStyle="1" w:styleId="CharCharCarCarCharCharCarCarCharCharCarCarCharChar0">
    <w:name w:val="Char Char Car Car Char Char Car Car Char Char Car Car Char Char"/>
    <w:basedOn w:val="a"/>
    <w:rsid w:val="00C90064"/>
    <w:pPr>
      <w:spacing w:after="160" w:line="240" w:lineRule="exact"/>
    </w:pPr>
    <w:rPr>
      <w:rFonts w:ascii="Arial" w:hAnsi="Arial" w:cs="Arial"/>
      <w:noProof/>
      <w:sz w:val="20"/>
      <w:szCs w:val="20"/>
      <w:lang w:eastAsia="ru-RU"/>
    </w:rPr>
  </w:style>
  <w:style w:type="paragraph" w:customStyle="1" w:styleId="0">
    <w:name w:val="Стиль0"/>
    <w:rsid w:val="00C90064"/>
    <w:pPr>
      <w:spacing w:after="0" w:line="240" w:lineRule="auto"/>
      <w:jc w:val="both"/>
    </w:pPr>
    <w:rPr>
      <w:rFonts w:ascii="Arial" w:eastAsia="Times New Roman" w:hAnsi="Arial" w:cs="Times New Roman"/>
      <w:szCs w:val="20"/>
      <w:lang w:eastAsia="ru-RU"/>
    </w:rPr>
  </w:style>
  <w:style w:type="paragraph" w:styleId="aff9">
    <w:name w:val="caption"/>
    <w:basedOn w:val="a"/>
    <w:next w:val="a"/>
    <w:qFormat/>
    <w:rsid w:val="00C9006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hAnsi="Times New Roman"/>
      <w:b/>
      <w:sz w:val="20"/>
      <w:szCs w:val="20"/>
      <w:lang w:eastAsia="ru-RU"/>
    </w:rPr>
  </w:style>
  <w:style w:type="paragraph" w:customStyle="1" w:styleId="ConsPlusCell">
    <w:name w:val="ConsPlusCell"/>
    <w:rsid w:val="00C9006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fa">
    <w:name w:val="FollowedHyperlink"/>
    <w:rsid w:val="00C90064"/>
    <w:rPr>
      <w:color w:val="800080"/>
      <w:u w:val="single"/>
    </w:rPr>
  </w:style>
  <w:style w:type="paragraph" w:styleId="affb">
    <w:name w:val="footnote text"/>
    <w:basedOn w:val="a"/>
    <w:link w:val="affc"/>
    <w:rsid w:val="00C90064"/>
    <w:pPr>
      <w:spacing w:after="0" w:line="240" w:lineRule="auto"/>
    </w:pPr>
    <w:rPr>
      <w:rFonts w:ascii="Times New Roman" w:hAnsi="Times New Roman"/>
      <w:sz w:val="20"/>
      <w:szCs w:val="20"/>
      <w:lang w:val="x-none" w:eastAsia="ar-SA"/>
    </w:rPr>
  </w:style>
  <w:style w:type="character" w:customStyle="1" w:styleId="affc">
    <w:name w:val="Текст сноски Знак"/>
    <w:basedOn w:val="a0"/>
    <w:link w:val="affb"/>
    <w:rsid w:val="00C90064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paragraph" w:styleId="affd">
    <w:name w:val="List"/>
    <w:basedOn w:val="afd"/>
    <w:rsid w:val="00C90064"/>
    <w:pPr>
      <w:widowControl w:val="0"/>
      <w:spacing w:after="0" w:line="240" w:lineRule="auto"/>
      <w:jc w:val="both"/>
    </w:pPr>
    <w:rPr>
      <w:rFonts w:ascii="Times New Roman" w:hAnsi="Times New Roman" w:cs="Lohit Hindi"/>
      <w:sz w:val="28"/>
      <w:szCs w:val="20"/>
      <w:lang w:eastAsia="ar-SA"/>
    </w:rPr>
  </w:style>
  <w:style w:type="paragraph" w:customStyle="1" w:styleId="affe">
    <w:name w:val="Заголовок"/>
    <w:basedOn w:val="a"/>
    <w:next w:val="afd"/>
    <w:rsid w:val="00C90064"/>
    <w:pPr>
      <w:keepNext/>
      <w:spacing w:before="240" w:after="120" w:line="240" w:lineRule="auto"/>
      <w:jc w:val="both"/>
    </w:pPr>
    <w:rPr>
      <w:rFonts w:ascii="Arial" w:eastAsia="Droid Sans Fallback" w:hAnsi="Arial" w:cs="Lohit Hindi"/>
      <w:sz w:val="28"/>
      <w:szCs w:val="28"/>
      <w:lang w:eastAsia="ar-SA"/>
    </w:rPr>
  </w:style>
  <w:style w:type="paragraph" w:customStyle="1" w:styleId="18">
    <w:name w:val="Название1"/>
    <w:basedOn w:val="a"/>
    <w:rsid w:val="00C90064"/>
    <w:pPr>
      <w:suppressLineNumbers/>
      <w:spacing w:before="120" w:after="120" w:line="240" w:lineRule="auto"/>
      <w:jc w:val="both"/>
    </w:pPr>
    <w:rPr>
      <w:rFonts w:ascii="Times New Roman" w:hAnsi="Times New Roman" w:cs="Lohit Hindi"/>
      <w:i/>
      <w:iCs/>
      <w:sz w:val="24"/>
      <w:szCs w:val="24"/>
      <w:lang w:eastAsia="ar-SA"/>
    </w:rPr>
  </w:style>
  <w:style w:type="paragraph" w:customStyle="1" w:styleId="19">
    <w:name w:val="Указатель1"/>
    <w:basedOn w:val="a"/>
    <w:rsid w:val="00C90064"/>
    <w:pPr>
      <w:suppressLineNumbers/>
      <w:spacing w:after="0" w:line="240" w:lineRule="auto"/>
      <w:jc w:val="both"/>
    </w:pPr>
    <w:rPr>
      <w:rFonts w:ascii="Times New Roman" w:hAnsi="Times New Roman" w:cs="Lohit Hindi"/>
      <w:sz w:val="28"/>
      <w:szCs w:val="20"/>
      <w:lang w:eastAsia="ar-SA"/>
    </w:rPr>
  </w:style>
  <w:style w:type="paragraph" w:customStyle="1" w:styleId="1a">
    <w:name w:val="Текст1"/>
    <w:basedOn w:val="a"/>
    <w:rsid w:val="00C90064"/>
    <w:pPr>
      <w:spacing w:after="0" w:line="240" w:lineRule="auto"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xl36">
    <w:name w:val="xl36"/>
    <w:basedOn w:val="a"/>
    <w:rsid w:val="00C9006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</w:pPr>
    <w:rPr>
      <w:rFonts w:ascii="Times New Roman" w:hAnsi="Times New Roman"/>
      <w:b/>
      <w:bCs/>
      <w:sz w:val="28"/>
      <w:szCs w:val="28"/>
      <w:lang w:eastAsia="ar-SA"/>
    </w:rPr>
  </w:style>
  <w:style w:type="paragraph" w:customStyle="1" w:styleId="210">
    <w:name w:val="Список 21"/>
    <w:basedOn w:val="a"/>
    <w:rsid w:val="00C90064"/>
    <w:pPr>
      <w:spacing w:after="0" w:line="360" w:lineRule="auto"/>
      <w:ind w:firstLine="709"/>
      <w:jc w:val="both"/>
    </w:pPr>
    <w:rPr>
      <w:rFonts w:ascii="Times New Roman" w:hAnsi="Times New Roman"/>
      <w:sz w:val="28"/>
      <w:szCs w:val="20"/>
      <w:lang w:eastAsia="ar-SA"/>
    </w:rPr>
  </w:style>
  <w:style w:type="paragraph" w:customStyle="1" w:styleId="220">
    <w:name w:val="Основной текст с отступом 22"/>
    <w:basedOn w:val="a"/>
    <w:rsid w:val="00C90064"/>
    <w:pPr>
      <w:widowControl w:val="0"/>
      <w:spacing w:after="0" w:line="240" w:lineRule="auto"/>
      <w:ind w:left="1560" w:hanging="1560"/>
      <w:jc w:val="both"/>
    </w:pPr>
    <w:rPr>
      <w:rFonts w:ascii="SchoolBook" w:hAnsi="SchoolBook" w:cs="SchoolBook"/>
      <w:sz w:val="26"/>
      <w:szCs w:val="20"/>
      <w:lang w:eastAsia="ar-SA"/>
    </w:rPr>
  </w:style>
  <w:style w:type="paragraph" w:customStyle="1" w:styleId="1b">
    <w:name w:val="Название объекта1"/>
    <w:basedOn w:val="a"/>
    <w:next w:val="a"/>
    <w:rsid w:val="00C90064"/>
    <w:pPr>
      <w:overflowPunct w:val="0"/>
      <w:autoSpaceDE w:val="0"/>
      <w:spacing w:after="0" w:line="240" w:lineRule="auto"/>
    </w:pPr>
    <w:rPr>
      <w:rFonts w:ascii="Times New Roman" w:hAnsi="Times New Roman"/>
      <w:b/>
      <w:sz w:val="20"/>
      <w:szCs w:val="20"/>
      <w:lang w:eastAsia="ar-SA"/>
    </w:rPr>
  </w:style>
  <w:style w:type="paragraph" w:customStyle="1" w:styleId="constitle0">
    <w:name w:val="constitle"/>
    <w:basedOn w:val="a"/>
    <w:rsid w:val="00C90064"/>
    <w:pPr>
      <w:spacing w:after="0" w:line="240" w:lineRule="auto"/>
      <w:ind w:right="19772"/>
    </w:pPr>
    <w:rPr>
      <w:rFonts w:ascii="Arial" w:hAnsi="Arial" w:cs="Arial"/>
      <w:b/>
      <w:bCs/>
      <w:sz w:val="14"/>
      <w:szCs w:val="14"/>
      <w:lang w:eastAsia="ar-SA"/>
    </w:rPr>
  </w:style>
  <w:style w:type="paragraph" w:customStyle="1" w:styleId="310">
    <w:name w:val="Основной текст с отступом 31"/>
    <w:basedOn w:val="a"/>
    <w:rsid w:val="00C90064"/>
    <w:pPr>
      <w:spacing w:after="120" w:line="240" w:lineRule="auto"/>
      <w:ind w:left="283"/>
    </w:pPr>
    <w:rPr>
      <w:rFonts w:ascii="Times New Roman" w:hAnsi="Times New Roman"/>
      <w:sz w:val="16"/>
      <w:szCs w:val="16"/>
      <w:lang w:eastAsia="ar-SA"/>
    </w:rPr>
  </w:style>
  <w:style w:type="paragraph" w:customStyle="1" w:styleId="consnonformat0">
    <w:name w:val="consnonformat"/>
    <w:basedOn w:val="a"/>
    <w:rsid w:val="00C90064"/>
    <w:pPr>
      <w:spacing w:after="0" w:line="240" w:lineRule="auto"/>
      <w:ind w:right="19772"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u">
    <w:name w:val="u"/>
    <w:basedOn w:val="a"/>
    <w:rsid w:val="00C90064"/>
    <w:pPr>
      <w:spacing w:after="0" w:line="240" w:lineRule="auto"/>
      <w:ind w:firstLine="390"/>
      <w:jc w:val="both"/>
    </w:pPr>
    <w:rPr>
      <w:rFonts w:ascii="Times New Roman" w:hAnsi="Times New Roman"/>
      <w:color w:val="000000"/>
      <w:sz w:val="24"/>
      <w:szCs w:val="24"/>
      <w:lang w:eastAsia="ar-SA"/>
    </w:rPr>
  </w:style>
  <w:style w:type="paragraph" w:customStyle="1" w:styleId="r">
    <w:name w:val="r"/>
    <w:basedOn w:val="a"/>
    <w:rsid w:val="00C90064"/>
    <w:pPr>
      <w:spacing w:after="0" w:line="240" w:lineRule="auto"/>
      <w:ind w:firstLine="390"/>
      <w:jc w:val="right"/>
    </w:pPr>
    <w:rPr>
      <w:rFonts w:ascii="Times New Roman" w:hAnsi="Times New Roman"/>
      <w:color w:val="000000"/>
      <w:sz w:val="24"/>
      <w:szCs w:val="24"/>
      <w:lang w:eastAsia="ar-SA"/>
    </w:rPr>
  </w:style>
  <w:style w:type="paragraph" w:customStyle="1" w:styleId="311">
    <w:name w:val="Основной текст 31"/>
    <w:basedOn w:val="a"/>
    <w:rsid w:val="00C90064"/>
    <w:pPr>
      <w:spacing w:after="120" w:line="240" w:lineRule="auto"/>
    </w:pPr>
    <w:rPr>
      <w:rFonts w:ascii="Times New Roman" w:hAnsi="Times New Roman"/>
      <w:sz w:val="16"/>
      <w:szCs w:val="16"/>
      <w:lang w:eastAsia="ar-SA"/>
    </w:rPr>
  </w:style>
  <w:style w:type="paragraph" w:customStyle="1" w:styleId="1c">
    <w:name w:val="Знак1 Знак Знак Знак"/>
    <w:basedOn w:val="a"/>
    <w:rsid w:val="00C90064"/>
    <w:pPr>
      <w:spacing w:after="0" w:line="240" w:lineRule="auto"/>
    </w:pPr>
    <w:rPr>
      <w:rFonts w:ascii="Verdana" w:hAnsi="Verdana" w:cs="Verdana"/>
      <w:sz w:val="20"/>
      <w:szCs w:val="20"/>
      <w:lang w:val="en-US" w:eastAsia="ar-SA"/>
    </w:rPr>
  </w:style>
  <w:style w:type="paragraph" w:customStyle="1" w:styleId="1d">
    <w:name w:val="Знак1"/>
    <w:basedOn w:val="a"/>
    <w:rsid w:val="00C90064"/>
    <w:pPr>
      <w:spacing w:before="280" w:after="280" w:line="240" w:lineRule="auto"/>
    </w:pPr>
    <w:rPr>
      <w:rFonts w:ascii="Tahoma" w:hAnsi="Tahoma" w:cs="Tahoma"/>
      <w:sz w:val="20"/>
      <w:szCs w:val="20"/>
      <w:lang w:val="en-US" w:eastAsia="ar-SA"/>
    </w:rPr>
  </w:style>
  <w:style w:type="paragraph" w:customStyle="1" w:styleId="style1">
    <w:name w:val="style1"/>
    <w:basedOn w:val="a"/>
    <w:rsid w:val="00C90064"/>
    <w:pPr>
      <w:spacing w:before="280" w:after="280" w:line="240" w:lineRule="auto"/>
    </w:pPr>
    <w:rPr>
      <w:rFonts w:ascii="Times New Roman" w:hAnsi="Times New Roman"/>
      <w:sz w:val="24"/>
      <w:szCs w:val="24"/>
      <w:lang w:eastAsia="ar-SA"/>
    </w:rPr>
  </w:style>
  <w:style w:type="paragraph" w:customStyle="1" w:styleId="211">
    <w:name w:val="Основной текст 21"/>
    <w:basedOn w:val="a"/>
    <w:rsid w:val="00C90064"/>
    <w:pPr>
      <w:spacing w:after="120" w:line="480" w:lineRule="auto"/>
      <w:jc w:val="both"/>
    </w:pPr>
    <w:rPr>
      <w:rFonts w:ascii="Times New Roman" w:hAnsi="Times New Roman"/>
      <w:sz w:val="28"/>
      <w:szCs w:val="20"/>
      <w:lang w:eastAsia="ar-SA"/>
    </w:rPr>
  </w:style>
  <w:style w:type="paragraph" w:customStyle="1" w:styleId="xl22">
    <w:name w:val="xl22"/>
    <w:basedOn w:val="a"/>
    <w:rsid w:val="00C9006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</w:pPr>
    <w:rPr>
      <w:rFonts w:ascii="Times New Roman" w:hAnsi="Times New Roman"/>
      <w:b/>
      <w:bCs/>
      <w:sz w:val="24"/>
      <w:szCs w:val="24"/>
      <w:lang w:eastAsia="ar-SA"/>
    </w:rPr>
  </w:style>
  <w:style w:type="paragraph" w:customStyle="1" w:styleId="xl23">
    <w:name w:val="xl23"/>
    <w:basedOn w:val="a"/>
    <w:rsid w:val="00C9006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</w:pPr>
    <w:rPr>
      <w:rFonts w:ascii="Times New Roman" w:hAnsi="Times New Roman"/>
      <w:b/>
      <w:bCs/>
      <w:sz w:val="24"/>
      <w:szCs w:val="24"/>
      <w:lang w:eastAsia="ar-SA"/>
    </w:rPr>
  </w:style>
  <w:style w:type="paragraph" w:customStyle="1" w:styleId="xl24">
    <w:name w:val="xl24"/>
    <w:basedOn w:val="a"/>
    <w:rsid w:val="00C9006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</w:pPr>
    <w:rPr>
      <w:rFonts w:ascii="Times New Roman" w:hAnsi="Times New Roman"/>
      <w:sz w:val="24"/>
      <w:szCs w:val="24"/>
      <w:lang w:eastAsia="ar-SA"/>
    </w:rPr>
  </w:style>
  <w:style w:type="paragraph" w:customStyle="1" w:styleId="xl25">
    <w:name w:val="xl25"/>
    <w:basedOn w:val="a"/>
    <w:rsid w:val="00C9006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</w:pPr>
    <w:rPr>
      <w:rFonts w:ascii="Times New Roman" w:hAnsi="Times New Roman"/>
      <w:sz w:val="24"/>
      <w:szCs w:val="24"/>
      <w:lang w:eastAsia="ar-SA"/>
    </w:rPr>
  </w:style>
  <w:style w:type="paragraph" w:customStyle="1" w:styleId="xl26">
    <w:name w:val="xl26"/>
    <w:basedOn w:val="a"/>
    <w:rsid w:val="00C9006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</w:pPr>
    <w:rPr>
      <w:rFonts w:ascii="Times New Roman" w:hAnsi="Times New Roman"/>
      <w:sz w:val="24"/>
      <w:szCs w:val="24"/>
      <w:lang w:eastAsia="ar-SA"/>
    </w:rPr>
  </w:style>
  <w:style w:type="paragraph" w:customStyle="1" w:styleId="212">
    <w:name w:val="Маркированный список 21"/>
    <w:basedOn w:val="a"/>
    <w:rsid w:val="00C90064"/>
    <w:pPr>
      <w:tabs>
        <w:tab w:val="left" w:pos="643"/>
      </w:tabs>
      <w:spacing w:after="0" w:line="240" w:lineRule="auto"/>
      <w:ind w:left="643" w:hanging="360"/>
    </w:pPr>
    <w:rPr>
      <w:rFonts w:ascii="Times New Roman" w:hAnsi="Times New Roman"/>
      <w:sz w:val="24"/>
      <w:szCs w:val="24"/>
      <w:lang w:eastAsia="ar-SA"/>
    </w:rPr>
  </w:style>
  <w:style w:type="paragraph" w:customStyle="1" w:styleId="312">
    <w:name w:val="Маркированный список 31"/>
    <w:basedOn w:val="a"/>
    <w:rsid w:val="00C90064"/>
    <w:pPr>
      <w:tabs>
        <w:tab w:val="left" w:pos="926"/>
      </w:tabs>
      <w:spacing w:after="0" w:line="240" w:lineRule="auto"/>
      <w:ind w:left="926" w:hanging="360"/>
    </w:pPr>
    <w:rPr>
      <w:rFonts w:ascii="Times New Roman" w:hAnsi="Times New Roman"/>
      <w:sz w:val="24"/>
      <w:szCs w:val="24"/>
      <w:lang w:eastAsia="ar-SA"/>
    </w:rPr>
  </w:style>
  <w:style w:type="paragraph" w:customStyle="1" w:styleId="213">
    <w:name w:val="Основной текст с отступом 21"/>
    <w:basedOn w:val="a"/>
    <w:rsid w:val="00C90064"/>
    <w:pPr>
      <w:widowControl w:val="0"/>
      <w:suppressAutoHyphens/>
      <w:spacing w:after="0" w:line="240" w:lineRule="auto"/>
      <w:ind w:firstLine="900"/>
    </w:pPr>
    <w:rPr>
      <w:rFonts w:ascii="Times New Roman" w:eastAsia="Andale Sans UI" w:hAnsi="Times New Roman"/>
      <w:kern w:val="2"/>
      <w:sz w:val="28"/>
      <w:szCs w:val="24"/>
      <w:lang w:eastAsia="ar-SA"/>
    </w:rPr>
  </w:style>
  <w:style w:type="paragraph" w:customStyle="1" w:styleId="afff">
    <w:name w:val="Заголовок таблицы"/>
    <w:basedOn w:val="ae"/>
    <w:rsid w:val="00C90064"/>
    <w:pPr>
      <w:suppressAutoHyphens w:val="0"/>
      <w:jc w:val="center"/>
    </w:pPr>
    <w:rPr>
      <w:b/>
      <w:bCs/>
      <w:sz w:val="28"/>
      <w:szCs w:val="20"/>
    </w:rPr>
  </w:style>
  <w:style w:type="paragraph" w:customStyle="1" w:styleId="afff0">
    <w:name w:val="Содержимое врезки"/>
    <w:basedOn w:val="afd"/>
    <w:rsid w:val="00C90064"/>
    <w:pPr>
      <w:widowControl w:val="0"/>
      <w:spacing w:after="0" w:line="240" w:lineRule="auto"/>
      <w:jc w:val="both"/>
    </w:pPr>
    <w:rPr>
      <w:rFonts w:ascii="Times New Roman" w:hAnsi="Times New Roman"/>
      <w:sz w:val="28"/>
      <w:szCs w:val="20"/>
      <w:lang w:eastAsia="ar-SA"/>
    </w:rPr>
  </w:style>
  <w:style w:type="paragraph" w:customStyle="1" w:styleId="27">
    <w:name w:val="Название2"/>
    <w:basedOn w:val="a"/>
    <w:rsid w:val="00C90064"/>
    <w:pPr>
      <w:suppressLineNumbers/>
      <w:spacing w:before="120" w:after="120" w:line="240" w:lineRule="auto"/>
      <w:jc w:val="both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28">
    <w:name w:val="Указатель2"/>
    <w:basedOn w:val="a"/>
    <w:rsid w:val="00C90064"/>
    <w:pPr>
      <w:suppressLineNumbers/>
      <w:spacing w:after="0" w:line="240" w:lineRule="auto"/>
      <w:jc w:val="both"/>
    </w:pPr>
    <w:rPr>
      <w:rFonts w:ascii="Arial" w:hAnsi="Arial" w:cs="Tahoma"/>
      <w:sz w:val="28"/>
      <w:szCs w:val="20"/>
      <w:lang w:eastAsia="ar-SA"/>
    </w:rPr>
  </w:style>
  <w:style w:type="paragraph" w:customStyle="1" w:styleId="29">
    <w:name w:val="Текст2"/>
    <w:basedOn w:val="a"/>
    <w:rsid w:val="00C90064"/>
    <w:pPr>
      <w:spacing w:after="0" w:line="240" w:lineRule="auto"/>
      <w:jc w:val="both"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221">
    <w:name w:val="Маркированный список 22"/>
    <w:basedOn w:val="a"/>
    <w:rsid w:val="00C90064"/>
    <w:pPr>
      <w:tabs>
        <w:tab w:val="left" w:pos="643"/>
      </w:tabs>
      <w:spacing w:after="0" w:line="240" w:lineRule="auto"/>
      <w:ind w:left="643" w:hanging="360"/>
    </w:pPr>
    <w:rPr>
      <w:rFonts w:ascii="Times New Roman" w:hAnsi="Times New Roman"/>
      <w:sz w:val="24"/>
      <w:szCs w:val="24"/>
      <w:lang w:eastAsia="ar-SA"/>
    </w:rPr>
  </w:style>
  <w:style w:type="paragraph" w:customStyle="1" w:styleId="320">
    <w:name w:val="Маркированный список 32"/>
    <w:basedOn w:val="a"/>
    <w:rsid w:val="00C90064"/>
    <w:pPr>
      <w:tabs>
        <w:tab w:val="left" w:pos="926"/>
      </w:tabs>
      <w:spacing w:after="0" w:line="240" w:lineRule="auto"/>
      <w:ind w:left="926" w:hanging="360"/>
    </w:pPr>
    <w:rPr>
      <w:rFonts w:ascii="Times New Roman" w:hAnsi="Times New Roman"/>
      <w:sz w:val="24"/>
      <w:szCs w:val="24"/>
      <w:lang w:eastAsia="ar-SA"/>
    </w:rPr>
  </w:style>
  <w:style w:type="paragraph" w:customStyle="1" w:styleId="222">
    <w:name w:val="Основной текст 22"/>
    <w:basedOn w:val="a"/>
    <w:rsid w:val="00C90064"/>
    <w:pPr>
      <w:spacing w:after="0" w:line="240" w:lineRule="auto"/>
      <w:jc w:val="both"/>
    </w:pPr>
    <w:rPr>
      <w:rFonts w:ascii="Times New Roman" w:hAnsi="Times New Roman"/>
      <w:sz w:val="28"/>
      <w:szCs w:val="24"/>
      <w:lang w:eastAsia="ar-SA"/>
    </w:rPr>
  </w:style>
  <w:style w:type="paragraph" w:customStyle="1" w:styleId="230">
    <w:name w:val="Основной текст с отступом 23"/>
    <w:basedOn w:val="a"/>
    <w:rsid w:val="00C90064"/>
    <w:pPr>
      <w:spacing w:after="0" w:line="240" w:lineRule="auto"/>
      <w:ind w:firstLine="900"/>
    </w:pPr>
    <w:rPr>
      <w:rFonts w:ascii="Times New Roman" w:hAnsi="Times New Roman"/>
      <w:sz w:val="28"/>
      <w:szCs w:val="24"/>
      <w:lang w:eastAsia="ar-SA"/>
    </w:rPr>
  </w:style>
  <w:style w:type="paragraph" w:customStyle="1" w:styleId="321">
    <w:name w:val="Основной текст с отступом 32"/>
    <w:basedOn w:val="a"/>
    <w:rsid w:val="00C90064"/>
    <w:pPr>
      <w:spacing w:after="0" w:line="240" w:lineRule="auto"/>
      <w:ind w:firstLine="900"/>
      <w:jc w:val="both"/>
    </w:pPr>
    <w:rPr>
      <w:rFonts w:ascii="Times New Roman" w:hAnsi="Times New Roman"/>
      <w:color w:val="000000"/>
      <w:sz w:val="28"/>
      <w:szCs w:val="24"/>
      <w:lang w:eastAsia="ar-SA"/>
    </w:rPr>
  </w:style>
  <w:style w:type="paragraph" w:customStyle="1" w:styleId="322">
    <w:name w:val="Основной текст 32"/>
    <w:basedOn w:val="a"/>
    <w:rsid w:val="00C90064"/>
    <w:pPr>
      <w:spacing w:after="0" w:line="240" w:lineRule="auto"/>
      <w:jc w:val="both"/>
    </w:pPr>
    <w:rPr>
      <w:rFonts w:ascii="Times New Roman" w:hAnsi="Times New Roman"/>
      <w:sz w:val="24"/>
      <w:szCs w:val="24"/>
      <w:lang w:eastAsia="ar-SA"/>
    </w:rPr>
  </w:style>
  <w:style w:type="paragraph" w:customStyle="1" w:styleId="1e">
    <w:name w:val="Абзац списка1"/>
    <w:basedOn w:val="a"/>
    <w:rsid w:val="00C90064"/>
    <w:pPr>
      <w:suppressAutoHyphens/>
      <w:spacing w:after="0" w:line="240" w:lineRule="auto"/>
      <w:ind w:left="720" w:firstLine="851"/>
      <w:jc w:val="both"/>
    </w:pPr>
    <w:rPr>
      <w:rFonts w:cs="Calibri"/>
      <w:lang w:eastAsia="ar-SA"/>
    </w:rPr>
  </w:style>
  <w:style w:type="character" w:customStyle="1" w:styleId="WW8Num1z0">
    <w:name w:val="WW8Num1z0"/>
    <w:rsid w:val="00C90064"/>
    <w:rPr>
      <w:rFonts w:ascii="Symbol" w:hAnsi="Symbol" w:cs="Symbol" w:hint="default"/>
    </w:rPr>
  </w:style>
  <w:style w:type="character" w:customStyle="1" w:styleId="WW8Num2z0">
    <w:name w:val="WW8Num2z0"/>
    <w:rsid w:val="00C90064"/>
    <w:rPr>
      <w:rFonts w:ascii="Symbol" w:hAnsi="Symbol" w:cs="Symbol" w:hint="default"/>
    </w:rPr>
  </w:style>
  <w:style w:type="character" w:customStyle="1" w:styleId="WW8Num4z0">
    <w:name w:val="WW8Num4z0"/>
    <w:rsid w:val="00C90064"/>
    <w:rPr>
      <w:rFonts w:ascii="Times New Roman" w:hAnsi="Times New Roman" w:cs="Times New Roman" w:hint="default"/>
    </w:rPr>
  </w:style>
  <w:style w:type="character" w:customStyle="1" w:styleId="WW8Num5z0">
    <w:name w:val="WW8Num5z0"/>
    <w:rsid w:val="00C90064"/>
    <w:rPr>
      <w:rFonts w:ascii="Times New Roman" w:hAnsi="Times New Roman" w:cs="Times New Roman" w:hint="default"/>
    </w:rPr>
  </w:style>
  <w:style w:type="character" w:customStyle="1" w:styleId="WW8Num15z0">
    <w:name w:val="WW8Num15z0"/>
    <w:rsid w:val="00C90064"/>
    <w:rPr>
      <w:rFonts w:ascii="Symbol" w:hAnsi="Symbol" w:cs="Symbol" w:hint="default"/>
    </w:rPr>
  </w:style>
  <w:style w:type="character" w:customStyle="1" w:styleId="WW8Num15z1">
    <w:name w:val="WW8Num15z1"/>
    <w:rsid w:val="00C90064"/>
    <w:rPr>
      <w:rFonts w:ascii="Courier New" w:hAnsi="Courier New" w:cs="Courier New" w:hint="default"/>
    </w:rPr>
  </w:style>
  <w:style w:type="character" w:customStyle="1" w:styleId="WW8Num15z2">
    <w:name w:val="WW8Num15z2"/>
    <w:rsid w:val="00C90064"/>
    <w:rPr>
      <w:rFonts w:ascii="Wingdings" w:hAnsi="Wingdings" w:cs="Wingdings" w:hint="default"/>
    </w:rPr>
  </w:style>
  <w:style w:type="character" w:customStyle="1" w:styleId="WW8Num18z1">
    <w:name w:val="WW8Num18z1"/>
    <w:rsid w:val="00C90064"/>
    <w:rPr>
      <w:i w:val="0"/>
      <w:iCs w:val="0"/>
    </w:rPr>
  </w:style>
  <w:style w:type="character" w:customStyle="1" w:styleId="WW8Num19z0">
    <w:name w:val="WW8Num19z0"/>
    <w:rsid w:val="00C90064"/>
    <w:rPr>
      <w:rFonts w:ascii="Symbol" w:hAnsi="Symbol" w:cs="Symbol" w:hint="default"/>
    </w:rPr>
  </w:style>
  <w:style w:type="character" w:customStyle="1" w:styleId="WW8Num19z1">
    <w:name w:val="WW8Num19z1"/>
    <w:rsid w:val="00C90064"/>
    <w:rPr>
      <w:rFonts w:ascii="Courier New" w:hAnsi="Courier New" w:cs="Courier New" w:hint="default"/>
    </w:rPr>
  </w:style>
  <w:style w:type="character" w:customStyle="1" w:styleId="WW8Num19z2">
    <w:name w:val="WW8Num19z2"/>
    <w:rsid w:val="00C90064"/>
    <w:rPr>
      <w:rFonts w:ascii="Wingdings" w:hAnsi="Wingdings" w:cs="Wingdings" w:hint="default"/>
    </w:rPr>
  </w:style>
  <w:style w:type="character" w:customStyle="1" w:styleId="WW8Num24z0">
    <w:name w:val="WW8Num24z0"/>
    <w:rsid w:val="00C90064"/>
    <w:rPr>
      <w:b w:val="0"/>
      <w:bCs w:val="0"/>
      <w:i w:val="0"/>
      <w:iCs w:val="0"/>
    </w:rPr>
  </w:style>
  <w:style w:type="character" w:customStyle="1" w:styleId="WW8Num27z0">
    <w:name w:val="WW8Num27z0"/>
    <w:rsid w:val="00C90064"/>
    <w:rPr>
      <w:rFonts w:ascii="Symbol" w:hAnsi="Symbol" w:cs="Symbol" w:hint="default"/>
    </w:rPr>
  </w:style>
  <w:style w:type="character" w:customStyle="1" w:styleId="WW8Num27z1">
    <w:name w:val="WW8Num27z1"/>
    <w:rsid w:val="00C90064"/>
    <w:rPr>
      <w:rFonts w:ascii="Courier New" w:hAnsi="Courier New" w:cs="Courier New" w:hint="default"/>
    </w:rPr>
  </w:style>
  <w:style w:type="character" w:customStyle="1" w:styleId="WW8Num27z2">
    <w:name w:val="WW8Num27z2"/>
    <w:rsid w:val="00C90064"/>
    <w:rPr>
      <w:rFonts w:ascii="Wingdings" w:hAnsi="Wingdings" w:cs="Wingdings" w:hint="default"/>
    </w:rPr>
  </w:style>
  <w:style w:type="character" w:customStyle="1" w:styleId="WW8Num34z0">
    <w:name w:val="WW8Num34z0"/>
    <w:rsid w:val="00C90064"/>
    <w:rPr>
      <w:b w:val="0"/>
      <w:bCs w:val="0"/>
    </w:rPr>
  </w:style>
  <w:style w:type="character" w:customStyle="1" w:styleId="WW8Num40z0">
    <w:name w:val="WW8Num40z0"/>
    <w:rsid w:val="00C90064"/>
    <w:rPr>
      <w:rFonts w:ascii="Symbol" w:hAnsi="Symbol" w:cs="Symbol" w:hint="default"/>
    </w:rPr>
  </w:style>
  <w:style w:type="character" w:customStyle="1" w:styleId="WW8Num40z1">
    <w:name w:val="WW8Num40z1"/>
    <w:rsid w:val="00C90064"/>
    <w:rPr>
      <w:rFonts w:ascii="Courier New" w:hAnsi="Courier New" w:cs="Courier New" w:hint="default"/>
    </w:rPr>
  </w:style>
  <w:style w:type="character" w:customStyle="1" w:styleId="WW8Num40z2">
    <w:name w:val="WW8Num40z2"/>
    <w:rsid w:val="00C90064"/>
    <w:rPr>
      <w:rFonts w:ascii="Wingdings" w:hAnsi="Wingdings" w:cs="Wingdings" w:hint="default"/>
    </w:rPr>
  </w:style>
  <w:style w:type="character" w:customStyle="1" w:styleId="WW8Num42z0">
    <w:name w:val="WW8Num42z0"/>
    <w:rsid w:val="00C90064"/>
    <w:rPr>
      <w:rFonts w:ascii="Times New Roman" w:eastAsia="Times New Roman" w:hAnsi="Times New Roman" w:cs="Times New Roman" w:hint="default"/>
    </w:rPr>
  </w:style>
  <w:style w:type="character" w:customStyle="1" w:styleId="WW8Num42z1">
    <w:name w:val="WW8Num42z1"/>
    <w:rsid w:val="00C90064"/>
    <w:rPr>
      <w:rFonts w:ascii="Courier New" w:hAnsi="Courier New" w:cs="Courier New" w:hint="default"/>
    </w:rPr>
  </w:style>
  <w:style w:type="character" w:customStyle="1" w:styleId="WW8Num42z2">
    <w:name w:val="WW8Num42z2"/>
    <w:rsid w:val="00C90064"/>
    <w:rPr>
      <w:rFonts w:ascii="Wingdings" w:hAnsi="Wingdings" w:cs="Wingdings" w:hint="default"/>
    </w:rPr>
  </w:style>
  <w:style w:type="character" w:customStyle="1" w:styleId="WW8Num42z3">
    <w:name w:val="WW8Num42z3"/>
    <w:rsid w:val="00C90064"/>
    <w:rPr>
      <w:rFonts w:ascii="Symbol" w:hAnsi="Symbol" w:cs="Symbol" w:hint="default"/>
    </w:rPr>
  </w:style>
  <w:style w:type="character" w:customStyle="1" w:styleId="WW8Num45z0">
    <w:name w:val="WW8Num45z0"/>
    <w:rsid w:val="00C90064"/>
    <w:rPr>
      <w:rFonts w:ascii="Symbol" w:hAnsi="Symbol" w:cs="Symbol" w:hint="default"/>
    </w:rPr>
  </w:style>
  <w:style w:type="character" w:customStyle="1" w:styleId="WW8Num45z1">
    <w:name w:val="WW8Num45z1"/>
    <w:rsid w:val="00C90064"/>
    <w:rPr>
      <w:rFonts w:ascii="Courier New" w:hAnsi="Courier New" w:cs="Courier New" w:hint="default"/>
    </w:rPr>
  </w:style>
  <w:style w:type="character" w:customStyle="1" w:styleId="WW8Num45z2">
    <w:name w:val="WW8Num45z2"/>
    <w:rsid w:val="00C90064"/>
    <w:rPr>
      <w:rFonts w:ascii="Wingdings" w:hAnsi="Wingdings" w:cs="Wingdings" w:hint="default"/>
    </w:rPr>
  </w:style>
  <w:style w:type="character" w:customStyle="1" w:styleId="WW8Num46z0">
    <w:name w:val="WW8Num46z0"/>
    <w:rsid w:val="00C90064"/>
    <w:rPr>
      <w:rFonts w:ascii="Symbol" w:hAnsi="Symbol" w:cs="Symbol" w:hint="default"/>
    </w:rPr>
  </w:style>
  <w:style w:type="character" w:customStyle="1" w:styleId="WW8Num46z1">
    <w:name w:val="WW8Num46z1"/>
    <w:rsid w:val="00C90064"/>
    <w:rPr>
      <w:rFonts w:ascii="Courier New" w:hAnsi="Courier New" w:cs="Courier New" w:hint="default"/>
    </w:rPr>
  </w:style>
  <w:style w:type="character" w:customStyle="1" w:styleId="WW8Num46z2">
    <w:name w:val="WW8Num46z2"/>
    <w:rsid w:val="00C90064"/>
    <w:rPr>
      <w:rFonts w:ascii="Wingdings" w:hAnsi="Wingdings" w:cs="Wingdings" w:hint="default"/>
    </w:rPr>
  </w:style>
  <w:style w:type="character" w:customStyle="1" w:styleId="1f">
    <w:name w:val="Основной шрифт абзаца1"/>
    <w:rsid w:val="00C90064"/>
  </w:style>
  <w:style w:type="character" w:customStyle="1" w:styleId="afff1">
    <w:name w:val="Знак Знак"/>
    <w:rsid w:val="00C90064"/>
    <w:rPr>
      <w:rFonts w:ascii="Courier New" w:hAnsi="Courier New" w:cs="Courier New" w:hint="default"/>
      <w:lang w:val="ru-RU" w:eastAsia="ar-SA" w:bidi="ar-SA"/>
    </w:rPr>
  </w:style>
  <w:style w:type="character" w:customStyle="1" w:styleId="1f0">
    <w:name w:val="Знак Знак1"/>
    <w:rsid w:val="00C90064"/>
    <w:rPr>
      <w:rFonts w:ascii="Courier New" w:eastAsia="Calibri" w:hAnsi="Courier New" w:cs="Courier New" w:hint="default"/>
      <w:sz w:val="28"/>
      <w:szCs w:val="28"/>
      <w:lang w:val="ru-RU" w:eastAsia="ar-SA" w:bidi="ar-SA"/>
    </w:rPr>
  </w:style>
  <w:style w:type="character" w:customStyle="1" w:styleId="a10">
    <w:name w:val="a1"/>
    <w:rsid w:val="00C90064"/>
    <w:rPr>
      <w:b/>
      <w:bCs/>
      <w:color w:val="000080"/>
    </w:rPr>
  </w:style>
  <w:style w:type="character" w:customStyle="1" w:styleId="afff2">
    <w:name w:val="Символ сноски"/>
    <w:rsid w:val="00C90064"/>
    <w:rPr>
      <w:vertAlign w:val="superscript"/>
    </w:rPr>
  </w:style>
  <w:style w:type="character" w:customStyle="1" w:styleId="fontstyle24">
    <w:name w:val="fontstyle24"/>
    <w:rsid w:val="00C90064"/>
  </w:style>
  <w:style w:type="character" w:customStyle="1" w:styleId="36">
    <w:name w:val="Знак Знак3"/>
    <w:rsid w:val="00C90064"/>
    <w:rPr>
      <w:rFonts w:ascii="Cambria" w:eastAsia="Times New Roman" w:hAnsi="Cambria" w:cs="Times New Roman" w:hint="default"/>
      <w:sz w:val="22"/>
      <w:szCs w:val="22"/>
    </w:rPr>
  </w:style>
  <w:style w:type="character" w:customStyle="1" w:styleId="41">
    <w:name w:val="Знак Знак4"/>
    <w:rsid w:val="00C90064"/>
    <w:rPr>
      <w:sz w:val="28"/>
      <w:szCs w:val="24"/>
    </w:rPr>
  </w:style>
  <w:style w:type="character" w:customStyle="1" w:styleId="WW8Num6z0">
    <w:name w:val="WW8Num6z0"/>
    <w:rsid w:val="00C90064"/>
    <w:rPr>
      <w:rFonts w:ascii="Times New Roman" w:hAnsi="Times New Roman" w:cs="Times New Roman" w:hint="default"/>
      <w:i w:val="0"/>
      <w:iCs w:val="0"/>
    </w:rPr>
  </w:style>
  <w:style w:type="character" w:customStyle="1" w:styleId="WW8Num7z0">
    <w:name w:val="WW8Num7z0"/>
    <w:rsid w:val="00C90064"/>
    <w:rPr>
      <w:rFonts w:ascii="Times New Roman" w:hAnsi="Times New Roman" w:cs="Times New Roman" w:hint="default"/>
    </w:rPr>
  </w:style>
  <w:style w:type="character" w:customStyle="1" w:styleId="WW8Num10z0">
    <w:name w:val="WW8Num10z0"/>
    <w:rsid w:val="00C90064"/>
    <w:rPr>
      <w:rFonts w:ascii="Times New Roman" w:hAnsi="Times New Roman" w:cs="Times New Roman" w:hint="default"/>
    </w:rPr>
  </w:style>
  <w:style w:type="character" w:customStyle="1" w:styleId="WW8Num10z1">
    <w:name w:val="WW8Num10z1"/>
    <w:rsid w:val="00C90064"/>
    <w:rPr>
      <w:rFonts w:ascii="Courier New" w:hAnsi="Courier New" w:cs="Courier New" w:hint="default"/>
    </w:rPr>
  </w:style>
  <w:style w:type="character" w:customStyle="1" w:styleId="WW8Num10z2">
    <w:name w:val="WW8Num10z2"/>
    <w:rsid w:val="00C90064"/>
    <w:rPr>
      <w:rFonts w:ascii="Wingdings" w:hAnsi="Wingdings" w:cs="Wingdings" w:hint="default"/>
    </w:rPr>
  </w:style>
  <w:style w:type="character" w:customStyle="1" w:styleId="WW8Num10z3">
    <w:name w:val="WW8Num10z3"/>
    <w:rsid w:val="00C90064"/>
    <w:rPr>
      <w:rFonts w:ascii="Symbol" w:hAnsi="Symbol" w:cs="Symbol" w:hint="default"/>
    </w:rPr>
  </w:style>
  <w:style w:type="character" w:customStyle="1" w:styleId="Absatz-Standardschriftart">
    <w:name w:val="Absatz-Standardschriftart"/>
    <w:rsid w:val="00C90064"/>
  </w:style>
  <w:style w:type="character" w:customStyle="1" w:styleId="WW8Num8z0">
    <w:name w:val="WW8Num8z0"/>
    <w:rsid w:val="00C90064"/>
    <w:rPr>
      <w:rFonts w:ascii="Times New Roman" w:hAnsi="Times New Roman" w:cs="Times New Roman" w:hint="default"/>
      <w:i w:val="0"/>
      <w:iCs w:val="0"/>
    </w:rPr>
  </w:style>
  <w:style w:type="character" w:customStyle="1" w:styleId="WW8Num9z0">
    <w:name w:val="WW8Num9z0"/>
    <w:rsid w:val="00C90064"/>
    <w:rPr>
      <w:rFonts w:ascii="Times New Roman" w:hAnsi="Times New Roman" w:cs="Times New Roman" w:hint="default"/>
    </w:rPr>
  </w:style>
  <w:style w:type="character" w:customStyle="1" w:styleId="WW8Num12z0">
    <w:name w:val="WW8Num12z0"/>
    <w:rsid w:val="00C90064"/>
    <w:rPr>
      <w:rFonts w:ascii="Times New Roman" w:hAnsi="Times New Roman" w:cs="Times New Roman" w:hint="default"/>
      <w:i w:val="0"/>
      <w:iCs w:val="0"/>
    </w:rPr>
  </w:style>
  <w:style w:type="character" w:customStyle="1" w:styleId="WW8Num12z1">
    <w:name w:val="WW8Num12z1"/>
    <w:rsid w:val="00C90064"/>
    <w:rPr>
      <w:rFonts w:ascii="Times New Roman" w:hAnsi="Times New Roman" w:cs="Times New Roman" w:hint="default"/>
    </w:rPr>
  </w:style>
  <w:style w:type="character" w:customStyle="1" w:styleId="WW8Num12z2">
    <w:name w:val="WW8Num12z2"/>
    <w:rsid w:val="00C90064"/>
    <w:rPr>
      <w:rFonts w:ascii="Wingdings" w:hAnsi="Wingdings" w:cs="Wingdings" w:hint="default"/>
    </w:rPr>
  </w:style>
  <w:style w:type="character" w:customStyle="1" w:styleId="WW8Num12z3">
    <w:name w:val="WW8Num12z3"/>
    <w:rsid w:val="00C90064"/>
    <w:rPr>
      <w:rFonts w:ascii="Symbol" w:hAnsi="Symbol" w:cs="Symbol" w:hint="default"/>
    </w:rPr>
  </w:style>
  <w:style w:type="character" w:customStyle="1" w:styleId="WW8Num26z0">
    <w:name w:val="WW8Num26z0"/>
    <w:rsid w:val="00C90064"/>
    <w:rPr>
      <w:b w:val="0"/>
      <w:bCs w:val="0"/>
    </w:rPr>
  </w:style>
  <w:style w:type="character" w:customStyle="1" w:styleId="WW8Num29z0">
    <w:name w:val="WW8Num29z0"/>
    <w:rsid w:val="00C90064"/>
    <w:rPr>
      <w:rFonts w:ascii="Times New Roman" w:eastAsia="Times New Roman" w:hAnsi="Times New Roman" w:cs="Times New Roman" w:hint="default"/>
    </w:rPr>
  </w:style>
  <w:style w:type="character" w:customStyle="1" w:styleId="WW8Num29z1">
    <w:name w:val="WW8Num29z1"/>
    <w:rsid w:val="00C90064"/>
    <w:rPr>
      <w:rFonts w:ascii="Courier New" w:hAnsi="Courier New" w:cs="Courier New" w:hint="default"/>
    </w:rPr>
  </w:style>
  <w:style w:type="character" w:customStyle="1" w:styleId="WW8Num29z2">
    <w:name w:val="WW8Num29z2"/>
    <w:rsid w:val="00C90064"/>
    <w:rPr>
      <w:rFonts w:ascii="Wingdings" w:hAnsi="Wingdings" w:hint="default"/>
    </w:rPr>
  </w:style>
  <w:style w:type="character" w:customStyle="1" w:styleId="WW8Num29z3">
    <w:name w:val="WW8Num29z3"/>
    <w:rsid w:val="00C90064"/>
    <w:rPr>
      <w:rFonts w:ascii="Symbol" w:hAnsi="Symbol" w:hint="default"/>
    </w:rPr>
  </w:style>
  <w:style w:type="character" w:customStyle="1" w:styleId="2a">
    <w:name w:val="Основной шрифт абзаца2"/>
    <w:rsid w:val="00C90064"/>
  </w:style>
  <w:style w:type="character" w:customStyle="1" w:styleId="WW-Absatz-Standardschriftart">
    <w:name w:val="WW-Absatz-Standardschriftart"/>
    <w:rsid w:val="00C90064"/>
  </w:style>
  <w:style w:type="character" w:customStyle="1" w:styleId="WW8Num11z0">
    <w:name w:val="WW8Num11z0"/>
    <w:rsid w:val="00C90064"/>
    <w:rPr>
      <w:rFonts w:ascii="Times New Roman" w:hAnsi="Times New Roman" w:cs="Times New Roman" w:hint="default"/>
    </w:rPr>
  </w:style>
  <w:style w:type="character" w:customStyle="1" w:styleId="WW8Num13z0">
    <w:name w:val="WW8Num13z0"/>
    <w:rsid w:val="00C90064"/>
    <w:rPr>
      <w:rFonts w:ascii="Times New Roman" w:hAnsi="Times New Roman" w:cs="Times New Roman" w:hint="default"/>
    </w:rPr>
  </w:style>
  <w:style w:type="character" w:customStyle="1" w:styleId="WW8Num18z0">
    <w:name w:val="WW8Num18z0"/>
    <w:rsid w:val="00C90064"/>
    <w:rPr>
      <w:b w:val="0"/>
      <w:bCs w:val="0"/>
    </w:rPr>
  </w:style>
  <w:style w:type="character" w:customStyle="1" w:styleId="WW8Num21z0">
    <w:name w:val="WW8Num21z0"/>
    <w:rsid w:val="00C90064"/>
    <w:rPr>
      <w:rFonts w:ascii="Times New Roman" w:eastAsia="Times New Roman" w:hAnsi="Times New Roman" w:cs="Times New Roman" w:hint="default"/>
    </w:rPr>
  </w:style>
  <w:style w:type="character" w:customStyle="1" w:styleId="WW8Num21z1">
    <w:name w:val="WW8Num21z1"/>
    <w:rsid w:val="00C90064"/>
    <w:rPr>
      <w:rFonts w:ascii="Courier New" w:hAnsi="Courier New" w:cs="Courier New" w:hint="default"/>
    </w:rPr>
  </w:style>
  <w:style w:type="character" w:customStyle="1" w:styleId="WW8Num21z2">
    <w:name w:val="WW8Num21z2"/>
    <w:rsid w:val="00C90064"/>
    <w:rPr>
      <w:rFonts w:ascii="Wingdings" w:hAnsi="Wingdings" w:cs="Wingdings" w:hint="default"/>
    </w:rPr>
  </w:style>
  <w:style w:type="character" w:customStyle="1" w:styleId="WW8Num21z3">
    <w:name w:val="WW8Num21z3"/>
    <w:rsid w:val="00C90064"/>
    <w:rPr>
      <w:rFonts w:ascii="Symbol" w:hAnsi="Symbol" w:cs="Symbol" w:hint="default"/>
    </w:rPr>
  </w:style>
  <w:style w:type="character" w:customStyle="1" w:styleId="afff3">
    <w:name w:val="Символ нумерации"/>
    <w:rsid w:val="00C90064"/>
  </w:style>
  <w:style w:type="paragraph" w:customStyle="1" w:styleId="afff4">
    <w:name w:val="Знак"/>
    <w:basedOn w:val="a"/>
    <w:rsid w:val="00C90064"/>
    <w:pPr>
      <w:spacing w:after="160" w:line="240" w:lineRule="exact"/>
    </w:pPr>
    <w:rPr>
      <w:rFonts w:ascii="Times New Roman" w:hAnsi="Times New Roman"/>
      <w:sz w:val="20"/>
      <w:szCs w:val="20"/>
      <w:lang w:eastAsia="ru-RU"/>
    </w:rPr>
  </w:style>
  <w:style w:type="paragraph" w:customStyle="1" w:styleId="afff5">
    <w:name w:val="Знак Знак Знак Знак Знак Знак Знак Знак Знак"/>
    <w:basedOn w:val="a"/>
    <w:rsid w:val="00C90064"/>
    <w:pPr>
      <w:spacing w:after="160" w:line="240" w:lineRule="exact"/>
    </w:pPr>
    <w:rPr>
      <w:rFonts w:ascii="Times New Roman" w:hAnsi="Times New Roman"/>
      <w:sz w:val="20"/>
      <w:szCs w:val="20"/>
      <w:lang w:eastAsia="ru-RU"/>
    </w:rPr>
  </w:style>
  <w:style w:type="paragraph" w:customStyle="1" w:styleId="afff6">
    <w:name w:val="Знак Знак Знак Знак"/>
    <w:basedOn w:val="a"/>
    <w:rsid w:val="00C90064"/>
    <w:pPr>
      <w:spacing w:after="160" w:line="240" w:lineRule="exact"/>
    </w:pPr>
    <w:rPr>
      <w:rFonts w:ascii="Times New Roman" w:hAnsi="Times New Roman"/>
      <w:noProof/>
      <w:sz w:val="20"/>
      <w:szCs w:val="20"/>
      <w:lang w:eastAsia="ru-RU"/>
    </w:rPr>
  </w:style>
  <w:style w:type="paragraph" w:customStyle="1" w:styleId="afff7">
    <w:name w:val="Знак Знак Знак Знак Знак Знак"/>
    <w:basedOn w:val="a"/>
    <w:rsid w:val="00C90064"/>
    <w:pPr>
      <w:spacing w:after="160" w:line="240" w:lineRule="exact"/>
    </w:pPr>
    <w:rPr>
      <w:rFonts w:ascii="Arial" w:hAnsi="Arial" w:cs="Arial"/>
      <w:noProof/>
      <w:sz w:val="20"/>
      <w:szCs w:val="20"/>
      <w:lang w:eastAsia="ru-RU"/>
    </w:rPr>
  </w:style>
  <w:style w:type="paragraph" w:customStyle="1" w:styleId="1f1">
    <w:name w:val="Знак Знак Знак Знак Знак Знак1"/>
    <w:basedOn w:val="a"/>
    <w:rsid w:val="00C90064"/>
    <w:pPr>
      <w:spacing w:after="160" w:line="240" w:lineRule="exact"/>
    </w:pPr>
    <w:rPr>
      <w:rFonts w:ascii="Times New Roman" w:hAnsi="Times New Roman"/>
      <w:sz w:val="20"/>
      <w:szCs w:val="20"/>
      <w:lang w:eastAsia="ru-RU"/>
    </w:rPr>
  </w:style>
  <w:style w:type="paragraph" w:customStyle="1" w:styleId="1f2">
    <w:name w:val="Знак Знак Знак1 Знак"/>
    <w:basedOn w:val="a"/>
    <w:rsid w:val="00C90064"/>
    <w:pPr>
      <w:spacing w:after="160" w:line="240" w:lineRule="exact"/>
    </w:pPr>
    <w:rPr>
      <w:rFonts w:ascii="Times New Roman" w:hAnsi="Times New Roman"/>
      <w:sz w:val="20"/>
      <w:szCs w:val="20"/>
      <w:lang w:eastAsia="ru-RU"/>
    </w:rPr>
  </w:style>
  <w:style w:type="paragraph" w:customStyle="1" w:styleId="1f3">
    <w:name w:val="Обычный1"/>
    <w:rsid w:val="00C90064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onsCell">
    <w:name w:val="ConsCell"/>
    <w:rsid w:val="00C9006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afff8">
    <w:name w:val="Прижатый влево"/>
    <w:basedOn w:val="a"/>
    <w:next w:val="a"/>
    <w:rsid w:val="00C90064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 w:eastAsia="ru-RU"/>
    </w:rPr>
  </w:style>
  <w:style w:type="paragraph" w:customStyle="1" w:styleId="afff9">
    <w:name w:val="Знак Знак Знак Знак Знак Знак Знак"/>
    <w:basedOn w:val="a"/>
    <w:rsid w:val="00C90064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/>
    </w:rPr>
  </w:style>
  <w:style w:type="paragraph" w:styleId="afffa">
    <w:name w:val="Block Text"/>
    <w:basedOn w:val="a"/>
    <w:rsid w:val="00C90064"/>
    <w:pPr>
      <w:spacing w:after="0" w:line="240" w:lineRule="auto"/>
      <w:ind w:left="-567" w:right="-766" w:firstLine="567"/>
      <w:jc w:val="both"/>
    </w:pPr>
    <w:rPr>
      <w:rFonts w:ascii="Times New Roman" w:eastAsia="Calibri" w:hAnsi="Times New Roman"/>
      <w:sz w:val="28"/>
      <w:szCs w:val="20"/>
      <w:lang w:eastAsia="ru-RU"/>
    </w:rPr>
  </w:style>
  <w:style w:type="character" w:styleId="afffb">
    <w:name w:val="footnote reference"/>
    <w:rsid w:val="00C90064"/>
    <w:rPr>
      <w:rFonts w:cs="Times New Roman"/>
      <w:vertAlign w:val="superscript"/>
    </w:rPr>
  </w:style>
  <w:style w:type="paragraph" w:styleId="afffc">
    <w:name w:val="endnote text"/>
    <w:basedOn w:val="a"/>
    <w:link w:val="afffd"/>
    <w:unhideWhenUsed/>
    <w:rsid w:val="00C90064"/>
    <w:pPr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character" w:customStyle="1" w:styleId="afffd">
    <w:name w:val="Текст концевой сноски Знак"/>
    <w:basedOn w:val="a0"/>
    <w:link w:val="afffc"/>
    <w:rsid w:val="00C9006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e">
    <w:name w:val="endnote reference"/>
    <w:unhideWhenUsed/>
    <w:rsid w:val="00C90064"/>
    <w:rPr>
      <w:vertAlign w:val="superscript"/>
    </w:rPr>
  </w:style>
  <w:style w:type="paragraph" w:customStyle="1" w:styleId="font5">
    <w:name w:val="font5"/>
    <w:basedOn w:val="a"/>
    <w:rsid w:val="00C90064"/>
    <w:pPr>
      <w:spacing w:before="100" w:beforeAutospacing="1" w:after="100" w:afterAutospacing="1" w:line="240" w:lineRule="auto"/>
    </w:pPr>
    <w:rPr>
      <w:rFonts w:ascii="Times New Roman" w:hAnsi="Times New Roman"/>
      <w:sz w:val="28"/>
      <w:szCs w:val="28"/>
      <w:lang w:eastAsia="ru-RU"/>
    </w:rPr>
  </w:style>
  <w:style w:type="paragraph" w:customStyle="1" w:styleId="xl65">
    <w:name w:val="xl65"/>
    <w:basedOn w:val="a"/>
    <w:rsid w:val="00C9006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xl66">
    <w:name w:val="xl66"/>
    <w:basedOn w:val="a"/>
    <w:rsid w:val="00C90064"/>
    <w:pPr>
      <w:spacing w:before="100" w:beforeAutospacing="1" w:after="100" w:afterAutospacing="1" w:line="240" w:lineRule="auto"/>
      <w:jc w:val="right"/>
    </w:pPr>
    <w:rPr>
      <w:rFonts w:ascii="Times New Roman" w:hAnsi="Times New Roman"/>
      <w:sz w:val="28"/>
      <w:szCs w:val="28"/>
      <w:lang w:eastAsia="ru-RU"/>
    </w:rPr>
  </w:style>
  <w:style w:type="paragraph" w:customStyle="1" w:styleId="xl67">
    <w:name w:val="xl67"/>
    <w:basedOn w:val="a"/>
    <w:rsid w:val="00C90064"/>
    <w:pPr>
      <w:spacing w:before="100" w:beforeAutospacing="1" w:after="100" w:afterAutospacing="1" w:line="240" w:lineRule="auto"/>
    </w:pPr>
    <w:rPr>
      <w:rFonts w:ascii="Times New Roman" w:hAnsi="Times New Roman"/>
      <w:sz w:val="28"/>
      <w:szCs w:val="28"/>
      <w:lang w:eastAsia="ru-RU"/>
    </w:rPr>
  </w:style>
  <w:style w:type="paragraph" w:customStyle="1" w:styleId="xl68">
    <w:name w:val="xl68"/>
    <w:basedOn w:val="a"/>
    <w:rsid w:val="00C90064"/>
    <w:pPr>
      <w:spacing w:before="100" w:beforeAutospacing="1" w:after="100" w:afterAutospacing="1" w:line="240" w:lineRule="auto"/>
    </w:pPr>
    <w:rPr>
      <w:rFonts w:ascii="Times New Roman" w:hAnsi="Times New Roman"/>
      <w:sz w:val="28"/>
      <w:szCs w:val="28"/>
      <w:lang w:eastAsia="ru-RU"/>
    </w:rPr>
  </w:style>
  <w:style w:type="paragraph" w:customStyle="1" w:styleId="xl69">
    <w:name w:val="xl69"/>
    <w:basedOn w:val="a"/>
    <w:rsid w:val="00C90064"/>
    <w:pPr>
      <w:spacing w:before="100" w:beforeAutospacing="1" w:after="100" w:afterAutospacing="1" w:line="240" w:lineRule="auto"/>
      <w:jc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xl70">
    <w:name w:val="xl70"/>
    <w:basedOn w:val="a"/>
    <w:rsid w:val="00C9006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xl71">
    <w:name w:val="xl71"/>
    <w:basedOn w:val="a"/>
    <w:rsid w:val="00C90064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xl72">
    <w:name w:val="xl72"/>
    <w:basedOn w:val="a"/>
    <w:rsid w:val="00C90064"/>
    <w:pPr>
      <w:spacing w:before="100" w:beforeAutospacing="1" w:after="100" w:afterAutospacing="1" w:line="240" w:lineRule="auto"/>
      <w:jc w:val="right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73">
    <w:name w:val="xl73"/>
    <w:basedOn w:val="a"/>
    <w:rsid w:val="00C90064"/>
    <w:pPr>
      <w:spacing w:before="100" w:beforeAutospacing="1" w:after="100" w:afterAutospacing="1" w:line="240" w:lineRule="auto"/>
    </w:pPr>
    <w:rPr>
      <w:rFonts w:ascii="Times New Roman" w:hAnsi="Times New Roman"/>
      <w:sz w:val="28"/>
      <w:szCs w:val="28"/>
      <w:lang w:eastAsia="ru-RU"/>
    </w:rPr>
  </w:style>
  <w:style w:type="paragraph" w:customStyle="1" w:styleId="xl74">
    <w:name w:val="xl74"/>
    <w:basedOn w:val="a"/>
    <w:rsid w:val="00C90064"/>
    <w:pPr>
      <w:spacing w:before="100" w:beforeAutospacing="1" w:after="100" w:afterAutospacing="1" w:line="240" w:lineRule="auto"/>
      <w:jc w:val="right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75">
    <w:name w:val="xl75"/>
    <w:basedOn w:val="a"/>
    <w:rsid w:val="00C90064"/>
    <w:pP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xl76">
    <w:name w:val="xl76"/>
    <w:basedOn w:val="a"/>
    <w:rsid w:val="00C90064"/>
    <w:pPr>
      <w:spacing w:before="100" w:beforeAutospacing="1" w:after="100" w:afterAutospacing="1" w:line="240" w:lineRule="auto"/>
      <w:jc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xl77">
    <w:name w:val="xl77"/>
    <w:basedOn w:val="a"/>
    <w:rsid w:val="00C9006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xl78">
    <w:name w:val="xl78"/>
    <w:basedOn w:val="a"/>
    <w:rsid w:val="00C90064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xl79">
    <w:name w:val="xl79"/>
    <w:basedOn w:val="a"/>
    <w:rsid w:val="00C90064"/>
    <w:pP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80">
    <w:name w:val="xl80"/>
    <w:basedOn w:val="a"/>
    <w:rsid w:val="00C90064"/>
    <w:pPr>
      <w:spacing w:before="100" w:beforeAutospacing="1" w:after="100" w:afterAutospacing="1" w:line="240" w:lineRule="auto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81">
    <w:name w:val="xl81"/>
    <w:basedOn w:val="a"/>
    <w:rsid w:val="00C90064"/>
    <w:pPr>
      <w:spacing w:before="100" w:beforeAutospacing="1" w:after="100" w:afterAutospacing="1" w:line="240" w:lineRule="auto"/>
    </w:pPr>
    <w:rPr>
      <w:rFonts w:ascii="Times New Roman" w:hAnsi="Times New Roman"/>
      <w:sz w:val="28"/>
      <w:szCs w:val="28"/>
      <w:lang w:eastAsia="ru-RU"/>
    </w:rPr>
  </w:style>
  <w:style w:type="paragraph" w:customStyle="1" w:styleId="xl82">
    <w:name w:val="xl82"/>
    <w:basedOn w:val="a"/>
    <w:rsid w:val="00C90064"/>
    <w:pPr>
      <w:spacing w:before="100" w:beforeAutospacing="1" w:after="100" w:afterAutospacing="1" w:line="240" w:lineRule="auto"/>
    </w:pPr>
    <w:rPr>
      <w:rFonts w:ascii="Times New Roman" w:hAnsi="Times New Roman"/>
      <w:sz w:val="28"/>
      <w:szCs w:val="28"/>
      <w:lang w:eastAsia="ru-RU"/>
    </w:rPr>
  </w:style>
  <w:style w:type="paragraph" w:customStyle="1" w:styleId="xl83">
    <w:name w:val="xl83"/>
    <w:basedOn w:val="a"/>
    <w:rsid w:val="00C90064"/>
    <w:pP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xl84">
    <w:name w:val="xl84"/>
    <w:basedOn w:val="a"/>
    <w:rsid w:val="00C90064"/>
    <w:pPr>
      <w:spacing w:before="100" w:beforeAutospacing="1" w:after="100" w:afterAutospacing="1" w:line="240" w:lineRule="auto"/>
      <w:jc w:val="center"/>
    </w:pPr>
    <w:rPr>
      <w:rFonts w:ascii="Times New Roman" w:hAnsi="Times New Roman"/>
      <w:sz w:val="18"/>
      <w:szCs w:val="18"/>
      <w:lang w:eastAsia="ru-RU"/>
    </w:rPr>
  </w:style>
  <w:style w:type="paragraph" w:customStyle="1" w:styleId="xl85">
    <w:name w:val="xl85"/>
    <w:basedOn w:val="a"/>
    <w:rsid w:val="00C90064"/>
    <w:pP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xl86">
    <w:name w:val="xl86"/>
    <w:basedOn w:val="a"/>
    <w:rsid w:val="00C90064"/>
    <w:pPr>
      <w:spacing w:before="100" w:beforeAutospacing="1" w:after="100" w:afterAutospacing="1" w:line="240" w:lineRule="auto"/>
    </w:pPr>
    <w:rPr>
      <w:rFonts w:ascii="Times New Roman" w:hAnsi="Times New Roman"/>
      <w:sz w:val="28"/>
      <w:szCs w:val="28"/>
      <w:lang w:eastAsia="ru-RU"/>
    </w:rPr>
  </w:style>
  <w:style w:type="paragraph" w:customStyle="1" w:styleId="xl87">
    <w:name w:val="xl87"/>
    <w:basedOn w:val="a"/>
    <w:rsid w:val="00C90064"/>
    <w:pP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88">
    <w:name w:val="xl88"/>
    <w:basedOn w:val="a"/>
    <w:rsid w:val="00C90064"/>
    <w:pPr>
      <w:spacing w:before="100" w:beforeAutospacing="1" w:after="100" w:afterAutospacing="1" w:line="240" w:lineRule="auto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C90064"/>
    <w:pPr>
      <w:spacing w:before="100" w:beforeAutospacing="1" w:after="100" w:afterAutospacing="1" w:line="240" w:lineRule="auto"/>
      <w:jc w:val="both"/>
    </w:pPr>
    <w:rPr>
      <w:rFonts w:ascii="Times New Roman" w:hAnsi="Times New Roman"/>
      <w:sz w:val="28"/>
      <w:szCs w:val="28"/>
      <w:lang w:eastAsia="ru-RU"/>
    </w:rPr>
  </w:style>
  <w:style w:type="paragraph" w:customStyle="1" w:styleId="xl90">
    <w:name w:val="xl90"/>
    <w:basedOn w:val="a"/>
    <w:rsid w:val="00C90064"/>
    <w:pPr>
      <w:spacing w:before="100" w:beforeAutospacing="1" w:after="100" w:afterAutospacing="1" w:line="240" w:lineRule="auto"/>
    </w:pPr>
    <w:rPr>
      <w:rFonts w:ascii="Times New Roman" w:hAnsi="Times New Roman"/>
      <w:i/>
      <w:iCs/>
      <w:sz w:val="28"/>
      <w:szCs w:val="28"/>
      <w:lang w:eastAsia="ru-RU"/>
    </w:rPr>
  </w:style>
  <w:style w:type="paragraph" w:customStyle="1" w:styleId="xl91">
    <w:name w:val="xl91"/>
    <w:basedOn w:val="a"/>
    <w:rsid w:val="00C90064"/>
    <w:pPr>
      <w:spacing w:before="100" w:beforeAutospacing="1" w:after="100" w:afterAutospacing="1" w:line="240" w:lineRule="auto"/>
      <w:jc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xl92">
    <w:name w:val="xl92"/>
    <w:basedOn w:val="a"/>
    <w:rsid w:val="00C90064"/>
    <w:pPr>
      <w:spacing w:before="100" w:beforeAutospacing="1" w:after="100" w:afterAutospacing="1" w:line="240" w:lineRule="auto"/>
      <w:jc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xl93">
    <w:name w:val="xl93"/>
    <w:basedOn w:val="a"/>
    <w:rsid w:val="00C90064"/>
    <w:pPr>
      <w:spacing w:before="100" w:beforeAutospacing="1" w:after="100" w:afterAutospacing="1" w:line="240" w:lineRule="auto"/>
    </w:pPr>
    <w:rPr>
      <w:rFonts w:ascii="Times New Roman" w:hAnsi="Times New Roman"/>
      <w:sz w:val="28"/>
      <w:szCs w:val="28"/>
      <w:lang w:eastAsia="ru-RU"/>
    </w:rPr>
  </w:style>
  <w:style w:type="paragraph" w:customStyle="1" w:styleId="xl94">
    <w:name w:val="xl94"/>
    <w:basedOn w:val="a"/>
    <w:rsid w:val="00C90064"/>
    <w:pPr>
      <w:spacing w:before="100" w:beforeAutospacing="1" w:after="100" w:afterAutospacing="1" w:line="240" w:lineRule="auto"/>
      <w:jc w:val="right"/>
    </w:pPr>
    <w:rPr>
      <w:rFonts w:ascii="Times New Roman" w:hAnsi="Times New Roman"/>
      <w:sz w:val="28"/>
      <w:szCs w:val="28"/>
      <w:lang w:eastAsia="ru-RU"/>
    </w:rPr>
  </w:style>
  <w:style w:type="paragraph" w:customStyle="1" w:styleId="xl95">
    <w:name w:val="xl95"/>
    <w:basedOn w:val="a"/>
    <w:rsid w:val="00C90064"/>
    <w:pPr>
      <w:spacing w:before="100" w:beforeAutospacing="1" w:after="100" w:afterAutospacing="1" w:line="240" w:lineRule="auto"/>
      <w:jc w:val="right"/>
    </w:pPr>
    <w:rPr>
      <w:rFonts w:ascii="Times New Roman" w:hAnsi="Times New Roman"/>
      <w:sz w:val="28"/>
      <w:szCs w:val="28"/>
      <w:lang w:eastAsia="ru-RU"/>
    </w:rPr>
  </w:style>
  <w:style w:type="paragraph" w:customStyle="1" w:styleId="xl96">
    <w:name w:val="xl96"/>
    <w:basedOn w:val="a"/>
    <w:rsid w:val="00C90064"/>
    <w:pPr>
      <w:spacing w:before="100" w:beforeAutospacing="1" w:after="100" w:afterAutospacing="1" w:line="240" w:lineRule="auto"/>
      <w:jc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xl97">
    <w:name w:val="xl97"/>
    <w:basedOn w:val="a"/>
    <w:rsid w:val="00C90064"/>
    <w:pPr>
      <w:spacing w:before="100" w:beforeAutospacing="1" w:after="100" w:afterAutospacing="1" w:line="240" w:lineRule="auto"/>
      <w:jc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xl98">
    <w:name w:val="xl98"/>
    <w:basedOn w:val="a"/>
    <w:rsid w:val="00C90064"/>
    <w:pPr>
      <w:spacing w:before="100" w:beforeAutospacing="1" w:after="100" w:afterAutospacing="1" w:line="240" w:lineRule="auto"/>
    </w:pPr>
    <w:rPr>
      <w:rFonts w:ascii="Times New Roman" w:hAnsi="Times New Roman"/>
      <w:sz w:val="28"/>
      <w:szCs w:val="28"/>
      <w:lang w:eastAsia="ru-RU"/>
    </w:rPr>
  </w:style>
  <w:style w:type="paragraph" w:customStyle="1" w:styleId="xl99">
    <w:name w:val="xl99"/>
    <w:basedOn w:val="a"/>
    <w:rsid w:val="00C90064"/>
    <w:pPr>
      <w:spacing w:before="100" w:beforeAutospacing="1" w:after="100" w:afterAutospacing="1" w:line="240" w:lineRule="auto"/>
      <w:jc w:val="right"/>
    </w:pPr>
    <w:rPr>
      <w:rFonts w:ascii="Times New Roman" w:hAnsi="Times New Roman"/>
      <w:color w:val="000000"/>
      <w:sz w:val="28"/>
      <w:szCs w:val="28"/>
      <w:lang w:eastAsia="ru-RU"/>
    </w:rPr>
  </w:style>
  <w:style w:type="paragraph" w:customStyle="1" w:styleId="xl100">
    <w:name w:val="xl100"/>
    <w:basedOn w:val="a"/>
    <w:rsid w:val="00C90064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xl101">
    <w:name w:val="xl101"/>
    <w:basedOn w:val="a"/>
    <w:rsid w:val="00C90064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xl102">
    <w:name w:val="xl102"/>
    <w:basedOn w:val="a"/>
    <w:rsid w:val="00C90064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xl103">
    <w:name w:val="xl103"/>
    <w:basedOn w:val="a"/>
    <w:rsid w:val="00C90064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xl104">
    <w:name w:val="xl104"/>
    <w:basedOn w:val="a"/>
    <w:rsid w:val="00C90064"/>
    <w:pP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Style4">
    <w:name w:val="Style4"/>
    <w:basedOn w:val="a"/>
    <w:rsid w:val="00C90064"/>
    <w:pPr>
      <w:widowControl w:val="0"/>
      <w:autoSpaceDE w:val="0"/>
      <w:autoSpaceDN w:val="0"/>
      <w:adjustRightInd w:val="0"/>
      <w:spacing w:after="0" w:line="314" w:lineRule="exact"/>
      <w:jc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Style6">
    <w:name w:val="Style6"/>
    <w:basedOn w:val="a"/>
    <w:rsid w:val="00C90064"/>
    <w:pPr>
      <w:widowControl w:val="0"/>
      <w:autoSpaceDE w:val="0"/>
      <w:autoSpaceDN w:val="0"/>
      <w:adjustRightInd w:val="0"/>
      <w:spacing w:after="0" w:line="311" w:lineRule="exact"/>
      <w:ind w:firstLine="845"/>
      <w:jc w:val="both"/>
    </w:pPr>
    <w:rPr>
      <w:rFonts w:ascii="Times New Roman" w:hAnsi="Times New Roman"/>
      <w:sz w:val="24"/>
      <w:szCs w:val="24"/>
      <w:lang w:eastAsia="ru-RU"/>
    </w:rPr>
  </w:style>
  <w:style w:type="paragraph" w:customStyle="1" w:styleId="Style7">
    <w:name w:val="Style7"/>
    <w:basedOn w:val="a"/>
    <w:rsid w:val="00C90064"/>
    <w:pPr>
      <w:widowControl w:val="0"/>
      <w:autoSpaceDE w:val="0"/>
      <w:autoSpaceDN w:val="0"/>
      <w:adjustRightInd w:val="0"/>
      <w:spacing w:after="0" w:line="310" w:lineRule="exact"/>
      <w:ind w:firstLine="845"/>
      <w:jc w:val="both"/>
    </w:pPr>
    <w:rPr>
      <w:rFonts w:ascii="Times New Roman" w:hAnsi="Times New Roman"/>
      <w:sz w:val="24"/>
      <w:szCs w:val="24"/>
      <w:lang w:eastAsia="ru-RU"/>
    </w:rPr>
  </w:style>
  <w:style w:type="paragraph" w:customStyle="1" w:styleId="Style12">
    <w:name w:val="Style12"/>
    <w:basedOn w:val="a"/>
    <w:rsid w:val="00C9006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affff">
    <w:name w:val="Текст в заданном формате"/>
    <w:basedOn w:val="a"/>
    <w:rsid w:val="00C90064"/>
    <w:pPr>
      <w:widowControl w:val="0"/>
      <w:suppressAutoHyphens/>
      <w:spacing w:after="0" w:line="240" w:lineRule="auto"/>
    </w:pPr>
    <w:rPr>
      <w:rFonts w:ascii="Times New Roman" w:hAnsi="Times New Roman"/>
      <w:sz w:val="20"/>
      <w:szCs w:val="20"/>
      <w:lang w:eastAsia="ru-RU" w:bidi="ru-RU"/>
    </w:rPr>
  </w:style>
  <w:style w:type="paragraph" w:customStyle="1" w:styleId="2b">
    <w:name w:val="Список2"/>
    <w:basedOn w:val="affd"/>
    <w:rsid w:val="00C90064"/>
    <w:pPr>
      <w:widowControl/>
      <w:tabs>
        <w:tab w:val="left" w:pos="851"/>
      </w:tabs>
      <w:spacing w:before="40" w:after="40"/>
      <w:ind w:left="850" w:hanging="493"/>
    </w:pPr>
    <w:rPr>
      <w:rFonts w:cs="Times New Roman"/>
      <w:sz w:val="24"/>
      <w:lang w:eastAsia="ru-RU"/>
    </w:rPr>
  </w:style>
  <w:style w:type="paragraph" w:customStyle="1" w:styleId="1f4">
    <w:name w:val="Номер1"/>
    <w:basedOn w:val="affd"/>
    <w:rsid w:val="00C90064"/>
    <w:pPr>
      <w:widowControl/>
      <w:tabs>
        <w:tab w:val="num" w:pos="1620"/>
      </w:tabs>
      <w:spacing w:before="40" w:after="40"/>
      <w:ind w:left="1620" w:hanging="360"/>
    </w:pPr>
    <w:rPr>
      <w:rFonts w:cs="Times New Roman"/>
      <w:sz w:val="22"/>
      <w:lang w:eastAsia="ru-RU"/>
    </w:rPr>
  </w:style>
  <w:style w:type="paragraph" w:customStyle="1" w:styleId="2c">
    <w:name w:val="Номер2"/>
    <w:basedOn w:val="2b"/>
    <w:rsid w:val="00C90064"/>
    <w:pPr>
      <w:tabs>
        <w:tab w:val="left" w:pos="964"/>
        <w:tab w:val="num" w:pos="2340"/>
      </w:tabs>
      <w:ind w:left="2340" w:hanging="180"/>
    </w:pPr>
    <w:rPr>
      <w:sz w:val="22"/>
    </w:rPr>
  </w:style>
  <w:style w:type="paragraph" w:customStyle="1" w:styleId="affff0">
    <w:name w:val="Заголовок статьи"/>
    <w:basedOn w:val="a"/>
    <w:next w:val="a"/>
    <w:rsid w:val="00C90064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hAnsi="Arial" w:cs="Arial"/>
      <w:sz w:val="20"/>
      <w:szCs w:val="20"/>
      <w:lang w:eastAsia="ru-RU"/>
    </w:rPr>
  </w:style>
  <w:style w:type="paragraph" w:customStyle="1" w:styleId="Style59">
    <w:name w:val="Style59"/>
    <w:basedOn w:val="a"/>
    <w:rsid w:val="00C90064"/>
    <w:pPr>
      <w:widowControl w:val="0"/>
      <w:autoSpaceDE w:val="0"/>
      <w:autoSpaceDN w:val="0"/>
      <w:adjustRightInd w:val="0"/>
      <w:spacing w:after="0" w:line="336" w:lineRule="exact"/>
      <w:jc w:val="both"/>
    </w:pPr>
    <w:rPr>
      <w:rFonts w:ascii="Times New Roman" w:hAnsi="Times New Roman"/>
      <w:sz w:val="24"/>
      <w:szCs w:val="24"/>
      <w:lang w:eastAsia="ru-RU"/>
    </w:rPr>
  </w:style>
  <w:style w:type="paragraph" w:customStyle="1" w:styleId="Style37">
    <w:name w:val="Style37"/>
    <w:basedOn w:val="a"/>
    <w:rsid w:val="00C90064"/>
    <w:pPr>
      <w:widowControl w:val="0"/>
      <w:autoSpaceDE w:val="0"/>
      <w:autoSpaceDN w:val="0"/>
      <w:adjustRightInd w:val="0"/>
      <w:spacing w:after="0" w:line="319" w:lineRule="exact"/>
      <w:jc w:val="center"/>
    </w:pPr>
    <w:rPr>
      <w:rFonts w:ascii="Times New Roman" w:hAnsi="Times New Roman"/>
      <w:sz w:val="24"/>
      <w:szCs w:val="24"/>
      <w:lang w:eastAsia="ru-RU"/>
    </w:rPr>
  </w:style>
  <w:style w:type="character" w:customStyle="1" w:styleId="FontStyle18">
    <w:name w:val="Font Style18"/>
    <w:rsid w:val="00C90064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FontStyle28">
    <w:name w:val="Font Style28"/>
    <w:rsid w:val="00C90064"/>
    <w:rPr>
      <w:rFonts w:ascii="Times New Roman" w:hAnsi="Times New Roman" w:cs="Times New Roman" w:hint="default"/>
      <w:sz w:val="26"/>
      <w:szCs w:val="26"/>
    </w:rPr>
  </w:style>
  <w:style w:type="character" w:customStyle="1" w:styleId="2d">
    <w:name w:val="Знак Знак2"/>
    <w:rsid w:val="00C90064"/>
  </w:style>
  <w:style w:type="character" w:customStyle="1" w:styleId="WW-Absatz-Standardschriftart1">
    <w:name w:val="WW-Absatz-Standardschriftart1"/>
    <w:rsid w:val="00C90064"/>
  </w:style>
  <w:style w:type="character" w:customStyle="1" w:styleId="WW-Absatz-Standardschriftart11">
    <w:name w:val="WW-Absatz-Standardschriftart11"/>
    <w:rsid w:val="00C90064"/>
  </w:style>
  <w:style w:type="character" w:customStyle="1" w:styleId="WW-Absatz-Standardschriftart111">
    <w:name w:val="WW-Absatz-Standardschriftart111"/>
    <w:rsid w:val="00C90064"/>
  </w:style>
  <w:style w:type="character" w:customStyle="1" w:styleId="WW-Absatz-Standardschriftart1111">
    <w:name w:val="WW-Absatz-Standardschriftart1111"/>
    <w:rsid w:val="00C90064"/>
  </w:style>
  <w:style w:type="character" w:customStyle="1" w:styleId="WW-Absatz-Standardschriftart11111">
    <w:name w:val="WW-Absatz-Standardschriftart11111"/>
    <w:rsid w:val="00C90064"/>
  </w:style>
  <w:style w:type="character" w:customStyle="1" w:styleId="ConsPlusNormal0">
    <w:name w:val="ConsPlusNormal Знак"/>
    <w:rsid w:val="00C90064"/>
    <w:rPr>
      <w:rFonts w:ascii="Arial" w:hAnsi="Arial" w:cs="Arial" w:hint="default"/>
      <w:lang w:val="ru-RU" w:eastAsia="ru-RU" w:bidi="ar-SA"/>
    </w:rPr>
  </w:style>
  <w:style w:type="character" w:customStyle="1" w:styleId="FontStyle103">
    <w:name w:val="Font Style103"/>
    <w:rsid w:val="00C90064"/>
    <w:rPr>
      <w:rFonts w:ascii="Times New Roman" w:hAnsi="Times New Roman" w:cs="Times New Roman" w:hint="default"/>
      <w:sz w:val="26"/>
      <w:szCs w:val="26"/>
    </w:rPr>
  </w:style>
  <w:style w:type="character" w:customStyle="1" w:styleId="FontStyle107">
    <w:name w:val="Font Style107"/>
    <w:rsid w:val="00C90064"/>
    <w:rPr>
      <w:rFonts w:ascii="Times New Roman" w:hAnsi="Times New Roman" w:cs="Times New Roman" w:hint="default"/>
      <w:b/>
      <w:bCs/>
      <w:sz w:val="26"/>
      <w:szCs w:val="26"/>
    </w:rPr>
  </w:style>
  <w:style w:type="paragraph" w:styleId="HTML">
    <w:name w:val="HTML Preformatted"/>
    <w:basedOn w:val="a"/>
    <w:link w:val="HTML0"/>
    <w:rsid w:val="00C9006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0">
    <w:name w:val="Стандартный HTML Знак"/>
    <w:basedOn w:val="a0"/>
    <w:link w:val="HTML"/>
    <w:rsid w:val="00C90064"/>
    <w:rPr>
      <w:rFonts w:ascii="Courier New" w:eastAsia="Times New Roman" w:hAnsi="Courier New" w:cs="Times New Roman"/>
      <w:sz w:val="20"/>
      <w:szCs w:val="20"/>
      <w:lang w:val="x-none" w:eastAsia="x-none"/>
    </w:rPr>
  </w:style>
  <w:style w:type="numbering" w:customStyle="1" w:styleId="1f5">
    <w:name w:val="Нет списка1"/>
    <w:next w:val="a2"/>
    <w:semiHidden/>
    <w:rsid w:val="00C90064"/>
  </w:style>
  <w:style w:type="numbering" w:customStyle="1" w:styleId="2e">
    <w:name w:val="Нет списка2"/>
    <w:next w:val="a2"/>
    <w:semiHidden/>
    <w:unhideWhenUsed/>
    <w:rsid w:val="00C90064"/>
  </w:style>
  <w:style w:type="numbering" w:customStyle="1" w:styleId="37">
    <w:name w:val="Нет списка3"/>
    <w:next w:val="a2"/>
    <w:semiHidden/>
    <w:rsid w:val="00C90064"/>
  </w:style>
  <w:style w:type="paragraph" w:customStyle="1" w:styleId="ConsPlusDocList">
    <w:name w:val="ConsPlusDocList"/>
    <w:rsid w:val="00C9006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Style2">
    <w:name w:val="Style 2"/>
    <w:rsid w:val="00C90064"/>
    <w:pPr>
      <w:widowControl w:val="0"/>
      <w:autoSpaceDE w:val="0"/>
      <w:autoSpaceDN w:val="0"/>
      <w:spacing w:after="0" w:line="240" w:lineRule="auto"/>
      <w:jc w:val="center"/>
    </w:pPr>
    <w:rPr>
      <w:rFonts w:ascii="Arial" w:eastAsia="Times New Roman" w:hAnsi="Arial" w:cs="Arial"/>
      <w:sz w:val="28"/>
      <w:szCs w:val="28"/>
      <w:lang w:val="en-US" w:eastAsia="ru-RU"/>
    </w:rPr>
  </w:style>
  <w:style w:type="character" w:customStyle="1" w:styleId="CharacterStyle1">
    <w:name w:val="Character Style 1"/>
    <w:rsid w:val="00C90064"/>
    <w:rPr>
      <w:rFonts w:ascii="Arial" w:hAnsi="Arial"/>
      <w:sz w:val="28"/>
    </w:rPr>
  </w:style>
  <w:style w:type="character" w:customStyle="1" w:styleId="71">
    <w:name w:val="Основной текст7"/>
    <w:rsid w:val="00C9006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character" w:customStyle="1" w:styleId="2f">
    <w:name w:val="Основной текст (2)_"/>
    <w:link w:val="2f0"/>
    <w:rsid w:val="00C90064"/>
    <w:rPr>
      <w:b/>
      <w:bCs/>
      <w:sz w:val="25"/>
      <w:szCs w:val="25"/>
      <w:shd w:val="clear" w:color="auto" w:fill="FFFFFF"/>
    </w:rPr>
  </w:style>
  <w:style w:type="paragraph" w:customStyle="1" w:styleId="2f0">
    <w:name w:val="Основной текст (2)"/>
    <w:basedOn w:val="a"/>
    <w:link w:val="2f"/>
    <w:rsid w:val="00C90064"/>
    <w:pPr>
      <w:widowControl w:val="0"/>
      <w:shd w:val="clear" w:color="auto" w:fill="FFFFFF"/>
      <w:spacing w:after="60" w:line="312" w:lineRule="exact"/>
      <w:jc w:val="center"/>
    </w:pPr>
    <w:rPr>
      <w:rFonts w:asciiTheme="minorHAnsi" w:eastAsiaTheme="minorHAnsi" w:hAnsiTheme="minorHAnsi" w:cstheme="minorBidi"/>
      <w:b/>
      <w:bCs/>
      <w:sz w:val="25"/>
      <w:szCs w:val="25"/>
      <w:shd w:val="clear" w:color="auto" w:fill="FFFFFF"/>
    </w:rPr>
  </w:style>
  <w:style w:type="character" w:customStyle="1" w:styleId="38">
    <w:name w:val="Основной текст (3)"/>
    <w:rsid w:val="00C9006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20"/>
      <w:szCs w:val="20"/>
      <w:u w:val="none"/>
      <w:lang w:val="ru-RU"/>
    </w:rPr>
  </w:style>
  <w:style w:type="character" w:customStyle="1" w:styleId="1f6">
    <w:name w:val="Основной текст1"/>
    <w:rsid w:val="00C9006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5"/>
      <w:szCs w:val="25"/>
      <w:u w:val="none"/>
      <w:lang w:val="ru-RU"/>
    </w:rPr>
  </w:style>
  <w:style w:type="character" w:customStyle="1" w:styleId="2f1">
    <w:name w:val="Основной текст2"/>
    <w:rsid w:val="00C9006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5"/>
      <w:szCs w:val="25"/>
      <w:u w:val="none"/>
      <w:lang w:val="ru-RU"/>
    </w:rPr>
  </w:style>
  <w:style w:type="character" w:customStyle="1" w:styleId="85pt">
    <w:name w:val="Основной текст + 8;5 pt;Полужирный"/>
    <w:rsid w:val="00C9006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/>
    </w:rPr>
  </w:style>
  <w:style w:type="paragraph" w:customStyle="1" w:styleId="Style10">
    <w:name w:val="Style 1"/>
    <w:rsid w:val="00C9006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Style3">
    <w:name w:val="Style 3"/>
    <w:rsid w:val="00C90064"/>
    <w:pPr>
      <w:widowControl w:val="0"/>
      <w:autoSpaceDE w:val="0"/>
      <w:autoSpaceDN w:val="0"/>
      <w:spacing w:after="0" w:line="240" w:lineRule="auto"/>
      <w:ind w:firstLine="720"/>
      <w:jc w:val="both"/>
    </w:pPr>
    <w:rPr>
      <w:rFonts w:ascii="Arial" w:eastAsia="Times New Roman" w:hAnsi="Arial" w:cs="Arial"/>
      <w:sz w:val="28"/>
      <w:szCs w:val="28"/>
      <w:lang w:val="en-US" w:eastAsia="ru-RU"/>
    </w:rPr>
  </w:style>
  <w:style w:type="character" w:customStyle="1" w:styleId="link">
    <w:name w:val="link"/>
    <w:rsid w:val="00C90064"/>
    <w:rPr>
      <w:u w:val="none"/>
      <w:effect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footer" w:uiPriority="0"/>
    <w:lsdException w:name="caption" w:uiPriority="0" w:qFormat="1"/>
    <w:lsdException w:name="footnote reference" w:uiPriority="0"/>
    <w:lsdException w:name="page number" w:uiPriority="0"/>
    <w:lsdException w:name="endnote reference" w:uiPriority="0"/>
    <w:lsdException w:name="endnote text" w:uiPriority="0"/>
    <w:lsdException w:name="List" w:uiPriority="0"/>
    <w:lsdException w:name="List 2" w:uiPriority="0"/>
    <w:lsdException w:name="List Bullet 2" w:uiPriority="0"/>
    <w:lsdException w:name="List Bullet 3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Normal (Web)" w:uiPriority="0"/>
    <w:lsdException w:name="HTML Preformatted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0064"/>
    <w:rPr>
      <w:rFonts w:ascii="Calibri" w:eastAsia="Times New Roman" w:hAnsi="Calibri" w:cs="Times New Roman"/>
    </w:rPr>
  </w:style>
  <w:style w:type="paragraph" w:styleId="1">
    <w:name w:val="heading 1"/>
    <w:aliases w:val="Раздел Договора,H1,&quot;Алмаз&quot;"/>
    <w:basedOn w:val="a"/>
    <w:next w:val="a"/>
    <w:link w:val="10"/>
    <w:qFormat/>
    <w:rsid w:val="00C90064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/>
    </w:rPr>
  </w:style>
  <w:style w:type="paragraph" w:styleId="20">
    <w:name w:val="heading 2"/>
    <w:aliases w:val="H2,&quot;Изумруд&quot;"/>
    <w:basedOn w:val="a"/>
    <w:next w:val="a"/>
    <w:link w:val="21"/>
    <w:qFormat/>
    <w:rsid w:val="00C90064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/>
    </w:rPr>
  </w:style>
  <w:style w:type="paragraph" w:styleId="30">
    <w:name w:val="heading 3"/>
    <w:basedOn w:val="a"/>
    <w:next w:val="a"/>
    <w:link w:val="31"/>
    <w:qFormat/>
    <w:rsid w:val="00C90064"/>
    <w:pPr>
      <w:keepNext/>
      <w:widowControl w:val="0"/>
      <w:tabs>
        <w:tab w:val="num" w:pos="0"/>
      </w:tabs>
      <w:suppressAutoHyphens/>
      <w:autoSpaceDE w:val="0"/>
      <w:spacing w:after="0" w:line="240" w:lineRule="auto"/>
      <w:jc w:val="both"/>
      <w:outlineLvl w:val="2"/>
    </w:pPr>
    <w:rPr>
      <w:rFonts w:ascii="Times New Roman" w:hAnsi="Times New Roman"/>
      <w:sz w:val="28"/>
      <w:szCs w:val="20"/>
      <w:lang w:eastAsia="ar-SA"/>
    </w:rPr>
  </w:style>
  <w:style w:type="paragraph" w:styleId="4">
    <w:name w:val="heading 4"/>
    <w:basedOn w:val="a"/>
    <w:next w:val="a"/>
    <w:link w:val="40"/>
    <w:qFormat/>
    <w:rsid w:val="00C90064"/>
    <w:pPr>
      <w:keepNext/>
      <w:widowControl w:val="0"/>
      <w:tabs>
        <w:tab w:val="num" w:pos="0"/>
      </w:tabs>
      <w:suppressAutoHyphens/>
      <w:autoSpaceDE w:val="0"/>
      <w:spacing w:after="0" w:line="240" w:lineRule="auto"/>
      <w:outlineLvl w:val="3"/>
    </w:pPr>
    <w:rPr>
      <w:rFonts w:ascii="Times New Roman" w:hAnsi="Times New Roman"/>
      <w:sz w:val="28"/>
      <w:szCs w:val="20"/>
      <w:lang w:eastAsia="ar-SA"/>
    </w:rPr>
  </w:style>
  <w:style w:type="paragraph" w:styleId="5">
    <w:name w:val="heading 5"/>
    <w:basedOn w:val="a"/>
    <w:next w:val="a"/>
    <w:link w:val="50"/>
    <w:qFormat/>
    <w:rsid w:val="00C90064"/>
    <w:pPr>
      <w:keepNext/>
      <w:spacing w:after="0" w:line="240" w:lineRule="auto"/>
      <w:outlineLvl w:val="4"/>
    </w:pPr>
    <w:rPr>
      <w:rFonts w:ascii="Times New Roman" w:hAnsi="Times New Roman"/>
      <w:sz w:val="28"/>
      <w:szCs w:val="24"/>
      <w:lang w:val="x-none" w:eastAsia="x-none"/>
    </w:rPr>
  </w:style>
  <w:style w:type="paragraph" w:styleId="6">
    <w:name w:val="heading 6"/>
    <w:basedOn w:val="a"/>
    <w:next w:val="a"/>
    <w:link w:val="60"/>
    <w:qFormat/>
    <w:rsid w:val="00C90064"/>
    <w:pPr>
      <w:keepNext/>
      <w:widowControl w:val="0"/>
      <w:autoSpaceDE w:val="0"/>
      <w:autoSpaceDN w:val="0"/>
      <w:adjustRightInd w:val="0"/>
      <w:spacing w:after="0" w:line="240" w:lineRule="auto"/>
      <w:ind w:firstLine="720"/>
      <w:jc w:val="both"/>
      <w:outlineLvl w:val="5"/>
    </w:pPr>
    <w:rPr>
      <w:rFonts w:ascii="Times New Roman" w:hAnsi="Times New Roman"/>
      <w:b/>
      <w:sz w:val="28"/>
      <w:szCs w:val="24"/>
      <w:lang w:val="x-none" w:eastAsia="x-none"/>
    </w:rPr>
  </w:style>
  <w:style w:type="paragraph" w:styleId="7">
    <w:name w:val="heading 7"/>
    <w:basedOn w:val="a"/>
    <w:next w:val="a"/>
    <w:link w:val="70"/>
    <w:qFormat/>
    <w:rsid w:val="00C90064"/>
    <w:pPr>
      <w:keepNext/>
      <w:spacing w:after="0" w:line="240" w:lineRule="auto"/>
      <w:ind w:firstLine="900"/>
      <w:outlineLvl w:val="6"/>
    </w:pPr>
    <w:rPr>
      <w:rFonts w:ascii="Times New Roman" w:hAnsi="Times New Roman"/>
      <w:b/>
      <w:sz w:val="28"/>
      <w:szCs w:val="24"/>
      <w:lang w:val="x-none" w:eastAsia="x-none"/>
    </w:rPr>
  </w:style>
  <w:style w:type="paragraph" w:styleId="8">
    <w:name w:val="heading 8"/>
    <w:basedOn w:val="a"/>
    <w:next w:val="a"/>
    <w:link w:val="80"/>
    <w:qFormat/>
    <w:rsid w:val="00C90064"/>
    <w:pPr>
      <w:keepNext/>
      <w:spacing w:after="0" w:line="240" w:lineRule="auto"/>
      <w:ind w:firstLine="720"/>
      <w:outlineLvl w:val="7"/>
    </w:pPr>
    <w:rPr>
      <w:rFonts w:ascii="Times New Roman" w:hAnsi="Times New Roman"/>
      <w:b/>
      <w:sz w:val="28"/>
      <w:szCs w:val="24"/>
      <w:lang w:val="x-none" w:eastAsia="x-none"/>
    </w:rPr>
  </w:style>
  <w:style w:type="paragraph" w:styleId="9">
    <w:name w:val="heading 9"/>
    <w:basedOn w:val="a"/>
    <w:next w:val="a"/>
    <w:link w:val="90"/>
    <w:qFormat/>
    <w:rsid w:val="00C90064"/>
    <w:pPr>
      <w:keepNext/>
      <w:framePr w:hSpace="180" w:wrap="around" w:vAnchor="text" w:hAnchor="page" w:x="1705" w:y="202"/>
      <w:spacing w:after="0" w:line="240" w:lineRule="auto"/>
      <w:jc w:val="both"/>
      <w:outlineLvl w:val="8"/>
    </w:pPr>
    <w:rPr>
      <w:rFonts w:ascii="Times New Roman" w:hAnsi="Times New Roman"/>
      <w:b/>
      <w:sz w:val="24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rsid w:val="00C90064"/>
    <w:rPr>
      <w:rFonts w:ascii="Cambria" w:eastAsia="Times New Roman" w:hAnsi="Cambria" w:cs="Times New Roman"/>
      <w:b/>
      <w:bCs/>
      <w:kern w:val="32"/>
      <w:sz w:val="32"/>
      <w:szCs w:val="32"/>
      <w:lang w:val="x-none"/>
    </w:rPr>
  </w:style>
  <w:style w:type="character" w:customStyle="1" w:styleId="21">
    <w:name w:val="Заголовок 2 Знак"/>
    <w:aliases w:val="H2 Знак,&quot;Изумруд&quot; Знак"/>
    <w:basedOn w:val="a0"/>
    <w:link w:val="20"/>
    <w:rsid w:val="00C90064"/>
    <w:rPr>
      <w:rFonts w:ascii="Cambria" w:eastAsia="Times New Roman" w:hAnsi="Cambria" w:cs="Times New Roman"/>
      <w:b/>
      <w:bCs/>
      <w:i/>
      <w:iCs/>
      <w:sz w:val="28"/>
      <w:szCs w:val="28"/>
      <w:lang w:val="x-none"/>
    </w:rPr>
  </w:style>
  <w:style w:type="character" w:customStyle="1" w:styleId="31">
    <w:name w:val="Заголовок 3 Знак"/>
    <w:basedOn w:val="a0"/>
    <w:link w:val="30"/>
    <w:rsid w:val="00C90064"/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40">
    <w:name w:val="Заголовок 4 Знак"/>
    <w:basedOn w:val="a0"/>
    <w:link w:val="4"/>
    <w:rsid w:val="00C90064"/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50">
    <w:name w:val="Заголовок 5 Знак"/>
    <w:basedOn w:val="a0"/>
    <w:link w:val="5"/>
    <w:rsid w:val="00C90064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character" w:customStyle="1" w:styleId="60">
    <w:name w:val="Заголовок 6 Знак"/>
    <w:basedOn w:val="a0"/>
    <w:link w:val="6"/>
    <w:rsid w:val="00C90064"/>
    <w:rPr>
      <w:rFonts w:ascii="Times New Roman" w:eastAsia="Times New Roman" w:hAnsi="Times New Roman" w:cs="Times New Roman"/>
      <w:b/>
      <w:sz w:val="28"/>
      <w:szCs w:val="24"/>
      <w:lang w:val="x-none" w:eastAsia="x-none"/>
    </w:rPr>
  </w:style>
  <w:style w:type="character" w:customStyle="1" w:styleId="70">
    <w:name w:val="Заголовок 7 Знак"/>
    <w:basedOn w:val="a0"/>
    <w:link w:val="7"/>
    <w:rsid w:val="00C90064"/>
    <w:rPr>
      <w:rFonts w:ascii="Times New Roman" w:eastAsia="Times New Roman" w:hAnsi="Times New Roman" w:cs="Times New Roman"/>
      <w:b/>
      <w:sz w:val="28"/>
      <w:szCs w:val="24"/>
      <w:lang w:val="x-none" w:eastAsia="x-none"/>
    </w:rPr>
  </w:style>
  <w:style w:type="character" w:customStyle="1" w:styleId="80">
    <w:name w:val="Заголовок 8 Знак"/>
    <w:basedOn w:val="a0"/>
    <w:link w:val="8"/>
    <w:rsid w:val="00C90064"/>
    <w:rPr>
      <w:rFonts w:ascii="Times New Roman" w:eastAsia="Times New Roman" w:hAnsi="Times New Roman" w:cs="Times New Roman"/>
      <w:b/>
      <w:sz w:val="28"/>
      <w:szCs w:val="24"/>
      <w:lang w:val="x-none" w:eastAsia="x-none"/>
    </w:rPr>
  </w:style>
  <w:style w:type="character" w:customStyle="1" w:styleId="90">
    <w:name w:val="Заголовок 9 Знак"/>
    <w:basedOn w:val="a0"/>
    <w:link w:val="9"/>
    <w:rsid w:val="00C90064"/>
    <w:rPr>
      <w:rFonts w:ascii="Times New Roman" w:eastAsia="Times New Roman" w:hAnsi="Times New Roman" w:cs="Times New Roman"/>
      <w:b/>
      <w:sz w:val="24"/>
      <w:szCs w:val="24"/>
      <w:lang w:val="x-none" w:eastAsia="x-none"/>
    </w:rPr>
  </w:style>
  <w:style w:type="paragraph" w:styleId="a3">
    <w:name w:val="Balloon Text"/>
    <w:basedOn w:val="a"/>
    <w:link w:val="a4"/>
    <w:unhideWhenUsed/>
    <w:rsid w:val="00C90064"/>
    <w:pPr>
      <w:spacing w:after="0" w:line="240" w:lineRule="auto"/>
    </w:pPr>
    <w:rPr>
      <w:rFonts w:ascii="Tahoma" w:hAnsi="Tahoma"/>
      <w:sz w:val="16"/>
      <w:szCs w:val="20"/>
    </w:rPr>
  </w:style>
  <w:style w:type="character" w:customStyle="1" w:styleId="a4">
    <w:name w:val="Текст выноски Знак"/>
    <w:basedOn w:val="a0"/>
    <w:link w:val="a3"/>
    <w:rsid w:val="00C90064"/>
    <w:rPr>
      <w:rFonts w:ascii="Tahoma" w:eastAsia="Times New Roman" w:hAnsi="Tahoma" w:cs="Times New Roman"/>
      <w:sz w:val="16"/>
      <w:szCs w:val="20"/>
    </w:rPr>
  </w:style>
  <w:style w:type="paragraph" w:styleId="a5">
    <w:name w:val="header"/>
    <w:basedOn w:val="a"/>
    <w:link w:val="a6"/>
    <w:uiPriority w:val="99"/>
    <w:unhideWhenUsed/>
    <w:rsid w:val="00C90064"/>
    <w:pPr>
      <w:tabs>
        <w:tab w:val="center" w:pos="4677"/>
        <w:tab w:val="right" w:pos="9355"/>
      </w:tabs>
      <w:spacing w:after="0" w:line="240" w:lineRule="auto"/>
    </w:pPr>
    <w:rPr>
      <w:szCs w:val="20"/>
    </w:rPr>
  </w:style>
  <w:style w:type="character" w:customStyle="1" w:styleId="a6">
    <w:name w:val="Верхний колонтитул Знак"/>
    <w:basedOn w:val="a0"/>
    <w:link w:val="a5"/>
    <w:uiPriority w:val="99"/>
    <w:rsid w:val="00C90064"/>
    <w:rPr>
      <w:rFonts w:ascii="Calibri" w:eastAsia="Times New Roman" w:hAnsi="Calibri" w:cs="Times New Roman"/>
      <w:szCs w:val="20"/>
    </w:rPr>
  </w:style>
  <w:style w:type="paragraph" w:styleId="a7">
    <w:name w:val="footer"/>
    <w:basedOn w:val="a"/>
    <w:link w:val="a8"/>
    <w:unhideWhenUsed/>
    <w:rsid w:val="00C90064"/>
    <w:pPr>
      <w:tabs>
        <w:tab w:val="center" w:pos="4677"/>
        <w:tab w:val="right" w:pos="9355"/>
      </w:tabs>
      <w:spacing w:after="0" w:line="240" w:lineRule="auto"/>
    </w:pPr>
    <w:rPr>
      <w:szCs w:val="20"/>
    </w:rPr>
  </w:style>
  <w:style w:type="character" w:customStyle="1" w:styleId="a8">
    <w:name w:val="Нижний колонтитул Знак"/>
    <w:basedOn w:val="a0"/>
    <w:link w:val="a7"/>
    <w:rsid w:val="00C90064"/>
    <w:rPr>
      <w:rFonts w:ascii="Calibri" w:eastAsia="Times New Roman" w:hAnsi="Calibri" w:cs="Times New Roman"/>
      <w:szCs w:val="20"/>
    </w:rPr>
  </w:style>
  <w:style w:type="paragraph" w:customStyle="1" w:styleId="ConsPlusTitle">
    <w:name w:val="ConsPlusTitle"/>
    <w:uiPriority w:val="99"/>
    <w:rsid w:val="00C9006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Nonformat">
    <w:name w:val="ConsPlusNonformat"/>
    <w:rsid w:val="00C9006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9">
    <w:name w:val="Hyperlink"/>
    <w:unhideWhenUsed/>
    <w:rsid w:val="00C90064"/>
    <w:rPr>
      <w:rFonts w:cs="Times New Roman"/>
      <w:color w:val="0000FF"/>
      <w:u w:val="single"/>
    </w:rPr>
  </w:style>
  <w:style w:type="paragraph" w:styleId="aa">
    <w:name w:val="Normal (Web)"/>
    <w:basedOn w:val="a"/>
    <w:rsid w:val="00C90064"/>
    <w:pPr>
      <w:spacing w:before="100" w:beforeAutospacing="1" w:after="100" w:afterAutospacing="1" w:line="240" w:lineRule="auto"/>
    </w:pPr>
    <w:rPr>
      <w:rFonts w:ascii="Times New Roman" w:hAnsi="Times New Roman"/>
      <w:color w:val="000000"/>
      <w:sz w:val="24"/>
      <w:szCs w:val="24"/>
      <w:lang w:eastAsia="ru-RU"/>
    </w:rPr>
  </w:style>
  <w:style w:type="character" w:styleId="ab">
    <w:name w:val="page number"/>
    <w:rsid w:val="00C90064"/>
    <w:rPr>
      <w:rFonts w:cs="Times New Roman"/>
    </w:rPr>
  </w:style>
  <w:style w:type="paragraph" w:customStyle="1" w:styleId="11">
    <w:name w:val="обычный_1 Знак Знак Знак Знак Знак Знак Знак Знак Знак"/>
    <w:basedOn w:val="a"/>
    <w:link w:val="12"/>
    <w:rsid w:val="00C90064"/>
    <w:pPr>
      <w:spacing w:before="100" w:beforeAutospacing="1" w:after="100" w:afterAutospacing="1" w:line="240" w:lineRule="auto"/>
      <w:jc w:val="both"/>
    </w:pPr>
    <w:rPr>
      <w:rFonts w:ascii="Tahoma" w:hAnsi="Tahoma"/>
      <w:sz w:val="20"/>
      <w:szCs w:val="20"/>
      <w:lang w:val="en-US"/>
    </w:rPr>
  </w:style>
  <w:style w:type="paragraph" w:customStyle="1" w:styleId="13">
    <w:name w:val="нум список 1"/>
    <w:basedOn w:val="a"/>
    <w:rsid w:val="00C90064"/>
    <w:pPr>
      <w:tabs>
        <w:tab w:val="left" w:pos="360"/>
      </w:tabs>
      <w:spacing w:before="120" w:after="120" w:line="240" w:lineRule="auto"/>
      <w:jc w:val="both"/>
    </w:pPr>
    <w:rPr>
      <w:rFonts w:ascii="Times New Roman" w:hAnsi="Times New Roman"/>
      <w:sz w:val="24"/>
      <w:szCs w:val="20"/>
      <w:lang w:eastAsia="ar-SA"/>
    </w:rPr>
  </w:style>
  <w:style w:type="paragraph" w:styleId="ac">
    <w:name w:val="Body Text Indent"/>
    <w:basedOn w:val="a"/>
    <w:link w:val="ad"/>
    <w:rsid w:val="00C90064"/>
    <w:pPr>
      <w:suppressAutoHyphens/>
      <w:spacing w:after="120" w:line="240" w:lineRule="auto"/>
      <w:ind w:left="283"/>
    </w:pPr>
    <w:rPr>
      <w:lang w:val="x-none"/>
    </w:rPr>
  </w:style>
  <w:style w:type="character" w:customStyle="1" w:styleId="ad">
    <w:name w:val="Основной текст с отступом Знак"/>
    <w:basedOn w:val="a0"/>
    <w:link w:val="ac"/>
    <w:rsid w:val="00C90064"/>
    <w:rPr>
      <w:rFonts w:ascii="Calibri" w:eastAsia="Times New Roman" w:hAnsi="Calibri" w:cs="Times New Roman"/>
      <w:lang w:val="x-none"/>
    </w:rPr>
  </w:style>
  <w:style w:type="paragraph" w:customStyle="1" w:styleId="14">
    <w:name w:val="марк список 1"/>
    <w:basedOn w:val="a"/>
    <w:rsid w:val="00C90064"/>
    <w:pPr>
      <w:tabs>
        <w:tab w:val="left" w:pos="360"/>
      </w:tabs>
      <w:spacing w:before="120" w:after="120" w:line="240" w:lineRule="auto"/>
      <w:jc w:val="both"/>
    </w:pPr>
    <w:rPr>
      <w:rFonts w:ascii="Times New Roman" w:hAnsi="Times New Roman"/>
      <w:sz w:val="24"/>
      <w:szCs w:val="20"/>
      <w:lang w:eastAsia="ar-SA"/>
    </w:rPr>
  </w:style>
  <w:style w:type="paragraph" w:customStyle="1" w:styleId="ae">
    <w:name w:val="Содержимое таблицы"/>
    <w:basedOn w:val="a"/>
    <w:rsid w:val="00C90064"/>
    <w:pPr>
      <w:suppressLineNumbers/>
      <w:suppressAutoHyphens/>
      <w:spacing w:after="0" w:line="240" w:lineRule="auto"/>
    </w:pPr>
    <w:rPr>
      <w:rFonts w:ascii="Times New Roman" w:hAnsi="Times New Roman"/>
      <w:sz w:val="24"/>
      <w:szCs w:val="24"/>
      <w:lang w:eastAsia="ar-SA"/>
    </w:rPr>
  </w:style>
  <w:style w:type="paragraph" w:customStyle="1" w:styleId="ConsPlusNormal">
    <w:name w:val="ConsPlusNormal"/>
    <w:rsid w:val="00C9006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2">
    <w:name w:val="обычный_1 Знак Знак Знак Знак Знак Знак Знак Знак Знак Знак"/>
    <w:link w:val="11"/>
    <w:locked/>
    <w:rsid w:val="00C90064"/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15">
    <w:name w:val="Знак Знак Знак1 Знак Знак Знак Знак"/>
    <w:basedOn w:val="a"/>
    <w:rsid w:val="00C90064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/>
    </w:rPr>
  </w:style>
  <w:style w:type="paragraph" w:styleId="af">
    <w:name w:val="Title"/>
    <w:basedOn w:val="a"/>
    <w:link w:val="af0"/>
    <w:qFormat/>
    <w:rsid w:val="00C90064"/>
    <w:pPr>
      <w:spacing w:after="0" w:line="240" w:lineRule="auto"/>
      <w:jc w:val="center"/>
    </w:pPr>
    <w:rPr>
      <w:rFonts w:ascii="Times New Roman" w:hAnsi="Times New Roman"/>
      <w:b/>
      <w:sz w:val="36"/>
      <w:szCs w:val="20"/>
      <w:lang w:eastAsia="ru-RU"/>
    </w:rPr>
  </w:style>
  <w:style w:type="character" w:customStyle="1" w:styleId="af0">
    <w:name w:val="Название Знак"/>
    <w:basedOn w:val="a0"/>
    <w:link w:val="af"/>
    <w:rsid w:val="00C90064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table" w:styleId="af1">
    <w:name w:val="Table Grid"/>
    <w:basedOn w:val="a1"/>
    <w:rsid w:val="00C90064"/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">
    <w:name w:val="Style"/>
    <w:basedOn w:val="a"/>
    <w:autoRedefine/>
    <w:rsid w:val="00C90064"/>
    <w:pPr>
      <w:widowControl w:val="0"/>
      <w:spacing w:after="0" w:line="240" w:lineRule="auto"/>
      <w:jc w:val="both"/>
    </w:pPr>
    <w:rPr>
      <w:rFonts w:ascii="Times New Roman" w:hAnsi="Times New Roman"/>
      <w:sz w:val="28"/>
      <w:szCs w:val="28"/>
    </w:rPr>
  </w:style>
  <w:style w:type="character" w:customStyle="1" w:styleId="af2">
    <w:name w:val="Гипертекстовая ссылка"/>
    <w:rsid w:val="00C90064"/>
    <w:rPr>
      <w:b/>
      <w:color w:val="008000"/>
      <w:sz w:val="30"/>
    </w:rPr>
  </w:style>
  <w:style w:type="character" w:styleId="af3">
    <w:name w:val="Emphasis"/>
    <w:qFormat/>
    <w:rsid w:val="00C90064"/>
    <w:rPr>
      <w:rFonts w:cs="Times New Roman"/>
      <w:i/>
    </w:rPr>
  </w:style>
  <w:style w:type="character" w:styleId="af4">
    <w:name w:val="Strong"/>
    <w:qFormat/>
    <w:rsid w:val="00C90064"/>
    <w:rPr>
      <w:rFonts w:cs="Times New Roman"/>
      <w:b/>
    </w:rPr>
  </w:style>
  <w:style w:type="paragraph" w:styleId="af5">
    <w:name w:val="List Paragraph"/>
    <w:basedOn w:val="a"/>
    <w:qFormat/>
    <w:rsid w:val="00C90064"/>
    <w:pPr>
      <w:ind w:left="720"/>
    </w:pPr>
    <w:rPr>
      <w:rFonts w:cs="Calibri"/>
      <w:lang w:eastAsia="ar-SA"/>
    </w:rPr>
  </w:style>
  <w:style w:type="character" w:customStyle="1" w:styleId="91">
    <w:name w:val="Знак Знак9"/>
    <w:rsid w:val="00C90064"/>
    <w:rPr>
      <w:sz w:val="24"/>
      <w:lang w:val="ru-RU" w:eastAsia="ru-RU"/>
    </w:rPr>
  </w:style>
  <w:style w:type="paragraph" w:styleId="af6">
    <w:name w:val="No Spacing"/>
    <w:qFormat/>
    <w:rsid w:val="00C9006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lang w:eastAsia="ru-RU"/>
    </w:rPr>
  </w:style>
  <w:style w:type="paragraph" w:customStyle="1" w:styleId="af7">
    <w:name w:val="Таблицы (моноширинный)"/>
    <w:basedOn w:val="a"/>
    <w:next w:val="a"/>
    <w:rsid w:val="00C9006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af8">
    <w:name w:val="Цветовое выделение"/>
    <w:rsid w:val="00C90064"/>
    <w:rPr>
      <w:b/>
      <w:color w:val="000080"/>
      <w:sz w:val="30"/>
    </w:rPr>
  </w:style>
  <w:style w:type="paragraph" w:styleId="af9">
    <w:name w:val="annotation text"/>
    <w:basedOn w:val="a"/>
    <w:link w:val="afa"/>
    <w:rsid w:val="00C90064"/>
    <w:pPr>
      <w:overflowPunct w:val="0"/>
      <w:autoSpaceDE w:val="0"/>
      <w:autoSpaceDN w:val="0"/>
      <w:adjustRightInd w:val="0"/>
      <w:spacing w:after="0" w:line="240" w:lineRule="auto"/>
    </w:pPr>
    <w:rPr>
      <w:sz w:val="20"/>
      <w:szCs w:val="20"/>
      <w:lang w:val="x-none"/>
    </w:rPr>
  </w:style>
  <w:style w:type="character" w:customStyle="1" w:styleId="afa">
    <w:name w:val="Текст примечания Знак"/>
    <w:basedOn w:val="a0"/>
    <w:link w:val="af9"/>
    <w:rsid w:val="00C90064"/>
    <w:rPr>
      <w:rFonts w:ascii="Calibri" w:eastAsia="Times New Roman" w:hAnsi="Calibri" w:cs="Times New Roman"/>
      <w:sz w:val="20"/>
      <w:szCs w:val="20"/>
      <w:lang w:val="x-none"/>
    </w:rPr>
  </w:style>
  <w:style w:type="paragraph" w:customStyle="1" w:styleId="afb">
    <w:name w:val="Нормальный (таблица)"/>
    <w:basedOn w:val="a"/>
    <w:next w:val="a"/>
    <w:rsid w:val="00C9006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  <w:lang w:eastAsia="ru-RU"/>
    </w:rPr>
  </w:style>
  <w:style w:type="paragraph" w:customStyle="1" w:styleId="afc">
    <w:name w:val="обычный_"/>
    <w:basedOn w:val="a"/>
    <w:autoRedefine/>
    <w:rsid w:val="00C90064"/>
    <w:pPr>
      <w:widowControl w:val="0"/>
      <w:spacing w:after="0" w:line="240" w:lineRule="auto"/>
      <w:jc w:val="both"/>
    </w:pPr>
    <w:rPr>
      <w:rFonts w:ascii="Times New Roman" w:hAnsi="Times New Roman"/>
      <w:sz w:val="28"/>
      <w:szCs w:val="28"/>
    </w:rPr>
  </w:style>
  <w:style w:type="paragraph" w:styleId="afd">
    <w:name w:val="Body Text"/>
    <w:basedOn w:val="a"/>
    <w:link w:val="afe"/>
    <w:rsid w:val="00C90064"/>
    <w:pPr>
      <w:spacing w:after="120"/>
    </w:pPr>
    <w:rPr>
      <w:lang w:val="x-none"/>
    </w:rPr>
  </w:style>
  <w:style w:type="character" w:customStyle="1" w:styleId="afe">
    <w:name w:val="Основной текст Знак"/>
    <w:basedOn w:val="a0"/>
    <w:link w:val="afd"/>
    <w:rsid w:val="00C90064"/>
    <w:rPr>
      <w:rFonts w:ascii="Calibri" w:eastAsia="Times New Roman" w:hAnsi="Calibri" w:cs="Times New Roman"/>
      <w:lang w:val="x-none"/>
    </w:rPr>
  </w:style>
  <w:style w:type="character" w:customStyle="1" w:styleId="92">
    <w:name w:val="Знак Знак9"/>
    <w:rsid w:val="00C90064"/>
    <w:rPr>
      <w:sz w:val="24"/>
      <w:szCs w:val="24"/>
      <w:lang w:val="ru-RU" w:eastAsia="ru-RU" w:bidi="ar-SA"/>
    </w:rPr>
  </w:style>
  <w:style w:type="paragraph" w:styleId="2">
    <w:name w:val="List Bullet 2"/>
    <w:basedOn w:val="a"/>
    <w:autoRedefine/>
    <w:rsid w:val="00C90064"/>
    <w:pPr>
      <w:numPr>
        <w:numId w:val="1"/>
      </w:numPr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3">
    <w:name w:val="List Bullet 3"/>
    <w:basedOn w:val="a"/>
    <w:autoRedefine/>
    <w:rsid w:val="00C90064"/>
    <w:pPr>
      <w:numPr>
        <w:numId w:val="11"/>
      </w:numPr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ConsNormal">
    <w:name w:val="ConsNormal"/>
    <w:rsid w:val="00C9006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Title">
    <w:name w:val="ConsTitle"/>
    <w:rsid w:val="00C9006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ConsNonformat">
    <w:name w:val="ConsNonformat"/>
    <w:rsid w:val="00C9006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22">
    <w:name w:val="Body Text 2"/>
    <w:basedOn w:val="a"/>
    <w:link w:val="23"/>
    <w:rsid w:val="00C90064"/>
    <w:pPr>
      <w:spacing w:after="0" w:line="240" w:lineRule="auto"/>
      <w:jc w:val="both"/>
    </w:pPr>
    <w:rPr>
      <w:rFonts w:ascii="Times New Roman" w:hAnsi="Times New Roman"/>
      <w:sz w:val="28"/>
      <w:szCs w:val="24"/>
      <w:lang w:val="x-none" w:eastAsia="x-none"/>
    </w:rPr>
  </w:style>
  <w:style w:type="character" w:customStyle="1" w:styleId="23">
    <w:name w:val="Основной текст 2 Знак"/>
    <w:basedOn w:val="a0"/>
    <w:link w:val="22"/>
    <w:rsid w:val="00C90064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styleId="24">
    <w:name w:val="Body Text Indent 2"/>
    <w:basedOn w:val="a"/>
    <w:link w:val="25"/>
    <w:rsid w:val="00C90064"/>
    <w:pPr>
      <w:spacing w:after="0" w:line="240" w:lineRule="auto"/>
      <w:ind w:firstLine="900"/>
    </w:pPr>
    <w:rPr>
      <w:rFonts w:ascii="Times New Roman" w:hAnsi="Times New Roman"/>
      <w:sz w:val="28"/>
      <w:szCs w:val="24"/>
      <w:lang w:val="x-none" w:eastAsia="x-none"/>
    </w:rPr>
  </w:style>
  <w:style w:type="character" w:customStyle="1" w:styleId="25">
    <w:name w:val="Основной текст с отступом 2 Знак"/>
    <w:basedOn w:val="a0"/>
    <w:link w:val="24"/>
    <w:rsid w:val="00C90064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character" w:customStyle="1" w:styleId="grame">
    <w:name w:val="grame"/>
    <w:basedOn w:val="a0"/>
    <w:rsid w:val="00C90064"/>
  </w:style>
  <w:style w:type="paragraph" w:styleId="32">
    <w:name w:val="Body Text Indent 3"/>
    <w:basedOn w:val="a"/>
    <w:link w:val="33"/>
    <w:rsid w:val="00C90064"/>
    <w:pPr>
      <w:spacing w:after="0" w:line="240" w:lineRule="auto"/>
      <w:ind w:firstLine="900"/>
      <w:jc w:val="both"/>
    </w:pPr>
    <w:rPr>
      <w:rFonts w:ascii="Times New Roman" w:hAnsi="Times New Roman"/>
      <w:color w:val="000000"/>
      <w:sz w:val="28"/>
      <w:szCs w:val="24"/>
      <w:lang w:val="x-none" w:eastAsia="x-none"/>
    </w:rPr>
  </w:style>
  <w:style w:type="character" w:customStyle="1" w:styleId="33">
    <w:name w:val="Основной текст с отступом 3 Знак"/>
    <w:basedOn w:val="a0"/>
    <w:link w:val="32"/>
    <w:rsid w:val="00C90064"/>
    <w:rPr>
      <w:rFonts w:ascii="Times New Roman" w:eastAsia="Times New Roman" w:hAnsi="Times New Roman" w:cs="Times New Roman"/>
      <w:color w:val="000000"/>
      <w:sz w:val="28"/>
      <w:szCs w:val="24"/>
      <w:lang w:val="x-none" w:eastAsia="x-none"/>
    </w:rPr>
  </w:style>
  <w:style w:type="paragraph" w:customStyle="1" w:styleId="consnormal0">
    <w:name w:val="consnormal"/>
    <w:basedOn w:val="a"/>
    <w:rsid w:val="00C9006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FR3">
    <w:name w:val="FR3"/>
    <w:rsid w:val="00C90064"/>
    <w:pPr>
      <w:autoSpaceDE w:val="0"/>
      <w:autoSpaceDN w:val="0"/>
      <w:adjustRightInd w:val="0"/>
      <w:spacing w:after="0" w:line="300" w:lineRule="auto"/>
      <w:ind w:firstLine="340"/>
    </w:pPr>
    <w:rPr>
      <w:rFonts w:ascii="Arial" w:eastAsia="Times New Roman" w:hAnsi="Arial" w:cs="Arial"/>
      <w:sz w:val="24"/>
      <w:szCs w:val="24"/>
      <w:lang w:eastAsia="ru-RU"/>
    </w:rPr>
  </w:style>
  <w:style w:type="paragraph" w:styleId="aff">
    <w:name w:val="Plain Text"/>
    <w:basedOn w:val="a"/>
    <w:link w:val="aff0"/>
    <w:rsid w:val="00C90064"/>
    <w:pPr>
      <w:spacing w:after="0" w:line="240" w:lineRule="auto"/>
    </w:pPr>
    <w:rPr>
      <w:rFonts w:ascii="Courier New" w:hAnsi="Courier New"/>
      <w:sz w:val="20"/>
      <w:szCs w:val="24"/>
      <w:lang w:val="x-none" w:eastAsia="x-none"/>
    </w:rPr>
  </w:style>
  <w:style w:type="character" w:customStyle="1" w:styleId="aff0">
    <w:name w:val="Текст Знак"/>
    <w:basedOn w:val="a0"/>
    <w:link w:val="aff"/>
    <w:rsid w:val="00C90064"/>
    <w:rPr>
      <w:rFonts w:ascii="Courier New" w:eastAsia="Times New Roman" w:hAnsi="Courier New" w:cs="Times New Roman"/>
      <w:sz w:val="20"/>
      <w:szCs w:val="24"/>
      <w:lang w:val="x-none" w:eastAsia="x-none"/>
    </w:rPr>
  </w:style>
  <w:style w:type="paragraph" w:styleId="34">
    <w:name w:val="Body Text 3"/>
    <w:basedOn w:val="a"/>
    <w:link w:val="35"/>
    <w:rsid w:val="00C90064"/>
    <w:pPr>
      <w:spacing w:after="0" w:line="240" w:lineRule="auto"/>
      <w:jc w:val="both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35">
    <w:name w:val="Основной текст 3 Знак"/>
    <w:basedOn w:val="a0"/>
    <w:link w:val="34"/>
    <w:rsid w:val="00C90064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aff1">
    <w:name w:val="адресат"/>
    <w:basedOn w:val="a"/>
    <w:next w:val="a"/>
    <w:rsid w:val="00C90064"/>
    <w:pPr>
      <w:autoSpaceDE w:val="0"/>
      <w:autoSpaceDN w:val="0"/>
      <w:spacing w:after="0" w:line="240" w:lineRule="auto"/>
      <w:jc w:val="center"/>
    </w:pPr>
    <w:rPr>
      <w:rFonts w:ascii="Times New Roman" w:hAnsi="Times New Roman"/>
      <w:sz w:val="30"/>
      <w:szCs w:val="24"/>
      <w:lang w:eastAsia="ru-RU"/>
    </w:rPr>
  </w:style>
  <w:style w:type="character" w:customStyle="1" w:styleId="aff2">
    <w:name w:val="Не вступил в силу"/>
    <w:rsid w:val="00C90064"/>
    <w:rPr>
      <w:strike/>
      <w:color w:val="008080"/>
    </w:rPr>
  </w:style>
  <w:style w:type="paragraph" w:customStyle="1" w:styleId="aff3">
    <w:name w:val="Стиль"/>
    <w:rsid w:val="00C90064"/>
    <w:pPr>
      <w:widowControl w:val="0"/>
      <w:snapToGrid w:val="0"/>
      <w:spacing w:after="0" w:line="240" w:lineRule="auto"/>
      <w:ind w:firstLine="720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16">
    <w:name w:val="Стиль1"/>
    <w:basedOn w:val="a"/>
    <w:next w:val="26"/>
    <w:rsid w:val="00C90064"/>
    <w:pPr>
      <w:spacing w:after="0" w:line="360" w:lineRule="auto"/>
      <w:ind w:firstLine="720"/>
      <w:jc w:val="both"/>
    </w:pPr>
    <w:rPr>
      <w:rFonts w:ascii="Times New Roman" w:hAnsi="Times New Roman"/>
      <w:sz w:val="28"/>
      <w:szCs w:val="20"/>
      <w:lang w:eastAsia="ru-RU"/>
    </w:rPr>
  </w:style>
  <w:style w:type="paragraph" w:styleId="26">
    <w:name w:val="List 2"/>
    <w:basedOn w:val="a"/>
    <w:rsid w:val="00C90064"/>
    <w:pPr>
      <w:spacing w:after="0" w:line="360" w:lineRule="auto"/>
      <w:ind w:firstLine="709"/>
      <w:jc w:val="both"/>
    </w:pPr>
    <w:rPr>
      <w:rFonts w:ascii="Times New Roman" w:hAnsi="Times New Roman"/>
      <w:sz w:val="28"/>
      <w:szCs w:val="20"/>
      <w:lang w:eastAsia="ru-RU"/>
    </w:rPr>
  </w:style>
  <w:style w:type="paragraph" w:customStyle="1" w:styleId="aff4">
    <w:name w:val="Следующий абзац"/>
    <w:basedOn w:val="a"/>
    <w:rsid w:val="00C90064"/>
    <w:pPr>
      <w:widowControl w:val="0"/>
      <w:spacing w:after="0" w:line="240" w:lineRule="auto"/>
      <w:ind w:firstLine="709"/>
      <w:jc w:val="both"/>
    </w:pPr>
    <w:rPr>
      <w:rFonts w:ascii="Times New Roman" w:hAnsi="Times New Roman"/>
      <w:sz w:val="28"/>
      <w:szCs w:val="28"/>
      <w:lang w:eastAsia="ru-RU"/>
    </w:rPr>
  </w:style>
  <w:style w:type="paragraph" w:customStyle="1" w:styleId="aff5">
    <w:name w:val="Нормальный"/>
    <w:basedOn w:val="a"/>
    <w:rsid w:val="00C90064"/>
    <w:pPr>
      <w:spacing w:after="0" w:line="360" w:lineRule="auto"/>
      <w:jc w:val="both"/>
    </w:pPr>
    <w:rPr>
      <w:rFonts w:ascii="Times New Roman" w:hAnsi="Times New Roman"/>
      <w:sz w:val="28"/>
      <w:szCs w:val="20"/>
      <w:lang w:eastAsia="ru-RU"/>
    </w:rPr>
  </w:style>
  <w:style w:type="paragraph" w:styleId="17">
    <w:name w:val="toc 1"/>
    <w:basedOn w:val="a"/>
    <w:next w:val="a"/>
    <w:autoRedefine/>
    <w:rsid w:val="00C90064"/>
    <w:pPr>
      <w:widowControl w:val="0"/>
      <w:tabs>
        <w:tab w:val="right" w:leader="dot" w:pos="9000"/>
      </w:tabs>
      <w:spacing w:after="0" w:line="240" w:lineRule="auto"/>
    </w:pPr>
    <w:rPr>
      <w:rFonts w:ascii="Times New Roman" w:hAnsi="Times New Roman"/>
      <w:b/>
      <w:noProof/>
      <w:sz w:val="28"/>
      <w:szCs w:val="20"/>
      <w:lang w:eastAsia="ru-RU"/>
    </w:rPr>
  </w:style>
  <w:style w:type="paragraph" w:customStyle="1" w:styleId="aff6">
    <w:name w:val="Комментарий"/>
    <w:basedOn w:val="a"/>
    <w:next w:val="a"/>
    <w:rsid w:val="00C90064"/>
    <w:pPr>
      <w:autoSpaceDE w:val="0"/>
      <w:autoSpaceDN w:val="0"/>
      <w:adjustRightInd w:val="0"/>
      <w:spacing w:after="0" w:line="240" w:lineRule="auto"/>
      <w:ind w:left="170"/>
      <w:jc w:val="both"/>
    </w:pPr>
    <w:rPr>
      <w:rFonts w:ascii="Arial" w:hAnsi="Arial"/>
      <w:i/>
      <w:iCs/>
      <w:color w:val="800080"/>
      <w:sz w:val="20"/>
      <w:szCs w:val="20"/>
      <w:lang w:eastAsia="ru-RU"/>
    </w:rPr>
  </w:style>
  <w:style w:type="paragraph" w:customStyle="1" w:styleId="aff7">
    <w:name w:val="мс"/>
    <w:rsid w:val="00C9006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harCharCarCarCharCharCarCarCharCharCarCarCharChar">
    <w:name w:val="Char Char Car Car Char Char Car Car Char Char Car Car Char Char"/>
    <w:basedOn w:val="a"/>
    <w:rsid w:val="00C90064"/>
    <w:pPr>
      <w:spacing w:after="160" w:line="240" w:lineRule="exact"/>
    </w:pPr>
    <w:rPr>
      <w:rFonts w:ascii="Times New Roman" w:hAnsi="Times New Roman"/>
      <w:sz w:val="20"/>
      <w:szCs w:val="20"/>
      <w:lang w:eastAsia="ru-RU"/>
    </w:rPr>
  </w:style>
  <w:style w:type="paragraph" w:customStyle="1" w:styleId="aff8">
    <w:name w:val="Знак"/>
    <w:basedOn w:val="a"/>
    <w:rsid w:val="00C90064"/>
    <w:pPr>
      <w:spacing w:after="160" w:line="240" w:lineRule="exact"/>
    </w:pPr>
    <w:rPr>
      <w:rFonts w:ascii="Times New Roman" w:hAnsi="Times New Roman"/>
      <w:noProof/>
      <w:sz w:val="20"/>
      <w:szCs w:val="20"/>
      <w:lang w:eastAsia="ru-RU"/>
    </w:rPr>
  </w:style>
  <w:style w:type="paragraph" w:customStyle="1" w:styleId="CharCharCarCarCharCharCarCarCharCharCarCarCharChar0">
    <w:name w:val="Char Char Car Car Char Char Car Car Char Char Car Car Char Char"/>
    <w:basedOn w:val="a"/>
    <w:rsid w:val="00C90064"/>
    <w:pPr>
      <w:spacing w:after="160" w:line="240" w:lineRule="exact"/>
    </w:pPr>
    <w:rPr>
      <w:rFonts w:ascii="Arial" w:hAnsi="Arial" w:cs="Arial"/>
      <w:noProof/>
      <w:sz w:val="20"/>
      <w:szCs w:val="20"/>
      <w:lang w:eastAsia="ru-RU"/>
    </w:rPr>
  </w:style>
  <w:style w:type="paragraph" w:customStyle="1" w:styleId="0">
    <w:name w:val="Стиль0"/>
    <w:rsid w:val="00C90064"/>
    <w:pPr>
      <w:spacing w:after="0" w:line="240" w:lineRule="auto"/>
      <w:jc w:val="both"/>
    </w:pPr>
    <w:rPr>
      <w:rFonts w:ascii="Arial" w:eastAsia="Times New Roman" w:hAnsi="Arial" w:cs="Times New Roman"/>
      <w:szCs w:val="20"/>
      <w:lang w:eastAsia="ru-RU"/>
    </w:rPr>
  </w:style>
  <w:style w:type="paragraph" w:styleId="aff9">
    <w:name w:val="caption"/>
    <w:basedOn w:val="a"/>
    <w:next w:val="a"/>
    <w:qFormat/>
    <w:rsid w:val="00C9006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hAnsi="Times New Roman"/>
      <w:b/>
      <w:sz w:val="20"/>
      <w:szCs w:val="20"/>
      <w:lang w:eastAsia="ru-RU"/>
    </w:rPr>
  </w:style>
  <w:style w:type="paragraph" w:customStyle="1" w:styleId="ConsPlusCell">
    <w:name w:val="ConsPlusCell"/>
    <w:rsid w:val="00C9006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fa">
    <w:name w:val="FollowedHyperlink"/>
    <w:rsid w:val="00C90064"/>
    <w:rPr>
      <w:color w:val="800080"/>
      <w:u w:val="single"/>
    </w:rPr>
  </w:style>
  <w:style w:type="paragraph" w:styleId="affb">
    <w:name w:val="footnote text"/>
    <w:basedOn w:val="a"/>
    <w:link w:val="affc"/>
    <w:rsid w:val="00C90064"/>
    <w:pPr>
      <w:spacing w:after="0" w:line="240" w:lineRule="auto"/>
    </w:pPr>
    <w:rPr>
      <w:rFonts w:ascii="Times New Roman" w:hAnsi="Times New Roman"/>
      <w:sz w:val="20"/>
      <w:szCs w:val="20"/>
      <w:lang w:val="x-none" w:eastAsia="ar-SA"/>
    </w:rPr>
  </w:style>
  <w:style w:type="character" w:customStyle="1" w:styleId="affc">
    <w:name w:val="Текст сноски Знак"/>
    <w:basedOn w:val="a0"/>
    <w:link w:val="affb"/>
    <w:rsid w:val="00C90064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paragraph" w:styleId="affd">
    <w:name w:val="List"/>
    <w:basedOn w:val="afd"/>
    <w:rsid w:val="00C90064"/>
    <w:pPr>
      <w:widowControl w:val="0"/>
      <w:spacing w:after="0" w:line="240" w:lineRule="auto"/>
      <w:jc w:val="both"/>
    </w:pPr>
    <w:rPr>
      <w:rFonts w:ascii="Times New Roman" w:hAnsi="Times New Roman" w:cs="Lohit Hindi"/>
      <w:sz w:val="28"/>
      <w:szCs w:val="20"/>
      <w:lang w:eastAsia="ar-SA"/>
    </w:rPr>
  </w:style>
  <w:style w:type="paragraph" w:customStyle="1" w:styleId="affe">
    <w:name w:val="Заголовок"/>
    <w:basedOn w:val="a"/>
    <w:next w:val="afd"/>
    <w:rsid w:val="00C90064"/>
    <w:pPr>
      <w:keepNext/>
      <w:spacing w:before="240" w:after="120" w:line="240" w:lineRule="auto"/>
      <w:jc w:val="both"/>
    </w:pPr>
    <w:rPr>
      <w:rFonts w:ascii="Arial" w:eastAsia="Droid Sans Fallback" w:hAnsi="Arial" w:cs="Lohit Hindi"/>
      <w:sz w:val="28"/>
      <w:szCs w:val="28"/>
      <w:lang w:eastAsia="ar-SA"/>
    </w:rPr>
  </w:style>
  <w:style w:type="paragraph" w:customStyle="1" w:styleId="18">
    <w:name w:val="Название1"/>
    <w:basedOn w:val="a"/>
    <w:rsid w:val="00C90064"/>
    <w:pPr>
      <w:suppressLineNumbers/>
      <w:spacing w:before="120" w:after="120" w:line="240" w:lineRule="auto"/>
      <w:jc w:val="both"/>
    </w:pPr>
    <w:rPr>
      <w:rFonts w:ascii="Times New Roman" w:hAnsi="Times New Roman" w:cs="Lohit Hindi"/>
      <w:i/>
      <w:iCs/>
      <w:sz w:val="24"/>
      <w:szCs w:val="24"/>
      <w:lang w:eastAsia="ar-SA"/>
    </w:rPr>
  </w:style>
  <w:style w:type="paragraph" w:customStyle="1" w:styleId="19">
    <w:name w:val="Указатель1"/>
    <w:basedOn w:val="a"/>
    <w:rsid w:val="00C90064"/>
    <w:pPr>
      <w:suppressLineNumbers/>
      <w:spacing w:after="0" w:line="240" w:lineRule="auto"/>
      <w:jc w:val="both"/>
    </w:pPr>
    <w:rPr>
      <w:rFonts w:ascii="Times New Roman" w:hAnsi="Times New Roman" w:cs="Lohit Hindi"/>
      <w:sz w:val="28"/>
      <w:szCs w:val="20"/>
      <w:lang w:eastAsia="ar-SA"/>
    </w:rPr>
  </w:style>
  <w:style w:type="paragraph" w:customStyle="1" w:styleId="1a">
    <w:name w:val="Текст1"/>
    <w:basedOn w:val="a"/>
    <w:rsid w:val="00C90064"/>
    <w:pPr>
      <w:spacing w:after="0" w:line="240" w:lineRule="auto"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xl36">
    <w:name w:val="xl36"/>
    <w:basedOn w:val="a"/>
    <w:rsid w:val="00C9006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</w:pPr>
    <w:rPr>
      <w:rFonts w:ascii="Times New Roman" w:hAnsi="Times New Roman"/>
      <w:b/>
      <w:bCs/>
      <w:sz w:val="28"/>
      <w:szCs w:val="28"/>
      <w:lang w:eastAsia="ar-SA"/>
    </w:rPr>
  </w:style>
  <w:style w:type="paragraph" w:customStyle="1" w:styleId="210">
    <w:name w:val="Список 21"/>
    <w:basedOn w:val="a"/>
    <w:rsid w:val="00C90064"/>
    <w:pPr>
      <w:spacing w:after="0" w:line="360" w:lineRule="auto"/>
      <w:ind w:firstLine="709"/>
      <w:jc w:val="both"/>
    </w:pPr>
    <w:rPr>
      <w:rFonts w:ascii="Times New Roman" w:hAnsi="Times New Roman"/>
      <w:sz w:val="28"/>
      <w:szCs w:val="20"/>
      <w:lang w:eastAsia="ar-SA"/>
    </w:rPr>
  </w:style>
  <w:style w:type="paragraph" w:customStyle="1" w:styleId="220">
    <w:name w:val="Основной текст с отступом 22"/>
    <w:basedOn w:val="a"/>
    <w:rsid w:val="00C90064"/>
    <w:pPr>
      <w:widowControl w:val="0"/>
      <w:spacing w:after="0" w:line="240" w:lineRule="auto"/>
      <w:ind w:left="1560" w:hanging="1560"/>
      <w:jc w:val="both"/>
    </w:pPr>
    <w:rPr>
      <w:rFonts w:ascii="SchoolBook" w:hAnsi="SchoolBook" w:cs="SchoolBook"/>
      <w:sz w:val="26"/>
      <w:szCs w:val="20"/>
      <w:lang w:eastAsia="ar-SA"/>
    </w:rPr>
  </w:style>
  <w:style w:type="paragraph" w:customStyle="1" w:styleId="1b">
    <w:name w:val="Название объекта1"/>
    <w:basedOn w:val="a"/>
    <w:next w:val="a"/>
    <w:rsid w:val="00C90064"/>
    <w:pPr>
      <w:overflowPunct w:val="0"/>
      <w:autoSpaceDE w:val="0"/>
      <w:spacing w:after="0" w:line="240" w:lineRule="auto"/>
    </w:pPr>
    <w:rPr>
      <w:rFonts w:ascii="Times New Roman" w:hAnsi="Times New Roman"/>
      <w:b/>
      <w:sz w:val="20"/>
      <w:szCs w:val="20"/>
      <w:lang w:eastAsia="ar-SA"/>
    </w:rPr>
  </w:style>
  <w:style w:type="paragraph" w:customStyle="1" w:styleId="constitle0">
    <w:name w:val="constitle"/>
    <w:basedOn w:val="a"/>
    <w:rsid w:val="00C90064"/>
    <w:pPr>
      <w:spacing w:after="0" w:line="240" w:lineRule="auto"/>
      <w:ind w:right="19772"/>
    </w:pPr>
    <w:rPr>
      <w:rFonts w:ascii="Arial" w:hAnsi="Arial" w:cs="Arial"/>
      <w:b/>
      <w:bCs/>
      <w:sz w:val="14"/>
      <w:szCs w:val="14"/>
      <w:lang w:eastAsia="ar-SA"/>
    </w:rPr>
  </w:style>
  <w:style w:type="paragraph" w:customStyle="1" w:styleId="310">
    <w:name w:val="Основной текст с отступом 31"/>
    <w:basedOn w:val="a"/>
    <w:rsid w:val="00C90064"/>
    <w:pPr>
      <w:spacing w:after="120" w:line="240" w:lineRule="auto"/>
      <w:ind w:left="283"/>
    </w:pPr>
    <w:rPr>
      <w:rFonts w:ascii="Times New Roman" w:hAnsi="Times New Roman"/>
      <w:sz w:val="16"/>
      <w:szCs w:val="16"/>
      <w:lang w:eastAsia="ar-SA"/>
    </w:rPr>
  </w:style>
  <w:style w:type="paragraph" w:customStyle="1" w:styleId="consnonformat0">
    <w:name w:val="consnonformat"/>
    <w:basedOn w:val="a"/>
    <w:rsid w:val="00C90064"/>
    <w:pPr>
      <w:spacing w:after="0" w:line="240" w:lineRule="auto"/>
      <w:ind w:right="19772"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u">
    <w:name w:val="u"/>
    <w:basedOn w:val="a"/>
    <w:rsid w:val="00C90064"/>
    <w:pPr>
      <w:spacing w:after="0" w:line="240" w:lineRule="auto"/>
      <w:ind w:firstLine="390"/>
      <w:jc w:val="both"/>
    </w:pPr>
    <w:rPr>
      <w:rFonts w:ascii="Times New Roman" w:hAnsi="Times New Roman"/>
      <w:color w:val="000000"/>
      <w:sz w:val="24"/>
      <w:szCs w:val="24"/>
      <w:lang w:eastAsia="ar-SA"/>
    </w:rPr>
  </w:style>
  <w:style w:type="paragraph" w:customStyle="1" w:styleId="r">
    <w:name w:val="r"/>
    <w:basedOn w:val="a"/>
    <w:rsid w:val="00C90064"/>
    <w:pPr>
      <w:spacing w:after="0" w:line="240" w:lineRule="auto"/>
      <w:ind w:firstLine="390"/>
      <w:jc w:val="right"/>
    </w:pPr>
    <w:rPr>
      <w:rFonts w:ascii="Times New Roman" w:hAnsi="Times New Roman"/>
      <w:color w:val="000000"/>
      <w:sz w:val="24"/>
      <w:szCs w:val="24"/>
      <w:lang w:eastAsia="ar-SA"/>
    </w:rPr>
  </w:style>
  <w:style w:type="paragraph" w:customStyle="1" w:styleId="311">
    <w:name w:val="Основной текст 31"/>
    <w:basedOn w:val="a"/>
    <w:rsid w:val="00C90064"/>
    <w:pPr>
      <w:spacing w:after="120" w:line="240" w:lineRule="auto"/>
    </w:pPr>
    <w:rPr>
      <w:rFonts w:ascii="Times New Roman" w:hAnsi="Times New Roman"/>
      <w:sz w:val="16"/>
      <w:szCs w:val="16"/>
      <w:lang w:eastAsia="ar-SA"/>
    </w:rPr>
  </w:style>
  <w:style w:type="paragraph" w:customStyle="1" w:styleId="1c">
    <w:name w:val="Знак1 Знак Знак Знак"/>
    <w:basedOn w:val="a"/>
    <w:rsid w:val="00C90064"/>
    <w:pPr>
      <w:spacing w:after="0" w:line="240" w:lineRule="auto"/>
    </w:pPr>
    <w:rPr>
      <w:rFonts w:ascii="Verdana" w:hAnsi="Verdana" w:cs="Verdana"/>
      <w:sz w:val="20"/>
      <w:szCs w:val="20"/>
      <w:lang w:val="en-US" w:eastAsia="ar-SA"/>
    </w:rPr>
  </w:style>
  <w:style w:type="paragraph" w:customStyle="1" w:styleId="1d">
    <w:name w:val="Знак1"/>
    <w:basedOn w:val="a"/>
    <w:rsid w:val="00C90064"/>
    <w:pPr>
      <w:spacing w:before="280" w:after="280" w:line="240" w:lineRule="auto"/>
    </w:pPr>
    <w:rPr>
      <w:rFonts w:ascii="Tahoma" w:hAnsi="Tahoma" w:cs="Tahoma"/>
      <w:sz w:val="20"/>
      <w:szCs w:val="20"/>
      <w:lang w:val="en-US" w:eastAsia="ar-SA"/>
    </w:rPr>
  </w:style>
  <w:style w:type="paragraph" w:customStyle="1" w:styleId="style1">
    <w:name w:val="style1"/>
    <w:basedOn w:val="a"/>
    <w:rsid w:val="00C90064"/>
    <w:pPr>
      <w:spacing w:before="280" w:after="280" w:line="240" w:lineRule="auto"/>
    </w:pPr>
    <w:rPr>
      <w:rFonts w:ascii="Times New Roman" w:hAnsi="Times New Roman"/>
      <w:sz w:val="24"/>
      <w:szCs w:val="24"/>
      <w:lang w:eastAsia="ar-SA"/>
    </w:rPr>
  </w:style>
  <w:style w:type="paragraph" w:customStyle="1" w:styleId="211">
    <w:name w:val="Основной текст 21"/>
    <w:basedOn w:val="a"/>
    <w:rsid w:val="00C90064"/>
    <w:pPr>
      <w:spacing w:after="120" w:line="480" w:lineRule="auto"/>
      <w:jc w:val="both"/>
    </w:pPr>
    <w:rPr>
      <w:rFonts w:ascii="Times New Roman" w:hAnsi="Times New Roman"/>
      <w:sz w:val="28"/>
      <w:szCs w:val="20"/>
      <w:lang w:eastAsia="ar-SA"/>
    </w:rPr>
  </w:style>
  <w:style w:type="paragraph" w:customStyle="1" w:styleId="xl22">
    <w:name w:val="xl22"/>
    <w:basedOn w:val="a"/>
    <w:rsid w:val="00C9006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</w:pPr>
    <w:rPr>
      <w:rFonts w:ascii="Times New Roman" w:hAnsi="Times New Roman"/>
      <w:b/>
      <w:bCs/>
      <w:sz w:val="24"/>
      <w:szCs w:val="24"/>
      <w:lang w:eastAsia="ar-SA"/>
    </w:rPr>
  </w:style>
  <w:style w:type="paragraph" w:customStyle="1" w:styleId="xl23">
    <w:name w:val="xl23"/>
    <w:basedOn w:val="a"/>
    <w:rsid w:val="00C9006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</w:pPr>
    <w:rPr>
      <w:rFonts w:ascii="Times New Roman" w:hAnsi="Times New Roman"/>
      <w:b/>
      <w:bCs/>
      <w:sz w:val="24"/>
      <w:szCs w:val="24"/>
      <w:lang w:eastAsia="ar-SA"/>
    </w:rPr>
  </w:style>
  <w:style w:type="paragraph" w:customStyle="1" w:styleId="xl24">
    <w:name w:val="xl24"/>
    <w:basedOn w:val="a"/>
    <w:rsid w:val="00C9006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</w:pPr>
    <w:rPr>
      <w:rFonts w:ascii="Times New Roman" w:hAnsi="Times New Roman"/>
      <w:sz w:val="24"/>
      <w:szCs w:val="24"/>
      <w:lang w:eastAsia="ar-SA"/>
    </w:rPr>
  </w:style>
  <w:style w:type="paragraph" w:customStyle="1" w:styleId="xl25">
    <w:name w:val="xl25"/>
    <w:basedOn w:val="a"/>
    <w:rsid w:val="00C9006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</w:pPr>
    <w:rPr>
      <w:rFonts w:ascii="Times New Roman" w:hAnsi="Times New Roman"/>
      <w:sz w:val="24"/>
      <w:szCs w:val="24"/>
      <w:lang w:eastAsia="ar-SA"/>
    </w:rPr>
  </w:style>
  <w:style w:type="paragraph" w:customStyle="1" w:styleId="xl26">
    <w:name w:val="xl26"/>
    <w:basedOn w:val="a"/>
    <w:rsid w:val="00C9006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</w:pPr>
    <w:rPr>
      <w:rFonts w:ascii="Times New Roman" w:hAnsi="Times New Roman"/>
      <w:sz w:val="24"/>
      <w:szCs w:val="24"/>
      <w:lang w:eastAsia="ar-SA"/>
    </w:rPr>
  </w:style>
  <w:style w:type="paragraph" w:customStyle="1" w:styleId="212">
    <w:name w:val="Маркированный список 21"/>
    <w:basedOn w:val="a"/>
    <w:rsid w:val="00C90064"/>
    <w:pPr>
      <w:tabs>
        <w:tab w:val="left" w:pos="643"/>
      </w:tabs>
      <w:spacing w:after="0" w:line="240" w:lineRule="auto"/>
      <w:ind w:left="643" w:hanging="360"/>
    </w:pPr>
    <w:rPr>
      <w:rFonts w:ascii="Times New Roman" w:hAnsi="Times New Roman"/>
      <w:sz w:val="24"/>
      <w:szCs w:val="24"/>
      <w:lang w:eastAsia="ar-SA"/>
    </w:rPr>
  </w:style>
  <w:style w:type="paragraph" w:customStyle="1" w:styleId="312">
    <w:name w:val="Маркированный список 31"/>
    <w:basedOn w:val="a"/>
    <w:rsid w:val="00C90064"/>
    <w:pPr>
      <w:tabs>
        <w:tab w:val="left" w:pos="926"/>
      </w:tabs>
      <w:spacing w:after="0" w:line="240" w:lineRule="auto"/>
      <w:ind w:left="926" w:hanging="360"/>
    </w:pPr>
    <w:rPr>
      <w:rFonts w:ascii="Times New Roman" w:hAnsi="Times New Roman"/>
      <w:sz w:val="24"/>
      <w:szCs w:val="24"/>
      <w:lang w:eastAsia="ar-SA"/>
    </w:rPr>
  </w:style>
  <w:style w:type="paragraph" w:customStyle="1" w:styleId="213">
    <w:name w:val="Основной текст с отступом 21"/>
    <w:basedOn w:val="a"/>
    <w:rsid w:val="00C90064"/>
    <w:pPr>
      <w:widowControl w:val="0"/>
      <w:suppressAutoHyphens/>
      <w:spacing w:after="0" w:line="240" w:lineRule="auto"/>
      <w:ind w:firstLine="900"/>
    </w:pPr>
    <w:rPr>
      <w:rFonts w:ascii="Times New Roman" w:eastAsia="Andale Sans UI" w:hAnsi="Times New Roman"/>
      <w:kern w:val="2"/>
      <w:sz w:val="28"/>
      <w:szCs w:val="24"/>
      <w:lang w:eastAsia="ar-SA"/>
    </w:rPr>
  </w:style>
  <w:style w:type="paragraph" w:customStyle="1" w:styleId="afff">
    <w:name w:val="Заголовок таблицы"/>
    <w:basedOn w:val="ae"/>
    <w:rsid w:val="00C90064"/>
    <w:pPr>
      <w:suppressAutoHyphens w:val="0"/>
      <w:jc w:val="center"/>
    </w:pPr>
    <w:rPr>
      <w:b/>
      <w:bCs/>
      <w:sz w:val="28"/>
      <w:szCs w:val="20"/>
    </w:rPr>
  </w:style>
  <w:style w:type="paragraph" w:customStyle="1" w:styleId="afff0">
    <w:name w:val="Содержимое врезки"/>
    <w:basedOn w:val="afd"/>
    <w:rsid w:val="00C90064"/>
    <w:pPr>
      <w:widowControl w:val="0"/>
      <w:spacing w:after="0" w:line="240" w:lineRule="auto"/>
      <w:jc w:val="both"/>
    </w:pPr>
    <w:rPr>
      <w:rFonts w:ascii="Times New Roman" w:hAnsi="Times New Roman"/>
      <w:sz w:val="28"/>
      <w:szCs w:val="20"/>
      <w:lang w:eastAsia="ar-SA"/>
    </w:rPr>
  </w:style>
  <w:style w:type="paragraph" w:customStyle="1" w:styleId="27">
    <w:name w:val="Название2"/>
    <w:basedOn w:val="a"/>
    <w:rsid w:val="00C90064"/>
    <w:pPr>
      <w:suppressLineNumbers/>
      <w:spacing w:before="120" w:after="120" w:line="240" w:lineRule="auto"/>
      <w:jc w:val="both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28">
    <w:name w:val="Указатель2"/>
    <w:basedOn w:val="a"/>
    <w:rsid w:val="00C90064"/>
    <w:pPr>
      <w:suppressLineNumbers/>
      <w:spacing w:after="0" w:line="240" w:lineRule="auto"/>
      <w:jc w:val="both"/>
    </w:pPr>
    <w:rPr>
      <w:rFonts w:ascii="Arial" w:hAnsi="Arial" w:cs="Tahoma"/>
      <w:sz w:val="28"/>
      <w:szCs w:val="20"/>
      <w:lang w:eastAsia="ar-SA"/>
    </w:rPr>
  </w:style>
  <w:style w:type="paragraph" w:customStyle="1" w:styleId="29">
    <w:name w:val="Текст2"/>
    <w:basedOn w:val="a"/>
    <w:rsid w:val="00C90064"/>
    <w:pPr>
      <w:spacing w:after="0" w:line="240" w:lineRule="auto"/>
      <w:jc w:val="both"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221">
    <w:name w:val="Маркированный список 22"/>
    <w:basedOn w:val="a"/>
    <w:rsid w:val="00C90064"/>
    <w:pPr>
      <w:tabs>
        <w:tab w:val="left" w:pos="643"/>
      </w:tabs>
      <w:spacing w:after="0" w:line="240" w:lineRule="auto"/>
      <w:ind w:left="643" w:hanging="360"/>
    </w:pPr>
    <w:rPr>
      <w:rFonts w:ascii="Times New Roman" w:hAnsi="Times New Roman"/>
      <w:sz w:val="24"/>
      <w:szCs w:val="24"/>
      <w:lang w:eastAsia="ar-SA"/>
    </w:rPr>
  </w:style>
  <w:style w:type="paragraph" w:customStyle="1" w:styleId="320">
    <w:name w:val="Маркированный список 32"/>
    <w:basedOn w:val="a"/>
    <w:rsid w:val="00C90064"/>
    <w:pPr>
      <w:tabs>
        <w:tab w:val="left" w:pos="926"/>
      </w:tabs>
      <w:spacing w:after="0" w:line="240" w:lineRule="auto"/>
      <w:ind w:left="926" w:hanging="360"/>
    </w:pPr>
    <w:rPr>
      <w:rFonts w:ascii="Times New Roman" w:hAnsi="Times New Roman"/>
      <w:sz w:val="24"/>
      <w:szCs w:val="24"/>
      <w:lang w:eastAsia="ar-SA"/>
    </w:rPr>
  </w:style>
  <w:style w:type="paragraph" w:customStyle="1" w:styleId="222">
    <w:name w:val="Основной текст 22"/>
    <w:basedOn w:val="a"/>
    <w:rsid w:val="00C90064"/>
    <w:pPr>
      <w:spacing w:after="0" w:line="240" w:lineRule="auto"/>
      <w:jc w:val="both"/>
    </w:pPr>
    <w:rPr>
      <w:rFonts w:ascii="Times New Roman" w:hAnsi="Times New Roman"/>
      <w:sz w:val="28"/>
      <w:szCs w:val="24"/>
      <w:lang w:eastAsia="ar-SA"/>
    </w:rPr>
  </w:style>
  <w:style w:type="paragraph" w:customStyle="1" w:styleId="230">
    <w:name w:val="Основной текст с отступом 23"/>
    <w:basedOn w:val="a"/>
    <w:rsid w:val="00C90064"/>
    <w:pPr>
      <w:spacing w:after="0" w:line="240" w:lineRule="auto"/>
      <w:ind w:firstLine="900"/>
    </w:pPr>
    <w:rPr>
      <w:rFonts w:ascii="Times New Roman" w:hAnsi="Times New Roman"/>
      <w:sz w:val="28"/>
      <w:szCs w:val="24"/>
      <w:lang w:eastAsia="ar-SA"/>
    </w:rPr>
  </w:style>
  <w:style w:type="paragraph" w:customStyle="1" w:styleId="321">
    <w:name w:val="Основной текст с отступом 32"/>
    <w:basedOn w:val="a"/>
    <w:rsid w:val="00C90064"/>
    <w:pPr>
      <w:spacing w:after="0" w:line="240" w:lineRule="auto"/>
      <w:ind w:firstLine="900"/>
      <w:jc w:val="both"/>
    </w:pPr>
    <w:rPr>
      <w:rFonts w:ascii="Times New Roman" w:hAnsi="Times New Roman"/>
      <w:color w:val="000000"/>
      <w:sz w:val="28"/>
      <w:szCs w:val="24"/>
      <w:lang w:eastAsia="ar-SA"/>
    </w:rPr>
  </w:style>
  <w:style w:type="paragraph" w:customStyle="1" w:styleId="322">
    <w:name w:val="Основной текст 32"/>
    <w:basedOn w:val="a"/>
    <w:rsid w:val="00C90064"/>
    <w:pPr>
      <w:spacing w:after="0" w:line="240" w:lineRule="auto"/>
      <w:jc w:val="both"/>
    </w:pPr>
    <w:rPr>
      <w:rFonts w:ascii="Times New Roman" w:hAnsi="Times New Roman"/>
      <w:sz w:val="24"/>
      <w:szCs w:val="24"/>
      <w:lang w:eastAsia="ar-SA"/>
    </w:rPr>
  </w:style>
  <w:style w:type="paragraph" w:customStyle="1" w:styleId="1e">
    <w:name w:val="Абзац списка1"/>
    <w:basedOn w:val="a"/>
    <w:rsid w:val="00C90064"/>
    <w:pPr>
      <w:suppressAutoHyphens/>
      <w:spacing w:after="0" w:line="240" w:lineRule="auto"/>
      <w:ind w:left="720" w:firstLine="851"/>
      <w:jc w:val="both"/>
    </w:pPr>
    <w:rPr>
      <w:rFonts w:cs="Calibri"/>
      <w:lang w:eastAsia="ar-SA"/>
    </w:rPr>
  </w:style>
  <w:style w:type="character" w:customStyle="1" w:styleId="WW8Num1z0">
    <w:name w:val="WW8Num1z0"/>
    <w:rsid w:val="00C90064"/>
    <w:rPr>
      <w:rFonts w:ascii="Symbol" w:hAnsi="Symbol" w:cs="Symbol" w:hint="default"/>
    </w:rPr>
  </w:style>
  <w:style w:type="character" w:customStyle="1" w:styleId="WW8Num2z0">
    <w:name w:val="WW8Num2z0"/>
    <w:rsid w:val="00C90064"/>
    <w:rPr>
      <w:rFonts w:ascii="Symbol" w:hAnsi="Symbol" w:cs="Symbol" w:hint="default"/>
    </w:rPr>
  </w:style>
  <w:style w:type="character" w:customStyle="1" w:styleId="WW8Num4z0">
    <w:name w:val="WW8Num4z0"/>
    <w:rsid w:val="00C90064"/>
    <w:rPr>
      <w:rFonts w:ascii="Times New Roman" w:hAnsi="Times New Roman" w:cs="Times New Roman" w:hint="default"/>
    </w:rPr>
  </w:style>
  <w:style w:type="character" w:customStyle="1" w:styleId="WW8Num5z0">
    <w:name w:val="WW8Num5z0"/>
    <w:rsid w:val="00C90064"/>
    <w:rPr>
      <w:rFonts w:ascii="Times New Roman" w:hAnsi="Times New Roman" w:cs="Times New Roman" w:hint="default"/>
    </w:rPr>
  </w:style>
  <w:style w:type="character" w:customStyle="1" w:styleId="WW8Num15z0">
    <w:name w:val="WW8Num15z0"/>
    <w:rsid w:val="00C90064"/>
    <w:rPr>
      <w:rFonts w:ascii="Symbol" w:hAnsi="Symbol" w:cs="Symbol" w:hint="default"/>
    </w:rPr>
  </w:style>
  <w:style w:type="character" w:customStyle="1" w:styleId="WW8Num15z1">
    <w:name w:val="WW8Num15z1"/>
    <w:rsid w:val="00C90064"/>
    <w:rPr>
      <w:rFonts w:ascii="Courier New" w:hAnsi="Courier New" w:cs="Courier New" w:hint="default"/>
    </w:rPr>
  </w:style>
  <w:style w:type="character" w:customStyle="1" w:styleId="WW8Num15z2">
    <w:name w:val="WW8Num15z2"/>
    <w:rsid w:val="00C90064"/>
    <w:rPr>
      <w:rFonts w:ascii="Wingdings" w:hAnsi="Wingdings" w:cs="Wingdings" w:hint="default"/>
    </w:rPr>
  </w:style>
  <w:style w:type="character" w:customStyle="1" w:styleId="WW8Num18z1">
    <w:name w:val="WW8Num18z1"/>
    <w:rsid w:val="00C90064"/>
    <w:rPr>
      <w:i w:val="0"/>
      <w:iCs w:val="0"/>
    </w:rPr>
  </w:style>
  <w:style w:type="character" w:customStyle="1" w:styleId="WW8Num19z0">
    <w:name w:val="WW8Num19z0"/>
    <w:rsid w:val="00C90064"/>
    <w:rPr>
      <w:rFonts w:ascii="Symbol" w:hAnsi="Symbol" w:cs="Symbol" w:hint="default"/>
    </w:rPr>
  </w:style>
  <w:style w:type="character" w:customStyle="1" w:styleId="WW8Num19z1">
    <w:name w:val="WW8Num19z1"/>
    <w:rsid w:val="00C90064"/>
    <w:rPr>
      <w:rFonts w:ascii="Courier New" w:hAnsi="Courier New" w:cs="Courier New" w:hint="default"/>
    </w:rPr>
  </w:style>
  <w:style w:type="character" w:customStyle="1" w:styleId="WW8Num19z2">
    <w:name w:val="WW8Num19z2"/>
    <w:rsid w:val="00C90064"/>
    <w:rPr>
      <w:rFonts w:ascii="Wingdings" w:hAnsi="Wingdings" w:cs="Wingdings" w:hint="default"/>
    </w:rPr>
  </w:style>
  <w:style w:type="character" w:customStyle="1" w:styleId="WW8Num24z0">
    <w:name w:val="WW8Num24z0"/>
    <w:rsid w:val="00C90064"/>
    <w:rPr>
      <w:b w:val="0"/>
      <w:bCs w:val="0"/>
      <w:i w:val="0"/>
      <w:iCs w:val="0"/>
    </w:rPr>
  </w:style>
  <w:style w:type="character" w:customStyle="1" w:styleId="WW8Num27z0">
    <w:name w:val="WW8Num27z0"/>
    <w:rsid w:val="00C90064"/>
    <w:rPr>
      <w:rFonts w:ascii="Symbol" w:hAnsi="Symbol" w:cs="Symbol" w:hint="default"/>
    </w:rPr>
  </w:style>
  <w:style w:type="character" w:customStyle="1" w:styleId="WW8Num27z1">
    <w:name w:val="WW8Num27z1"/>
    <w:rsid w:val="00C90064"/>
    <w:rPr>
      <w:rFonts w:ascii="Courier New" w:hAnsi="Courier New" w:cs="Courier New" w:hint="default"/>
    </w:rPr>
  </w:style>
  <w:style w:type="character" w:customStyle="1" w:styleId="WW8Num27z2">
    <w:name w:val="WW8Num27z2"/>
    <w:rsid w:val="00C90064"/>
    <w:rPr>
      <w:rFonts w:ascii="Wingdings" w:hAnsi="Wingdings" w:cs="Wingdings" w:hint="default"/>
    </w:rPr>
  </w:style>
  <w:style w:type="character" w:customStyle="1" w:styleId="WW8Num34z0">
    <w:name w:val="WW8Num34z0"/>
    <w:rsid w:val="00C90064"/>
    <w:rPr>
      <w:b w:val="0"/>
      <w:bCs w:val="0"/>
    </w:rPr>
  </w:style>
  <w:style w:type="character" w:customStyle="1" w:styleId="WW8Num40z0">
    <w:name w:val="WW8Num40z0"/>
    <w:rsid w:val="00C90064"/>
    <w:rPr>
      <w:rFonts w:ascii="Symbol" w:hAnsi="Symbol" w:cs="Symbol" w:hint="default"/>
    </w:rPr>
  </w:style>
  <w:style w:type="character" w:customStyle="1" w:styleId="WW8Num40z1">
    <w:name w:val="WW8Num40z1"/>
    <w:rsid w:val="00C90064"/>
    <w:rPr>
      <w:rFonts w:ascii="Courier New" w:hAnsi="Courier New" w:cs="Courier New" w:hint="default"/>
    </w:rPr>
  </w:style>
  <w:style w:type="character" w:customStyle="1" w:styleId="WW8Num40z2">
    <w:name w:val="WW8Num40z2"/>
    <w:rsid w:val="00C90064"/>
    <w:rPr>
      <w:rFonts w:ascii="Wingdings" w:hAnsi="Wingdings" w:cs="Wingdings" w:hint="default"/>
    </w:rPr>
  </w:style>
  <w:style w:type="character" w:customStyle="1" w:styleId="WW8Num42z0">
    <w:name w:val="WW8Num42z0"/>
    <w:rsid w:val="00C90064"/>
    <w:rPr>
      <w:rFonts w:ascii="Times New Roman" w:eastAsia="Times New Roman" w:hAnsi="Times New Roman" w:cs="Times New Roman" w:hint="default"/>
    </w:rPr>
  </w:style>
  <w:style w:type="character" w:customStyle="1" w:styleId="WW8Num42z1">
    <w:name w:val="WW8Num42z1"/>
    <w:rsid w:val="00C90064"/>
    <w:rPr>
      <w:rFonts w:ascii="Courier New" w:hAnsi="Courier New" w:cs="Courier New" w:hint="default"/>
    </w:rPr>
  </w:style>
  <w:style w:type="character" w:customStyle="1" w:styleId="WW8Num42z2">
    <w:name w:val="WW8Num42z2"/>
    <w:rsid w:val="00C90064"/>
    <w:rPr>
      <w:rFonts w:ascii="Wingdings" w:hAnsi="Wingdings" w:cs="Wingdings" w:hint="default"/>
    </w:rPr>
  </w:style>
  <w:style w:type="character" w:customStyle="1" w:styleId="WW8Num42z3">
    <w:name w:val="WW8Num42z3"/>
    <w:rsid w:val="00C90064"/>
    <w:rPr>
      <w:rFonts w:ascii="Symbol" w:hAnsi="Symbol" w:cs="Symbol" w:hint="default"/>
    </w:rPr>
  </w:style>
  <w:style w:type="character" w:customStyle="1" w:styleId="WW8Num45z0">
    <w:name w:val="WW8Num45z0"/>
    <w:rsid w:val="00C90064"/>
    <w:rPr>
      <w:rFonts w:ascii="Symbol" w:hAnsi="Symbol" w:cs="Symbol" w:hint="default"/>
    </w:rPr>
  </w:style>
  <w:style w:type="character" w:customStyle="1" w:styleId="WW8Num45z1">
    <w:name w:val="WW8Num45z1"/>
    <w:rsid w:val="00C90064"/>
    <w:rPr>
      <w:rFonts w:ascii="Courier New" w:hAnsi="Courier New" w:cs="Courier New" w:hint="default"/>
    </w:rPr>
  </w:style>
  <w:style w:type="character" w:customStyle="1" w:styleId="WW8Num45z2">
    <w:name w:val="WW8Num45z2"/>
    <w:rsid w:val="00C90064"/>
    <w:rPr>
      <w:rFonts w:ascii="Wingdings" w:hAnsi="Wingdings" w:cs="Wingdings" w:hint="default"/>
    </w:rPr>
  </w:style>
  <w:style w:type="character" w:customStyle="1" w:styleId="WW8Num46z0">
    <w:name w:val="WW8Num46z0"/>
    <w:rsid w:val="00C90064"/>
    <w:rPr>
      <w:rFonts w:ascii="Symbol" w:hAnsi="Symbol" w:cs="Symbol" w:hint="default"/>
    </w:rPr>
  </w:style>
  <w:style w:type="character" w:customStyle="1" w:styleId="WW8Num46z1">
    <w:name w:val="WW8Num46z1"/>
    <w:rsid w:val="00C90064"/>
    <w:rPr>
      <w:rFonts w:ascii="Courier New" w:hAnsi="Courier New" w:cs="Courier New" w:hint="default"/>
    </w:rPr>
  </w:style>
  <w:style w:type="character" w:customStyle="1" w:styleId="WW8Num46z2">
    <w:name w:val="WW8Num46z2"/>
    <w:rsid w:val="00C90064"/>
    <w:rPr>
      <w:rFonts w:ascii="Wingdings" w:hAnsi="Wingdings" w:cs="Wingdings" w:hint="default"/>
    </w:rPr>
  </w:style>
  <w:style w:type="character" w:customStyle="1" w:styleId="1f">
    <w:name w:val="Основной шрифт абзаца1"/>
    <w:rsid w:val="00C90064"/>
  </w:style>
  <w:style w:type="character" w:customStyle="1" w:styleId="afff1">
    <w:name w:val="Знак Знак"/>
    <w:rsid w:val="00C90064"/>
    <w:rPr>
      <w:rFonts w:ascii="Courier New" w:hAnsi="Courier New" w:cs="Courier New" w:hint="default"/>
      <w:lang w:val="ru-RU" w:eastAsia="ar-SA" w:bidi="ar-SA"/>
    </w:rPr>
  </w:style>
  <w:style w:type="character" w:customStyle="1" w:styleId="1f0">
    <w:name w:val="Знак Знак1"/>
    <w:rsid w:val="00C90064"/>
    <w:rPr>
      <w:rFonts w:ascii="Courier New" w:eastAsia="Calibri" w:hAnsi="Courier New" w:cs="Courier New" w:hint="default"/>
      <w:sz w:val="28"/>
      <w:szCs w:val="28"/>
      <w:lang w:val="ru-RU" w:eastAsia="ar-SA" w:bidi="ar-SA"/>
    </w:rPr>
  </w:style>
  <w:style w:type="character" w:customStyle="1" w:styleId="a10">
    <w:name w:val="a1"/>
    <w:rsid w:val="00C90064"/>
    <w:rPr>
      <w:b/>
      <w:bCs/>
      <w:color w:val="000080"/>
    </w:rPr>
  </w:style>
  <w:style w:type="character" w:customStyle="1" w:styleId="afff2">
    <w:name w:val="Символ сноски"/>
    <w:rsid w:val="00C90064"/>
    <w:rPr>
      <w:vertAlign w:val="superscript"/>
    </w:rPr>
  </w:style>
  <w:style w:type="character" w:customStyle="1" w:styleId="fontstyle24">
    <w:name w:val="fontstyle24"/>
    <w:rsid w:val="00C90064"/>
  </w:style>
  <w:style w:type="character" w:customStyle="1" w:styleId="36">
    <w:name w:val="Знак Знак3"/>
    <w:rsid w:val="00C90064"/>
    <w:rPr>
      <w:rFonts w:ascii="Cambria" w:eastAsia="Times New Roman" w:hAnsi="Cambria" w:cs="Times New Roman" w:hint="default"/>
      <w:sz w:val="22"/>
      <w:szCs w:val="22"/>
    </w:rPr>
  </w:style>
  <w:style w:type="character" w:customStyle="1" w:styleId="41">
    <w:name w:val="Знак Знак4"/>
    <w:rsid w:val="00C90064"/>
    <w:rPr>
      <w:sz w:val="28"/>
      <w:szCs w:val="24"/>
    </w:rPr>
  </w:style>
  <w:style w:type="character" w:customStyle="1" w:styleId="WW8Num6z0">
    <w:name w:val="WW8Num6z0"/>
    <w:rsid w:val="00C90064"/>
    <w:rPr>
      <w:rFonts w:ascii="Times New Roman" w:hAnsi="Times New Roman" w:cs="Times New Roman" w:hint="default"/>
      <w:i w:val="0"/>
      <w:iCs w:val="0"/>
    </w:rPr>
  </w:style>
  <w:style w:type="character" w:customStyle="1" w:styleId="WW8Num7z0">
    <w:name w:val="WW8Num7z0"/>
    <w:rsid w:val="00C90064"/>
    <w:rPr>
      <w:rFonts w:ascii="Times New Roman" w:hAnsi="Times New Roman" w:cs="Times New Roman" w:hint="default"/>
    </w:rPr>
  </w:style>
  <w:style w:type="character" w:customStyle="1" w:styleId="WW8Num10z0">
    <w:name w:val="WW8Num10z0"/>
    <w:rsid w:val="00C90064"/>
    <w:rPr>
      <w:rFonts w:ascii="Times New Roman" w:hAnsi="Times New Roman" w:cs="Times New Roman" w:hint="default"/>
    </w:rPr>
  </w:style>
  <w:style w:type="character" w:customStyle="1" w:styleId="WW8Num10z1">
    <w:name w:val="WW8Num10z1"/>
    <w:rsid w:val="00C90064"/>
    <w:rPr>
      <w:rFonts w:ascii="Courier New" w:hAnsi="Courier New" w:cs="Courier New" w:hint="default"/>
    </w:rPr>
  </w:style>
  <w:style w:type="character" w:customStyle="1" w:styleId="WW8Num10z2">
    <w:name w:val="WW8Num10z2"/>
    <w:rsid w:val="00C90064"/>
    <w:rPr>
      <w:rFonts w:ascii="Wingdings" w:hAnsi="Wingdings" w:cs="Wingdings" w:hint="default"/>
    </w:rPr>
  </w:style>
  <w:style w:type="character" w:customStyle="1" w:styleId="WW8Num10z3">
    <w:name w:val="WW8Num10z3"/>
    <w:rsid w:val="00C90064"/>
    <w:rPr>
      <w:rFonts w:ascii="Symbol" w:hAnsi="Symbol" w:cs="Symbol" w:hint="default"/>
    </w:rPr>
  </w:style>
  <w:style w:type="character" w:customStyle="1" w:styleId="Absatz-Standardschriftart">
    <w:name w:val="Absatz-Standardschriftart"/>
    <w:rsid w:val="00C90064"/>
  </w:style>
  <w:style w:type="character" w:customStyle="1" w:styleId="WW8Num8z0">
    <w:name w:val="WW8Num8z0"/>
    <w:rsid w:val="00C90064"/>
    <w:rPr>
      <w:rFonts w:ascii="Times New Roman" w:hAnsi="Times New Roman" w:cs="Times New Roman" w:hint="default"/>
      <w:i w:val="0"/>
      <w:iCs w:val="0"/>
    </w:rPr>
  </w:style>
  <w:style w:type="character" w:customStyle="1" w:styleId="WW8Num9z0">
    <w:name w:val="WW8Num9z0"/>
    <w:rsid w:val="00C90064"/>
    <w:rPr>
      <w:rFonts w:ascii="Times New Roman" w:hAnsi="Times New Roman" w:cs="Times New Roman" w:hint="default"/>
    </w:rPr>
  </w:style>
  <w:style w:type="character" w:customStyle="1" w:styleId="WW8Num12z0">
    <w:name w:val="WW8Num12z0"/>
    <w:rsid w:val="00C90064"/>
    <w:rPr>
      <w:rFonts w:ascii="Times New Roman" w:hAnsi="Times New Roman" w:cs="Times New Roman" w:hint="default"/>
      <w:i w:val="0"/>
      <w:iCs w:val="0"/>
    </w:rPr>
  </w:style>
  <w:style w:type="character" w:customStyle="1" w:styleId="WW8Num12z1">
    <w:name w:val="WW8Num12z1"/>
    <w:rsid w:val="00C90064"/>
    <w:rPr>
      <w:rFonts w:ascii="Times New Roman" w:hAnsi="Times New Roman" w:cs="Times New Roman" w:hint="default"/>
    </w:rPr>
  </w:style>
  <w:style w:type="character" w:customStyle="1" w:styleId="WW8Num12z2">
    <w:name w:val="WW8Num12z2"/>
    <w:rsid w:val="00C90064"/>
    <w:rPr>
      <w:rFonts w:ascii="Wingdings" w:hAnsi="Wingdings" w:cs="Wingdings" w:hint="default"/>
    </w:rPr>
  </w:style>
  <w:style w:type="character" w:customStyle="1" w:styleId="WW8Num12z3">
    <w:name w:val="WW8Num12z3"/>
    <w:rsid w:val="00C90064"/>
    <w:rPr>
      <w:rFonts w:ascii="Symbol" w:hAnsi="Symbol" w:cs="Symbol" w:hint="default"/>
    </w:rPr>
  </w:style>
  <w:style w:type="character" w:customStyle="1" w:styleId="WW8Num26z0">
    <w:name w:val="WW8Num26z0"/>
    <w:rsid w:val="00C90064"/>
    <w:rPr>
      <w:b w:val="0"/>
      <w:bCs w:val="0"/>
    </w:rPr>
  </w:style>
  <w:style w:type="character" w:customStyle="1" w:styleId="WW8Num29z0">
    <w:name w:val="WW8Num29z0"/>
    <w:rsid w:val="00C90064"/>
    <w:rPr>
      <w:rFonts w:ascii="Times New Roman" w:eastAsia="Times New Roman" w:hAnsi="Times New Roman" w:cs="Times New Roman" w:hint="default"/>
    </w:rPr>
  </w:style>
  <w:style w:type="character" w:customStyle="1" w:styleId="WW8Num29z1">
    <w:name w:val="WW8Num29z1"/>
    <w:rsid w:val="00C90064"/>
    <w:rPr>
      <w:rFonts w:ascii="Courier New" w:hAnsi="Courier New" w:cs="Courier New" w:hint="default"/>
    </w:rPr>
  </w:style>
  <w:style w:type="character" w:customStyle="1" w:styleId="WW8Num29z2">
    <w:name w:val="WW8Num29z2"/>
    <w:rsid w:val="00C90064"/>
    <w:rPr>
      <w:rFonts w:ascii="Wingdings" w:hAnsi="Wingdings" w:hint="default"/>
    </w:rPr>
  </w:style>
  <w:style w:type="character" w:customStyle="1" w:styleId="WW8Num29z3">
    <w:name w:val="WW8Num29z3"/>
    <w:rsid w:val="00C90064"/>
    <w:rPr>
      <w:rFonts w:ascii="Symbol" w:hAnsi="Symbol" w:hint="default"/>
    </w:rPr>
  </w:style>
  <w:style w:type="character" w:customStyle="1" w:styleId="2a">
    <w:name w:val="Основной шрифт абзаца2"/>
    <w:rsid w:val="00C90064"/>
  </w:style>
  <w:style w:type="character" w:customStyle="1" w:styleId="WW-Absatz-Standardschriftart">
    <w:name w:val="WW-Absatz-Standardschriftart"/>
    <w:rsid w:val="00C90064"/>
  </w:style>
  <w:style w:type="character" w:customStyle="1" w:styleId="WW8Num11z0">
    <w:name w:val="WW8Num11z0"/>
    <w:rsid w:val="00C90064"/>
    <w:rPr>
      <w:rFonts w:ascii="Times New Roman" w:hAnsi="Times New Roman" w:cs="Times New Roman" w:hint="default"/>
    </w:rPr>
  </w:style>
  <w:style w:type="character" w:customStyle="1" w:styleId="WW8Num13z0">
    <w:name w:val="WW8Num13z0"/>
    <w:rsid w:val="00C90064"/>
    <w:rPr>
      <w:rFonts w:ascii="Times New Roman" w:hAnsi="Times New Roman" w:cs="Times New Roman" w:hint="default"/>
    </w:rPr>
  </w:style>
  <w:style w:type="character" w:customStyle="1" w:styleId="WW8Num18z0">
    <w:name w:val="WW8Num18z0"/>
    <w:rsid w:val="00C90064"/>
    <w:rPr>
      <w:b w:val="0"/>
      <w:bCs w:val="0"/>
    </w:rPr>
  </w:style>
  <w:style w:type="character" w:customStyle="1" w:styleId="WW8Num21z0">
    <w:name w:val="WW8Num21z0"/>
    <w:rsid w:val="00C90064"/>
    <w:rPr>
      <w:rFonts w:ascii="Times New Roman" w:eastAsia="Times New Roman" w:hAnsi="Times New Roman" w:cs="Times New Roman" w:hint="default"/>
    </w:rPr>
  </w:style>
  <w:style w:type="character" w:customStyle="1" w:styleId="WW8Num21z1">
    <w:name w:val="WW8Num21z1"/>
    <w:rsid w:val="00C90064"/>
    <w:rPr>
      <w:rFonts w:ascii="Courier New" w:hAnsi="Courier New" w:cs="Courier New" w:hint="default"/>
    </w:rPr>
  </w:style>
  <w:style w:type="character" w:customStyle="1" w:styleId="WW8Num21z2">
    <w:name w:val="WW8Num21z2"/>
    <w:rsid w:val="00C90064"/>
    <w:rPr>
      <w:rFonts w:ascii="Wingdings" w:hAnsi="Wingdings" w:cs="Wingdings" w:hint="default"/>
    </w:rPr>
  </w:style>
  <w:style w:type="character" w:customStyle="1" w:styleId="WW8Num21z3">
    <w:name w:val="WW8Num21z3"/>
    <w:rsid w:val="00C90064"/>
    <w:rPr>
      <w:rFonts w:ascii="Symbol" w:hAnsi="Symbol" w:cs="Symbol" w:hint="default"/>
    </w:rPr>
  </w:style>
  <w:style w:type="character" w:customStyle="1" w:styleId="afff3">
    <w:name w:val="Символ нумерации"/>
    <w:rsid w:val="00C90064"/>
  </w:style>
  <w:style w:type="paragraph" w:customStyle="1" w:styleId="afff4">
    <w:name w:val="Знак"/>
    <w:basedOn w:val="a"/>
    <w:rsid w:val="00C90064"/>
    <w:pPr>
      <w:spacing w:after="160" w:line="240" w:lineRule="exact"/>
    </w:pPr>
    <w:rPr>
      <w:rFonts w:ascii="Times New Roman" w:hAnsi="Times New Roman"/>
      <w:sz w:val="20"/>
      <w:szCs w:val="20"/>
      <w:lang w:eastAsia="ru-RU"/>
    </w:rPr>
  </w:style>
  <w:style w:type="paragraph" w:customStyle="1" w:styleId="afff5">
    <w:name w:val="Знак Знак Знак Знак Знак Знак Знак Знак Знак"/>
    <w:basedOn w:val="a"/>
    <w:rsid w:val="00C90064"/>
    <w:pPr>
      <w:spacing w:after="160" w:line="240" w:lineRule="exact"/>
    </w:pPr>
    <w:rPr>
      <w:rFonts w:ascii="Times New Roman" w:hAnsi="Times New Roman"/>
      <w:sz w:val="20"/>
      <w:szCs w:val="20"/>
      <w:lang w:eastAsia="ru-RU"/>
    </w:rPr>
  </w:style>
  <w:style w:type="paragraph" w:customStyle="1" w:styleId="afff6">
    <w:name w:val="Знак Знак Знак Знак"/>
    <w:basedOn w:val="a"/>
    <w:rsid w:val="00C90064"/>
    <w:pPr>
      <w:spacing w:after="160" w:line="240" w:lineRule="exact"/>
    </w:pPr>
    <w:rPr>
      <w:rFonts w:ascii="Times New Roman" w:hAnsi="Times New Roman"/>
      <w:noProof/>
      <w:sz w:val="20"/>
      <w:szCs w:val="20"/>
      <w:lang w:eastAsia="ru-RU"/>
    </w:rPr>
  </w:style>
  <w:style w:type="paragraph" w:customStyle="1" w:styleId="afff7">
    <w:name w:val="Знак Знак Знак Знак Знак Знак"/>
    <w:basedOn w:val="a"/>
    <w:rsid w:val="00C90064"/>
    <w:pPr>
      <w:spacing w:after="160" w:line="240" w:lineRule="exact"/>
    </w:pPr>
    <w:rPr>
      <w:rFonts w:ascii="Arial" w:hAnsi="Arial" w:cs="Arial"/>
      <w:noProof/>
      <w:sz w:val="20"/>
      <w:szCs w:val="20"/>
      <w:lang w:eastAsia="ru-RU"/>
    </w:rPr>
  </w:style>
  <w:style w:type="paragraph" w:customStyle="1" w:styleId="1f1">
    <w:name w:val="Знак Знак Знак Знак Знак Знак1"/>
    <w:basedOn w:val="a"/>
    <w:rsid w:val="00C90064"/>
    <w:pPr>
      <w:spacing w:after="160" w:line="240" w:lineRule="exact"/>
    </w:pPr>
    <w:rPr>
      <w:rFonts w:ascii="Times New Roman" w:hAnsi="Times New Roman"/>
      <w:sz w:val="20"/>
      <w:szCs w:val="20"/>
      <w:lang w:eastAsia="ru-RU"/>
    </w:rPr>
  </w:style>
  <w:style w:type="paragraph" w:customStyle="1" w:styleId="1f2">
    <w:name w:val="Знак Знак Знак1 Знак"/>
    <w:basedOn w:val="a"/>
    <w:rsid w:val="00C90064"/>
    <w:pPr>
      <w:spacing w:after="160" w:line="240" w:lineRule="exact"/>
    </w:pPr>
    <w:rPr>
      <w:rFonts w:ascii="Times New Roman" w:hAnsi="Times New Roman"/>
      <w:sz w:val="20"/>
      <w:szCs w:val="20"/>
      <w:lang w:eastAsia="ru-RU"/>
    </w:rPr>
  </w:style>
  <w:style w:type="paragraph" w:customStyle="1" w:styleId="1f3">
    <w:name w:val="Обычный1"/>
    <w:rsid w:val="00C90064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onsCell">
    <w:name w:val="ConsCell"/>
    <w:rsid w:val="00C9006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afff8">
    <w:name w:val="Прижатый влево"/>
    <w:basedOn w:val="a"/>
    <w:next w:val="a"/>
    <w:rsid w:val="00C90064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 w:eastAsia="ru-RU"/>
    </w:rPr>
  </w:style>
  <w:style w:type="paragraph" w:customStyle="1" w:styleId="afff9">
    <w:name w:val="Знак Знак Знак Знак Знак Знак Знак"/>
    <w:basedOn w:val="a"/>
    <w:rsid w:val="00C90064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/>
    </w:rPr>
  </w:style>
  <w:style w:type="paragraph" w:styleId="afffa">
    <w:name w:val="Block Text"/>
    <w:basedOn w:val="a"/>
    <w:rsid w:val="00C90064"/>
    <w:pPr>
      <w:spacing w:after="0" w:line="240" w:lineRule="auto"/>
      <w:ind w:left="-567" w:right="-766" w:firstLine="567"/>
      <w:jc w:val="both"/>
    </w:pPr>
    <w:rPr>
      <w:rFonts w:ascii="Times New Roman" w:eastAsia="Calibri" w:hAnsi="Times New Roman"/>
      <w:sz w:val="28"/>
      <w:szCs w:val="20"/>
      <w:lang w:eastAsia="ru-RU"/>
    </w:rPr>
  </w:style>
  <w:style w:type="character" w:styleId="afffb">
    <w:name w:val="footnote reference"/>
    <w:rsid w:val="00C90064"/>
    <w:rPr>
      <w:rFonts w:cs="Times New Roman"/>
      <w:vertAlign w:val="superscript"/>
    </w:rPr>
  </w:style>
  <w:style w:type="paragraph" w:styleId="afffc">
    <w:name w:val="endnote text"/>
    <w:basedOn w:val="a"/>
    <w:link w:val="afffd"/>
    <w:unhideWhenUsed/>
    <w:rsid w:val="00C90064"/>
    <w:pPr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character" w:customStyle="1" w:styleId="afffd">
    <w:name w:val="Текст концевой сноски Знак"/>
    <w:basedOn w:val="a0"/>
    <w:link w:val="afffc"/>
    <w:rsid w:val="00C9006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e">
    <w:name w:val="endnote reference"/>
    <w:unhideWhenUsed/>
    <w:rsid w:val="00C90064"/>
    <w:rPr>
      <w:vertAlign w:val="superscript"/>
    </w:rPr>
  </w:style>
  <w:style w:type="paragraph" w:customStyle="1" w:styleId="font5">
    <w:name w:val="font5"/>
    <w:basedOn w:val="a"/>
    <w:rsid w:val="00C90064"/>
    <w:pPr>
      <w:spacing w:before="100" w:beforeAutospacing="1" w:after="100" w:afterAutospacing="1" w:line="240" w:lineRule="auto"/>
    </w:pPr>
    <w:rPr>
      <w:rFonts w:ascii="Times New Roman" w:hAnsi="Times New Roman"/>
      <w:sz w:val="28"/>
      <w:szCs w:val="28"/>
      <w:lang w:eastAsia="ru-RU"/>
    </w:rPr>
  </w:style>
  <w:style w:type="paragraph" w:customStyle="1" w:styleId="xl65">
    <w:name w:val="xl65"/>
    <w:basedOn w:val="a"/>
    <w:rsid w:val="00C9006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xl66">
    <w:name w:val="xl66"/>
    <w:basedOn w:val="a"/>
    <w:rsid w:val="00C90064"/>
    <w:pPr>
      <w:spacing w:before="100" w:beforeAutospacing="1" w:after="100" w:afterAutospacing="1" w:line="240" w:lineRule="auto"/>
      <w:jc w:val="right"/>
    </w:pPr>
    <w:rPr>
      <w:rFonts w:ascii="Times New Roman" w:hAnsi="Times New Roman"/>
      <w:sz w:val="28"/>
      <w:szCs w:val="28"/>
      <w:lang w:eastAsia="ru-RU"/>
    </w:rPr>
  </w:style>
  <w:style w:type="paragraph" w:customStyle="1" w:styleId="xl67">
    <w:name w:val="xl67"/>
    <w:basedOn w:val="a"/>
    <w:rsid w:val="00C90064"/>
    <w:pPr>
      <w:spacing w:before="100" w:beforeAutospacing="1" w:after="100" w:afterAutospacing="1" w:line="240" w:lineRule="auto"/>
    </w:pPr>
    <w:rPr>
      <w:rFonts w:ascii="Times New Roman" w:hAnsi="Times New Roman"/>
      <w:sz w:val="28"/>
      <w:szCs w:val="28"/>
      <w:lang w:eastAsia="ru-RU"/>
    </w:rPr>
  </w:style>
  <w:style w:type="paragraph" w:customStyle="1" w:styleId="xl68">
    <w:name w:val="xl68"/>
    <w:basedOn w:val="a"/>
    <w:rsid w:val="00C90064"/>
    <w:pPr>
      <w:spacing w:before="100" w:beforeAutospacing="1" w:after="100" w:afterAutospacing="1" w:line="240" w:lineRule="auto"/>
    </w:pPr>
    <w:rPr>
      <w:rFonts w:ascii="Times New Roman" w:hAnsi="Times New Roman"/>
      <w:sz w:val="28"/>
      <w:szCs w:val="28"/>
      <w:lang w:eastAsia="ru-RU"/>
    </w:rPr>
  </w:style>
  <w:style w:type="paragraph" w:customStyle="1" w:styleId="xl69">
    <w:name w:val="xl69"/>
    <w:basedOn w:val="a"/>
    <w:rsid w:val="00C90064"/>
    <w:pPr>
      <w:spacing w:before="100" w:beforeAutospacing="1" w:after="100" w:afterAutospacing="1" w:line="240" w:lineRule="auto"/>
      <w:jc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xl70">
    <w:name w:val="xl70"/>
    <w:basedOn w:val="a"/>
    <w:rsid w:val="00C9006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xl71">
    <w:name w:val="xl71"/>
    <w:basedOn w:val="a"/>
    <w:rsid w:val="00C90064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xl72">
    <w:name w:val="xl72"/>
    <w:basedOn w:val="a"/>
    <w:rsid w:val="00C90064"/>
    <w:pPr>
      <w:spacing w:before="100" w:beforeAutospacing="1" w:after="100" w:afterAutospacing="1" w:line="240" w:lineRule="auto"/>
      <w:jc w:val="right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73">
    <w:name w:val="xl73"/>
    <w:basedOn w:val="a"/>
    <w:rsid w:val="00C90064"/>
    <w:pPr>
      <w:spacing w:before="100" w:beforeAutospacing="1" w:after="100" w:afterAutospacing="1" w:line="240" w:lineRule="auto"/>
    </w:pPr>
    <w:rPr>
      <w:rFonts w:ascii="Times New Roman" w:hAnsi="Times New Roman"/>
      <w:sz w:val="28"/>
      <w:szCs w:val="28"/>
      <w:lang w:eastAsia="ru-RU"/>
    </w:rPr>
  </w:style>
  <w:style w:type="paragraph" w:customStyle="1" w:styleId="xl74">
    <w:name w:val="xl74"/>
    <w:basedOn w:val="a"/>
    <w:rsid w:val="00C90064"/>
    <w:pPr>
      <w:spacing w:before="100" w:beforeAutospacing="1" w:after="100" w:afterAutospacing="1" w:line="240" w:lineRule="auto"/>
      <w:jc w:val="right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75">
    <w:name w:val="xl75"/>
    <w:basedOn w:val="a"/>
    <w:rsid w:val="00C90064"/>
    <w:pP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xl76">
    <w:name w:val="xl76"/>
    <w:basedOn w:val="a"/>
    <w:rsid w:val="00C90064"/>
    <w:pPr>
      <w:spacing w:before="100" w:beforeAutospacing="1" w:after="100" w:afterAutospacing="1" w:line="240" w:lineRule="auto"/>
      <w:jc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xl77">
    <w:name w:val="xl77"/>
    <w:basedOn w:val="a"/>
    <w:rsid w:val="00C9006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xl78">
    <w:name w:val="xl78"/>
    <w:basedOn w:val="a"/>
    <w:rsid w:val="00C90064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xl79">
    <w:name w:val="xl79"/>
    <w:basedOn w:val="a"/>
    <w:rsid w:val="00C90064"/>
    <w:pP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80">
    <w:name w:val="xl80"/>
    <w:basedOn w:val="a"/>
    <w:rsid w:val="00C90064"/>
    <w:pPr>
      <w:spacing w:before="100" w:beforeAutospacing="1" w:after="100" w:afterAutospacing="1" w:line="240" w:lineRule="auto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81">
    <w:name w:val="xl81"/>
    <w:basedOn w:val="a"/>
    <w:rsid w:val="00C90064"/>
    <w:pPr>
      <w:spacing w:before="100" w:beforeAutospacing="1" w:after="100" w:afterAutospacing="1" w:line="240" w:lineRule="auto"/>
    </w:pPr>
    <w:rPr>
      <w:rFonts w:ascii="Times New Roman" w:hAnsi="Times New Roman"/>
      <w:sz w:val="28"/>
      <w:szCs w:val="28"/>
      <w:lang w:eastAsia="ru-RU"/>
    </w:rPr>
  </w:style>
  <w:style w:type="paragraph" w:customStyle="1" w:styleId="xl82">
    <w:name w:val="xl82"/>
    <w:basedOn w:val="a"/>
    <w:rsid w:val="00C90064"/>
    <w:pPr>
      <w:spacing w:before="100" w:beforeAutospacing="1" w:after="100" w:afterAutospacing="1" w:line="240" w:lineRule="auto"/>
    </w:pPr>
    <w:rPr>
      <w:rFonts w:ascii="Times New Roman" w:hAnsi="Times New Roman"/>
      <w:sz w:val="28"/>
      <w:szCs w:val="28"/>
      <w:lang w:eastAsia="ru-RU"/>
    </w:rPr>
  </w:style>
  <w:style w:type="paragraph" w:customStyle="1" w:styleId="xl83">
    <w:name w:val="xl83"/>
    <w:basedOn w:val="a"/>
    <w:rsid w:val="00C90064"/>
    <w:pP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xl84">
    <w:name w:val="xl84"/>
    <w:basedOn w:val="a"/>
    <w:rsid w:val="00C90064"/>
    <w:pPr>
      <w:spacing w:before="100" w:beforeAutospacing="1" w:after="100" w:afterAutospacing="1" w:line="240" w:lineRule="auto"/>
      <w:jc w:val="center"/>
    </w:pPr>
    <w:rPr>
      <w:rFonts w:ascii="Times New Roman" w:hAnsi="Times New Roman"/>
      <w:sz w:val="18"/>
      <w:szCs w:val="18"/>
      <w:lang w:eastAsia="ru-RU"/>
    </w:rPr>
  </w:style>
  <w:style w:type="paragraph" w:customStyle="1" w:styleId="xl85">
    <w:name w:val="xl85"/>
    <w:basedOn w:val="a"/>
    <w:rsid w:val="00C90064"/>
    <w:pP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xl86">
    <w:name w:val="xl86"/>
    <w:basedOn w:val="a"/>
    <w:rsid w:val="00C90064"/>
    <w:pPr>
      <w:spacing w:before="100" w:beforeAutospacing="1" w:after="100" w:afterAutospacing="1" w:line="240" w:lineRule="auto"/>
    </w:pPr>
    <w:rPr>
      <w:rFonts w:ascii="Times New Roman" w:hAnsi="Times New Roman"/>
      <w:sz w:val="28"/>
      <w:szCs w:val="28"/>
      <w:lang w:eastAsia="ru-RU"/>
    </w:rPr>
  </w:style>
  <w:style w:type="paragraph" w:customStyle="1" w:styleId="xl87">
    <w:name w:val="xl87"/>
    <w:basedOn w:val="a"/>
    <w:rsid w:val="00C90064"/>
    <w:pP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88">
    <w:name w:val="xl88"/>
    <w:basedOn w:val="a"/>
    <w:rsid w:val="00C90064"/>
    <w:pPr>
      <w:spacing w:before="100" w:beforeAutospacing="1" w:after="100" w:afterAutospacing="1" w:line="240" w:lineRule="auto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C90064"/>
    <w:pPr>
      <w:spacing w:before="100" w:beforeAutospacing="1" w:after="100" w:afterAutospacing="1" w:line="240" w:lineRule="auto"/>
      <w:jc w:val="both"/>
    </w:pPr>
    <w:rPr>
      <w:rFonts w:ascii="Times New Roman" w:hAnsi="Times New Roman"/>
      <w:sz w:val="28"/>
      <w:szCs w:val="28"/>
      <w:lang w:eastAsia="ru-RU"/>
    </w:rPr>
  </w:style>
  <w:style w:type="paragraph" w:customStyle="1" w:styleId="xl90">
    <w:name w:val="xl90"/>
    <w:basedOn w:val="a"/>
    <w:rsid w:val="00C90064"/>
    <w:pPr>
      <w:spacing w:before="100" w:beforeAutospacing="1" w:after="100" w:afterAutospacing="1" w:line="240" w:lineRule="auto"/>
    </w:pPr>
    <w:rPr>
      <w:rFonts w:ascii="Times New Roman" w:hAnsi="Times New Roman"/>
      <w:i/>
      <w:iCs/>
      <w:sz w:val="28"/>
      <w:szCs w:val="28"/>
      <w:lang w:eastAsia="ru-RU"/>
    </w:rPr>
  </w:style>
  <w:style w:type="paragraph" w:customStyle="1" w:styleId="xl91">
    <w:name w:val="xl91"/>
    <w:basedOn w:val="a"/>
    <w:rsid w:val="00C90064"/>
    <w:pPr>
      <w:spacing w:before="100" w:beforeAutospacing="1" w:after="100" w:afterAutospacing="1" w:line="240" w:lineRule="auto"/>
      <w:jc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xl92">
    <w:name w:val="xl92"/>
    <w:basedOn w:val="a"/>
    <w:rsid w:val="00C90064"/>
    <w:pPr>
      <w:spacing w:before="100" w:beforeAutospacing="1" w:after="100" w:afterAutospacing="1" w:line="240" w:lineRule="auto"/>
      <w:jc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xl93">
    <w:name w:val="xl93"/>
    <w:basedOn w:val="a"/>
    <w:rsid w:val="00C90064"/>
    <w:pPr>
      <w:spacing w:before="100" w:beforeAutospacing="1" w:after="100" w:afterAutospacing="1" w:line="240" w:lineRule="auto"/>
    </w:pPr>
    <w:rPr>
      <w:rFonts w:ascii="Times New Roman" w:hAnsi="Times New Roman"/>
      <w:sz w:val="28"/>
      <w:szCs w:val="28"/>
      <w:lang w:eastAsia="ru-RU"/>
    </w:rPr>
  </w:style>
  <w:style w:type="paragraph" w:customStyle="1" w:styleId="xl94">
    <w:name w:val="xl94"/>
    <w:basedOn w:val="a"/>
    <w:rsid w:val="00C90064"/>
    <w:pPr>
      <w:spacing w:before="100" w:beforeAutospacing="1" w:after="100" w:afterAutospacing="1" w:line="240" w:lineRule="auto"/>
      <w:jc w:val="right"/>
    </w:pPr>
    <w:rPr>
      <w:rFonts w:ascii="Times New Roman" w:hAnsi="Times New Roman"/>
      <w:sz w:val="28"/>
      <w:szCs w:val="28"/>
      <w:lang w:eastAsia="ru-RU"/>
    </w:rPr>
  </w:style>
  <w:style w:type="paragraph" w:customStyle="1" w:styleId="xl95">
    <w:name w:val="xl95"/>
    <w:basedOn w:val="a"/>
    <w:rsid w:val="00C90064"/>
    <w:pPr>
      <w:spacing w:before="100" w:beforeAutospacing="1" w:after="100" w:afterAutospacing="1" w:line="240" w:lineRule="auto"/>
      <w:jc w:val="right"/>
    </w:pPr>
    <w:rPr>
      <w:rFonts w:ascii="Times New Roman" w:hAnsi="Times New Roman"/>
      <w:sz w:val="28"/>
      <w:szCs w:val="28"/>
      <w:lang w:eastAsia="ru-RU"/>
    </w:rPr>
  </w:style>
  <w:style w:type="paragraph" w:customStyle="1" w:styleId="xl96">
    <w:name w:val="xl96"/>
    <w:basedOn w:val="a"/>
    <w:rsid w:val="00C90064"/>
    <w:pPr>
      <w:spacing w:before="100" w:beforeAutospacing="1" w:after="100" w:afterAutospacing="1" w:line="240" w:lineRule="auto"/>
      <w:jc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xl97">
    <w:name w:val="xl97"/>
    <w:basedOn w:val="a"/>
    <w:rsid w:val="00C90064"/>
    <w:pPr>
      <w:spacing w:before="100" w:beforeAutospacing="1" w:after="100" w:afterAutospacing="1" w:line="240" w:lineRule="auto"/>
      <w:jc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xl98">
    <w:name w:val="xl98"/>
    <w:basedOn w:val="a"/>
    <w:rsid w:val="00C90064"/>
    <w:pPr>
      <w:spacing w:before="100" w:beforeAutospacing="1" w:after="100" w:afterAutospacing="1" w:line="240" w:lineRule="auto"/>
    </w:pPr>
    <w:rPr>
      <w:rFonts w:ascii="Times New Roman" w:hAnsi="Times New Roman"/>
      <w:sz w:val="28"/>
      <w:szCs w:val="28"/>
      <w:lang w:eastAsia="ru-RU"/>
    </w:rPr>
  </w:style>
  <w:style w:type="paragraph" w:customStyle="1" w:styleId="xl99">
    <w:name w:val="xl99"/>
    <w:basedOn w:val="a"/>
    <w:rsid w:val="00C90064"/>
    <w:pPr>
      <w:spacing w:before="100" w:beforeAutospacing="1" w:after="100" w:afterAutospacing="1" w:line="240" w:lineRule="auto"/>
      <w:jc w:val="right"/>
    </w:pPr>
    <w:rPr>
      <w:rFonts w:ascii="Times New Roman" w:hAnsi="Times New Roman"/>
      <w:color w:val="000000"/>
      <w:sz w:val="28"/>
      <w:szCs w:val="28"/>
      <w:lang w:eastAsia="ru-RU"/>
    </w:rPr>
  </w:style>
  <w:style w:type="paragraph" w:customStyle="1" w:styleId="xl100">
    <w:name w:val="xl100"/>
    <w:basedOn w:val="a"/>
    <w:rsid w:val="00C90064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xl101">
    <w:name w:val="xl101"/>
    <w:basedOn w:val="a"/>
    <w:rsid w:val="00C90064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xl102">
    <w:name w:val="xl102"/>
    <w:basedOn w:val="a"/>
    <w:rsid w:val="00C90064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xl103">
    <w:name w:val="xl103"/>
    <w:basedOn w:val="a"/>
    <w:rsid w:val="00C90064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xl104">
    <w:name w:val="xl104"/>
    <w:basedOn w:val="a"/>
    <w:rsid w:val="00C90064"/>
    <w:pP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Style4">
    <w:name w:val="Style4"/>
    <w:basedOn w:val="a"/>
    <w:rsid w:val="00C90064"/>
    <w:pPr>
      <w:widowControl w:val="0"/>
      <w:autoSpaceDE w:val="0"/>
      <w:autoSpaceDN w:val="0"/>
      <w:adjustRightInd w:val="0"/>
      <w:spacing w:after="0" w:line="314" w:lineRule="exact"/>
      <w:jc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Style6">
    <w:name w:val="Style6"/>
    <w:basedOn w:val="a"/>
    <w:rsid w:val="00C90064"/>
    <w:pPr>
      <w:widowControl w:val="0"/>
      <w:autoSpaceDE w:val="0"/>
      <w:autoSpaceDN w:val="0"/>
      <w:adjustRightInd w:val="0"/>
      <w:spacing w:after="0" w:line="311" w:lineRule="exact"/>
      <w:ind w:firstLine="845"/>
      <w:jc w:val="both"/>
    </w:pPr>
    <w:rPr>
      <w:rFonts w:ascii="Times New Roman" w:hAnsi="Times New Roman"/>
      <w:sz w:val="24"/>
      <w:szCs w:val="24"/>
      <w:lang w:eastAsia="ru-RU"/>
    </w:rPr>
  </w:style>
  <w:style w:type="paragraph" w:customStyle="1" w:styleId="Style7">
    <w:name w:val="Style7"/>
    <w:basedOn w:val="a"/>
    <w:rsid w:val="00C90064"/>
    <w:pPr>
      <w:widowControl w:val="0"/>
      <w:autoSpaceDE w:val="0"/>
      <w:autoSpaceDN w:val="0"/>
      <w:adjustRightInd w:val="0"/>
      <w:spacing w:after="0" w:line="310" w:lineRule="exact"/>
      <w:ind w:firstLine="845"/>
      <w:jc w:val="both"/>
    </w:pPr>
    <w:rPr>
      <w:rFonts w:ascii="Times New Roman" w:hAnsi="Times New Roman"/>
      <w:sz w:val="24"/>
      <w:szCs w:val="24"/>
      <w:lang w:eastAsia="ru-RU"/>
    </w:rPr>
  </w:style>
  <w:style w:type="paragraph" w:customStyle="1" w:styleId="Style12">
    <w:name w:val="Style12"/>
    <w:basedOn w:val="a"/>
    <w:rsid w:val="00C9006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affff">
    <w:name w:val="Текст в заданном формате"/>
    <w:basedOn w:val="a"/>
    <w:rsid w:val="00C90064"/>
    <w:pPr>
      <w:widowControl w:val="0"/>
      <w:suppressAutoHyphens/>
      <w:spacing w:after="0" w:line="240" w:lineRule="auto"/>
    </w:pPr>
    <w:rPr>
      <w:rFonts w:ascii="Times New Roman" w:hAnsi="Times New Roman"/>
      <w:sz w:val="20"/>
      <w:szCs w:val="20"/>
      <w:lang w:eastAsia="ru-RU" w:bidi="ru-RU"/>
    </w:rPr>
  </w:style>
  <w:style w:type="paragraph" w:customStyle="1" w:styleId="2b">
    <w:name w:val="Список2"/>
    <w:basedOn w:val="affd"/>
    <w:rsid w:val="00C90064"/>
    <w:pPr>
      <w:widowControl/>
      <w:tabs>
        <w:tab w:val="left" w:pos="851"/>
      </w:tabs>
      <w:spacing w:before="40" w:after="40"/>
      <w:ind w:left="850" w:hanging="493"/>
    </w:pPr>
    <w:rPr>
      <w:rFonts w:cs="Times New Roman"/>
      <w:sz w:val="24"/>
      <w:lang w:eastAsia="ru-RU"/>
    </w:rPr>
  </w:style>
  <w:style w:type="paragraph" w:customStyle="1" w:styleId="1f4">
    <w:name w:val="Номер1"/>
    <w:basedOn w:val="affd"/>
    <w:rsid w:val="00C90064"/>
    <w:pPr>
      <w:widowControl/>
      <w:tabs>
        <w:tab w:val="num" w:pos="1620"/>
      </w:tabs>
      <w:spacing w:before="40" w:after="40"/>
      <w:ind w:left="1620" w:hanging="360"/>
    </w:pPr>
    <w:rPr>
      <w:rFonts w:cs="Times New Roman"/>
      <w:sz w:val="22"/>
      <w:lang w:eastAsia="ru-RU"/>
    </w:rPr>
  </w:style>
  <w:style w:type="paragraph" w:customStyle="1" w:styleId="2c">
    <w:name w:val="Номер2"/>
    <w:basedOn w:val="2b"/>
    <w:rsid w:val="00C90064"/>
    <w:pPr>
      <w:tabs>
        <w:tab w:val="left" w:pos="964"/>
        <w:tab w:val="num" w:pos="2340"/>
      </w:tabs>
      <w:ind w:left="2340" w:hanging="180"/>
    </w:pPr>
    <w:rPr>
      <w:sz w:val="22"/>
    </w:rPr>
  </w:style>
  <w:style w:type="paragraph" w:customStyle="1" w:styleId="affff0">
    <w:name w:val="Заголовок статьи"/>
    <w:basedOn w:val="a"/>
    <w:next w:val="a"/>
    <w:rsid w:val="00C90064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hAnsi="Arial" w:cs="Arial"/>
      <w:sz w:val="20"/>
      <w:szCs w:val="20"/>
      <w:lang w:eastAsia="ru-RU"/>
    </w:rPr>
  </w:style>
  <w:style w:type="paragraph" w:customStyle="1" w:styleId="Style59">
    <w:name w:val="Style59"/>
    <w:basedOn w:val="a"/>
    <w:rsid w:val="00C90064"/>
    <w:pPr>
      <w:widowControl w:val="0"/>
      <w:autoSpaceDE w:val="0"/>
      <w:autoSpaceDN w:val="0"/>
      <w:adjustRightInd w:val="0"/>
      <w:spacing w:after="0" w:line="336" w:lineRule="exact"/>
      <w:jc w:val="both"/>
    </w:pPr>
    <w:rPr>
      <w:rFonts w:ascii="Times New Roman" w:hAnsi="Times New Roman"/>
      <w:sz w:val="24"/>
      <w:szCs w:val="24"/>
      <w:lang w:eastAsia="ru-RU"/>
    </w:rPr>
  </w:style>
  <w:style w:type="paragraph" w:customStyle="1" w:styleId="Style37">
    <w:name w:val="Style37"/>
    <w:basedOn w:val="a"/>
    <w:rsid w:val="00C90064"/>
    <w:pPr>
      <w:widowControl w:val="0"/>
      <w:autoSpaceDE w:val="0"/>
      <w:autoSpaceDN w:val="0"/>
      <w:adjustRightInd w:val="0"/>
      <w:spacing w:after="0" w:line="319" w:lineRule="exact"/>
      <w:jc w:val="center"/>
    </w:pPr>
    <w:rPr>
      <w:rFonts w:ascii="Times New Roman" w:hAnsi="Times New Roman"/>
      <w:sz w:val="24"/>
      <w:szCs w:val="24"/>
      <w:lang w:eastAsia="ru-RU"/>
    </w:rPr>
  </w:style>
  <w:style w:type="character" w:customStyle="1" w:styleId="FontStyle18">
    <w:name w:val="Font Style18"/>
    <w:rsid w:val="00C90064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FontStyle28">
    <w:name w:val="Font Style28"/>
    <w:rsid w:val="00C90064"/>
    <w:rPr>
      <w:rFonts w:ascii="Times New Roman" w:hAnsi="Times New Roman" w:cs="Times New Roman" w:hint="default"/>
      <w:sz w:val="26"/>
      <w:szCs w:val="26"/>
    </w:rPr>
  </w:style>
  <w:style w:type="character" w:customStyle="1" w:styleId="2d">
    <w:name w:val="Знак Знак2"/>
    <w:rsid w:val="00C90064"/>
  </w:style>
  <w:style w:type="character" w:customStyle="1" w:styleId="WW-Absatz-Standardschriftart1">
    <w:name w:val="WW-Absatz-Standardschriftart1"/>
    <w:rsid w:val="00C90064"/>
  </w:style>
  <w:style w:type="character" w:customStyle="1" w:styleId="WW-Absatz-Standardschriftart11">
    <w:name w:val="WW-Absatz-Standardschriftart11"/>
    <w:rsid w:val="00C90064"/>
  </w:style>
  <w:style w:type="character" w:customStyle="1" w:styleId="WW-Absatz-Standardschriftart111">
    <w:name w:val="WW-Absatz-Standardschriftart111"/>
    <w:rsid w:val="00C90064"/>
  </w:style>
  <w:style w:type="character" w:customStyle="1" w:styleId="WW-Absatz-Standardschriftart1111">
    <w:name w:val="WW-Absatz-Standardschriftart1111"/>
    <w:rsid w:val="00C90064"/>
  </w:style>
  <w:style w:type="character" w:customStyle="1" w:styleId="WW-Absatz-Standardschriftart11111">
    <w:name w:val="WW-Absatz-Standardschriftart11111"/>
    <w:rsid w:val="00C90064"/>
  </w:style>
  <w:style w:type="character" w:customStyle="1" w:styleId="ConsPlusNormal0">
    <w:name w:val="ConsPlusNormal Знак"/>
    <w:rsid w:val="00C90064"/>
    <w:rPr>
      <w:rFonts w:ascii="Arial" w:hAnsi="Arial" w:cs="Arial" w:hint="default"/>
      <w:lang w:val="ru-RU" w:eastAsia="ru-RU" w:bidi="ar-SA"/>
    </w:rPr>
  </w:style>
  <w:style w:type="character" w:customStyle="1" w:styleId="FontStyle103">
    <w:name w:val="Font Style103"/>
    <w:rsid w:val="00C90064"/>
    <w:rPr>
      <w:rFonts w:ascii="Times New Roman" w:hAnsi="Times New Roman" w:cs="Times New Roman" w:hint="default"/>
      <w:sz w:val="26"/>
      <w:szCs w:val="26"/>
    </w:rPr>
  </w:style>
  <w:style w:type="character" w:customStyle="1" w:styleId="FontStyle107">
    <w:name w:val="Font Style107"/>
    <w:rsid w:val="00C90064"/>
    <w:rPr>
      <w:rFonts w:ascii="Times New Roman" w:hAnsi="Times New Roman" w:cs="Times New Roman" w:hint="default"/>
      <w:b/>
      <w:bCs/>
      <w:sz w:val="26"/>
      <w:szCs w:val="26"/>
    </w:rPr>
  </w:style>
  <w:style w:type="paragraph" w:styleId="HTML">
    <w:name w:val="HTML Preformatted"/>
    <w:basedOn w:val="a"/>
    <w:link w:val="HTML0"/>
    <w:rsid w:val="00C9006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0">
    <w:name w:val="Стандартный HTML Знак"/>
    <w:basedOn w:val="a0"/>
    <w:link w:val="HTML"/>
    <w:rsid w:val="00C90064"/>
    <w:rPr>
      <w:rFonts w:ascii="Courier New" w:eastAsia="Times New Roman" w:hAnsi="Courier New" w:cs="Times New Roman"/>
      <w:sz w:val="20"/>
      <w:szCs w:val="20"/>
      <w:lang w:val="x-none" w:eastAsia="x-none"/>
    </w:rPr>
  </w:style>
  <w:style w:type="numbering" w:customStyle="1" w:styleId="1f5">
    <w:name w:val="Нет списка1"/>
    <w:next w:val="a2"/>
    <w:semiHidden/>
    <w:rsid w:val="00C90064"/>
  </w:style>
  <w:style w:type="numbering" w:customStyle="1" w:styleId="2e">
    <w:name w:val="Нет списка2"/>
    <w:next w:val="a2"/>
    <w:semiHidden/>
    <w:unhideWhenUsed/>
    <w:rsid w:val="00C90064"/>
  </w:style>
  <w:style w:type="numbering" w:customStyle="1" w:styleId="37">
    <w:name w:val="Нет списка3"/>
    <w:next w:val="a2"/>
    <w:semiHidden/>
    <w:rsid w:val="00C90064"/>
  </w:style>
  <w:style w:type="paragraph" w:customStyle="1" w:styleId="ConsPlusDocList">
    <w:name w:val="ConsPlusDocList"/>
    <w:rsid w:val="00C9006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Style2">
    <w:name w:val="Style 2"/>
    <w:rsid w:val="00C90064"/>
    <w:pPr>
      <w:widowControl w:val="0"/>
      <w:autoSpaceDE w:val="0"/>
      <w:autoSpaceDN w:val="0"/>
      <w:spacing w:after="0" w:line="240" w:lineRule="auto"/>
      <w:jc w:val="center"/>
    </w:pPr>
    <w:rPr>
      <w:rFonts w:ascii="Arial" w:eastAsia="Times New Roman" w:hAnsi="Arial" w:cs="Arial"/>
      <w:sz w:val="28"/>
      <w:szCs w:val="28"/>
      <w:lang w:val="en-US" w:eastAsia="ru-RU"/>
    </w:rPr>
  </w:style>
  <w:style w:type="character" w:customStyle="1" w:styleId="CharacterStyle1">
    <w:name w:val="Character Style 1"/>
    <w:rsid w:val="00C90064"/>
    <w:rPr>
      <w:rFonts w:ascii="Arial" w:hAnsi="Arial"/>
      <w:sz w:val="28"/>
    </w:rPr>
  </w:style>
  <w:style w:type="character" w:customStyle="1" w:styleId="71">
    <w:name w:val="Основной текст7"/>
    <w:rsid w:val="00C9006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character" w:customStyle="1" w:styleId="2f">
    <w:name w:val="Основной текст (2)_"/>
    <w:link w:val="2f0"/>
    <w:rsid w:val="00C90064"/>
    <w:rPr>
      <w:b/>
      <w:bCs/>
      <w:sz w:val="25"/>
      <w:szCs w:val="25"/>
      <w:shd w:val="clear" w:color="auto" w:fill="FFFFFF"/>
    </w:rPr>
  </w:style>
  <w:style w:type="paragraph" w:customStyle="1" w:styleId="2f0">
    <w:name w:val="Основной текст (2)"/>
    <w:basedOn w:val="a"/>
    <w:link w:val="2f"/>
    <w:rsid w:val="00C90064"/>
    <w:pPr>
      <w:widowControl w:val="0"/>
      <w:shd w:val="clear" w:color="auto" w:fill="FFFFFF"/>
      <w:spacing w:after="60" w:line="312" w:lineRule="exact"/>
      <w:jc w:val="center"/>
    </w:pPr>
    <w:rPr>
      <w:rFonts w:asciiTheme="minorHAnsi" w:eastAsiaTheme="minorHAnsi" w:hAnsiTheme="minorHAnsi" w:cstheme="minorBidi"/>
      <w:b/>
      <w:bCs/>
      <w:sz w:val="25"/>
      <w:szCs w:val="25"/>
      <w:shd w:val="clear" w:color="auto" w:fill="FFFFFF"/>
    </w:rPr>
  </w:style>
  <w:style w:type="character" w:customStyle="1" w:styleId="38">
    <w:name w:val="Основной текст (3)"/>
    <w:rsid w:val="00C9006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20"/>
      <w:szCs w:val="20"/>
      <w:u w:val="none"/>
      <w:lang w:val="ru-RU"/>
    </w:rPr>
  </w:style>
  <w:style w:type="character" w:customStyle="1" w:styleId="1f6">
    <w:name w:val="Основной текст1"/>
    <w:rsid w:val="00C9006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5"/>
      <w:szCs w:val="25"/>
      <w:u w:val="none"/>
      <w:lang w:val="ru-RU"/>
    </w:rPr>
  </w:style>
  <w:style w:type="character" w:customStyle="1" w:styleId="2f1">
    <w:name w:val="Основной текст2"/>
    <w:rsid w:val="00C9006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5"/>
      <w:szCs w:val="25"/>
      <w:u w:val="none"/>
      <w:lang w:val="ru-RU"/>
    </w:rPr>
  </w:style>
  <w:style w:type="character" w:customStyle="1" w:styleId="85pt">
    <w:name w:val="Основной текст + 8;5 pt;Полужирный"/>
    <w:rsid w:val="00C9006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/>
    </w:rPr>
  </w:style>
  <w:style w:type="paragraph" w:customStyle="1" w:styleId="Style10">
    <w:name w:val="Style 1"/>
    <w:rsid w:val="00C9006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Style3">
    <w:name w:val="Style 3"/>
    <w:rsid w:val="00C90064"/>
    <w:pPr>
      <w:widowControl w:val="0"/>
      <w:autoSpaceDE w:val="0"/>
      <w:autoSpaceDN w:val="0"/>
      <w:spacing w:after="0" w:line="240" w:lineRule="auto"/>
      <w:ind w:firstLine="720"/>
      <w:jc w:val="both"/>
    </w:pPr>
    <w:rPr>
      <w:rFonts w:ascii="Arial" w:eastAsia="Times New Roman" w:hAnsi="Arial" w:cs="Arial"/>
      <w:sz w:val="28"/>
      <w:szCs w:val="28"/>
      <w:lang w:val="en-US" w:eastAsia="ru-RU"/>
    </w:rPr>
  </w:style>
  <w:style w:type="character" w:customStyle="1" w:styleId="link">
    <w:name w:val="link"/>
    <w:rsid w:val="00C90064"/>
    <w:rPr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-mfc.ru" TargetMode="External"/><Relationship Id="rId13" Type="http://schemas.openxmlformats.org/officeDocument/2006/relationships/hyperlink" Target="consultantplus://offline/ref=99F35EAD3FE03BEAC14BB723BC8EFBA6077E0A41F3DF1948FFF55E7B3E07CFC1C96895CE81807402FDBDA84D918099611E9CE12A00AE2660EAnFQ" TargetMode="External"/><Relationship Id="rId1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99F35EAD3FE03BEAC14BB723BC8EFBA6077E0A41F3DF1948FFF55E7B3E07CFC1C96895CE89807C57ADF2A911D7D48A621F9CE22A1CEAnCQ" TargetMode="External"/><Relationship Id="rId17" Type="http://schemas.openxmlformats.org/officeDocument/2006/relationships/hyperlink" Target="consultantplus://offline/ref=99F35EAD3FE03BEAC14BB723BC8EFBA6077E0A41F3DF1948FFF55E7B3E07CFC1C96895CB828B2352B8E3F11ED4CB95630180E028E1nEQ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99F35EAD3FE03BEAC14BB723BC8EFBA6077E0A41F3DF1948FFF55E7B3E07CFC1C96895C9808B2352B8E3F11ED4CB95630180E028E1nEQ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99F35EAD3FE03BEAC14BB723BC8EFBA6077E0A41F3DF1948FFF55E7B3E07CFC1C96895CA818B2352B8E3F11ED4CB95630180E028E1nEQ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99F35EAD3FE03BEAC14BB723BC8EFBA6077E0A41F3DF1948FFF55E7B3E07CFC1C96895CE85817C57ADF2A911D7D48A621F9CE22A1CEAnCQ" TargetMode="External"/><Relationship Id="rId10" Type="http://schemas.openxmlformats.org/officeDocument/2006/relationships/hyperlink" Target="consultantplus://offline/ref=99F35EAD3FE03BEAC14BB723BC8EFBA6077E0A41F3DF1948FFF55E7B3E07CFC1C96895CB858B2352B8E3F11ED4CB95630180E028E1nEQ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02486F6D5B6885976C00CA943DBA62C33A72E4CFA253C0338AEDAD49B6D2695C1231D72657B382F7A72897566ECEF7B22734A4914B47206Z1rDM" TargetMode="External"/><Relationship Id="rId14" Type="http://schemas.openxmlformats.org/officeDocument/2006/relationships/hyperlink" Target="consultantplus://offline/ref=99F35EAD3FE03BEAC14BB723BC8EFBA6077E0A41F3DF1948FFF55E7B3E07CFC1C96895CA868B2352B8E3F11ED4CB95630180E028E1nEQ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318</TotalTime>
  <Pages>42</Pages>
  <Words>15563</Words>
  <Characters>88711</Characters>
  <Application>Microsoft Office Word</Application>
  <DocSecurity>0</DocSecurity>
  <Lines>739</Lines>
  <Paragraphs>208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104066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Фоменко Александр</dc:creator>
  <cp:keywords/>
  <dc:description/>
  <cp:lastModifiedBy>Фоменко Александр</cp:lastModifiedBy>
  <cp:revision>15</cp:revision>
  <dcterms:created xsi:type="dcterms:W3CDTF">2020-12-18T06:13:00Z</dcterms:created>
  <dcterms:modified xsi:type="dcterms:W3CDTF">2021-10-13T13:55:00Z</dcterms:modified>
</cp:coreProperties>
</file>